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7022" w:rsidRPr="000B1EB8" w:rsidRDefault="00957022" w:rsidP="00957022">
      <w:r>
        <w:rPr>
          <w:noProof/>
        </w:rPr>
        <mc:AlternateContent>
          <mc:Choice Requires="wps">
            <w:drawing>
              <wp:anchor distT="0" distB="0" distL="114300" distR="114300" simplePos="0" relativeHeight="251659264" behindDoc="0" locked="0" layoutInCell="1" allowOverlap="1" wp14:anchorId="14D7A719" wp14:editId="303233D0">
                <wp:simplePos x="0" y="0"/>
                <wp:positionH relativeFrom="column">
                  <wp:posOffset>1257300</wp:posOffset>
                </wp:positionH>
                <wp:positionV relativeFrom="paragraph">
                  <wp:posOffset>0</wp:posOffset>
                </wp:positionV>
                <wp:extent cx="4229100" cy="1600200"/>
                <wp:effectExtent l="0" t="0" r="3810" b="381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9100" cy="1600200"/>
                        </a:xfrm>
                        <a:prstGeom prst="rect">
                          <a:avLst/>
                        </a:prstGeom>
                        <a:solidFill>
                          <a:srgbClr val="CCFFC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87558" w:rsidRPr="003034DC" w:rsidRDefault="00287558" w:rsidP="00957022">
                            <w:pPr>
                              <w:jc w:val="center"/>
                              <w:rPr>
                                <w:b/>
                                <w:bCs/>
                              </w:rPr>
                            </w:pPr>
                            <w:r w:rsidRPr="003034DC">
                              <w:rPr>
                                <w:b/>
                                <w:bCs/>
                              </w:rPr>
                              <w:t>BOSNA I HERCEGOVINA</w:t>
                            </w:r>
                          </w:p>
                          <w:p w:rsidR="00287558" w:rsidRPr="003034DC" w:rsidRDefault="00287558" w:rsidP="00957022">
                            <w:pPr>
                              <w:jc w:val="center"/>
                              <w:rPr>
                                <w:b/>
                                <w:bCs/>
                              </w:rPr>
                            </w:pPr>
                            <w:r w:rsidRPr="003034DC">
                              <w:rPr>
                                <w:b/>
                                <w:bCs/>
                              </w:rPr>
                              <w:t>FEDERACIJA BOSNE I HERCEGOVINE</w:t>
                            </w:r>
                          </w:p>
                          <w:p w:rsidR="00287558" w:rsidRPr="003034DC" w:rsidRDefault="00287558" w:rsidP="00957022">
                            <w:pPr>
                              <w:jc w:val="center"/>
                            </w:pPr>
                            <w:r w:rsidRPr="003034DC">
                              <w:rPr>
                                <w:b/>
                                <w:bCs/>
                              </w:rPr>
                              <w:t>TUZLANSKI KANTON</w:t>
                            </w:r>
                          </w:p>
                          <w:p w:rsidR="00287558" w:rsidRDefault="00287558" w:rsidP="00957022">
                            <w:pPr>
                              <w:pStyle w:val="Heading1"/>
                              <w:spacing w:before="0" w:after="0"/>
                              <w:jc w:val="center"/>
                              <w:rPr>
                                <w:rFonts w:ascii="Times New Roman" w:hAnsi="Times New Roman" w:cs="Times New Roman"/>
                                <w:sz w:val="28"/>
                                <w:szCs w:val="28"/>
                              </w:rPr>
                            </w:pPr>
                            <w:r w:rsidRPr="003034DC">
                              <w:rPr>
                                <w:rFonts w:ascii="Times New Roman" w:hAnsi="Times New Roman" w:cs="Times New Roman"/>
                                <w:sz w:val="28"/>
                                <w:szCs w:val="28"/>
                              </w:rPr>
                              <w:t xml:space="preserve">OPĆINA ŽIVINICE </w:t>
                            </w:r>
                          </w:p>
                          <w:p w:rsidR="00287558" w:rsidRDefault="00287558" w:rsidP="00622120">
                            <w:pPr>
                              <w:pStyle w:val="Heading1"/>
                              <w:numPr>
                                <w:ilvl w:val="0"/>
                                <w:numId w:val="2"/>
                              </w:numPr>
                              <w:spacing w:before="0" w:after="0"/>
                              <w:jc w:val="center"/>
                              <w:rPr>
                                <w:rFonts w:ascii="Times New Roman" w:hAnsi="Times New Roman" w:cs="Times New Roman"/>
                                <w:sz w:val="24"/>
                                <w:szCs w:val="24"/>
                              </w:rPr>
                            </w:pPr>
                            <w:r w:rsidRPr="007E4381">
                              <w:rPr>
                                <w:rFonts w:ascii="Times New Roman" w:hAnsi="Times New Roman" w:cs="Times New Roman"/>
                                <w:sz w:val="24"/>
                                <w:szCs w:val="24"/>
                              </w:rPr>
                              <w:t>STRUČNA SLUŽBA OPĆINSKOG NAČELNIKA-</w:t>
                            </w:r>
                          </w:p>
                          <w:p w:rsidR="00287558" w:rsidRPr="007E4381" w:rsidRDefault="00287558" w:rsidP="00957022">
                            <w:pPr>
                              <w:jc w:val="center"/>
                            </w:pPr>
                            <w:r>
                              <w:t xml:space="preserve">         (ODSJEK ZA JAVNE NABAVKE)</w:t>
                            </w:r>
                          </w:p>
                          <w:p w:rsidR="00287558" w:rsidRPr="003034DC" w:rsidRDefault="00287558" w:rsidP="00957022">
                            <w:pPr>
                              <w:jc w:val="center"/>
                              <w:rPr>
                                <w:sz w:val="16"/>
                                <w:szCs w:val="16"/>
                              </w:rPr>
                            </w:pPr>
                          </w:p>
                          <w:p w:rsidR="00287558" w:rsidRPr="003034DC" w:rsidRDefault="00287558" w:rsidP="00957022">
                            <w:r w:rsidRPr="003034DC">
                              <w:t xml:space="preserve">                               </w:t>
                            </w:r>
                            <w:r>
                              <w:t xml:space="preserve">  Dana: 23.04</w:t>
                            </w:r>
                            <w:r w:rsidRPr="003034DC">
                              <w:t>.201</w:t>
                            </w:r>
                            <w:r>
                              <w:t>8</w:t>
                            </w:r>
                            <w:r w:rsidRPr="003034DC">
                              <w:t>.godine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D7A719" id="_x0000_t202" coordsize="21600,21600" o:spt="202" path="m,l,21600r21600,l21600,xe">
                <v:stroke joinstyle="miter"/>
                <v:path gradientshapeok="t" o:connecttype="rect"/>
              </v:shapetype>
              <v:shape id="Text Box 2" o:spid="_x0000_s1026" type="#_x0000_t202" style="position:absolute;margin-left:99pt;margin-top:0;width:333pt;height:1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" fillcolor="#cfc" stroked="f">
                <v:textbox>
                  <w:txbxContent>
                    <w:p w:rsidR="00287558" w:rsidRPr="003034DC" w:rsidRDefault="00287558" w:rsidP="00957022">
                      <w:pPr>
                        <w:jc w:val="center"/>
                        <w:rPr>
                          <w:b/>
                          <w:bCs/>
                        </w:rPr>
                      </w:pPr>
                      <w:r w:rsidRPr="003034DC">
                        <w:rPr>
                          <w:b/>
                          <w:bCs/>
                        </w:rPr>
                        <w:t>BOSNA I HERCEGOVINA</w:t>
                      </w:r>
                    </w:p>
                    <w:p w:rsidR="00287558" w:rsidRPr="003034DC" w:rsidRDefault="00287558" w:rsidP="00957022">
                      <w:pPr>
                        <w:jc w:val="center"/>
                        <w:rPr>
                          <w:b/>
                          <w:bCs/>
                        </w:rPr>
                      </w:pPr>
                      <w:r w:rsidRPr="003034DC">
                        <w:rPr>
                          <w:b/>
                          <w:bCs/>
                        </w:rPr>
                        <w:t>FEDERACIJA BOSNE I HERCEGOVINE</w:t>
                      </w:r>
                    </w:p>
                    <w:p w:rsidR="00287558" w:rsidRPr="003034DC" w:rsidRDefault="00287558" w:rsidP="00957022">
                      <w:pPr>
                        <w:jc w:val="center"/>
                      </w:pPr>
                      <w:r w:rsidRPr="003034DC">
                        <w:rPr>
                          <w:b/>
                          <w:bCs/>
                        </w:rPr>
                        <w:t>TUZLANSKI KANTON</w:t>
                      </w:r>
                    </w:p>
                    <w:p w:rsidR="00287558" w:rsidRDefault="00287558" w:rsidP="00957022">
                      <w:pPr>
                        <w:pStyle w:val="Heading1"/>
                        <w:spacing w:before="0" w:after="0"/>
                        <w:jc w:val="center"/>
                        <w:rPr>
                          <w:rFonts w:ascii="Times New Roman" w:hAnsi="Times New Roman" w:cs="Times New Roman"/>
                          <w:sz w:val="28"/>
                          <w:szCs w:val="28"/>
                        </w:rPr>
                      </w:pPr>
                      <w:r w:rsidRPr="003034DC">
                        <w:rPr>
                          <w:rFonts w:ascii="Times New Roman" w:hAnsi="Times New Roman" w:cs="Times New Roman"/>
                          <w:sz w:val="28"/>
                          <w:szCs w:val="28"/>
                        </w:rPr>
                        <w:t xml:space="preserve">OPĆINA ŽIVINICE </w:t>
                      </w:r>
                    </w:p>
                    <w:p w:rsidR="00287558" w:rsidRDefault="00287558" w:rsidP="00622120">
                      <w:pPr>
                        <w:pStyle w:val="Heading1"/>
                        <w:numPr>
                          <w:ilvl w:val="0"/>
                          <w:numId w:val="2"/>
                        </w:numPr>
                        <w:spacing w:before="0" w:after="0"/>
                        <w:jc w:val="center"/>
                        <w:rPr>
                          <w:rFonts w:ascii="Times New Roman" w:hAnsi="Times New Roman" w:cs="Times New Roman"/>
                          <w:sz w:val="24"/>
                          <w:szCs w:val="24"/>
                        </w:rPr>
                      </w:pPr>
                      <w:r w:rsidRPr="007E4381">
                        <w:rPr>
                          <w:rFonts w:ascii="Times New Roman" w:hAnsi="Times New Roman" w:cs="Times New Roman"/>
                          <w:sz w:val="24"/>
                          <w:szCs w:val="24"/>
                        </w:rPr>
                        <w:t>STRUČNA SLUŽBA OPĆINSKOG NAČELNIKA-</w:t>
                      </w:r>
                    </w:p>
                    <w:p w:rsidR="00287558" w:rsidRPr="007E4381" w:rsidRDefault="00287558" w:rsidP="00957022">
                      <w:pPr>
                        <w:jc w:val="center"/>
                      </w:pPr>
                      <w:r>
                        <w:t xml:space="preserve">         (ODSJEK ZA JAVNE NABAVKE)</w:t>
                      </w:r>
                    </w:p>
                    <w:p w:rsidR="00287558" w:rsidRPr="003034DC" w:rsidRDefault="00287558" w:rsidP="00957022">
                      <w:pPr>
                        <w:jc w:val="center"/>
                        <w:rPr>
                          <w:sz w:val="16"/>
                          <w:szCs w:val="16"/>
                        </w:rPr>
                      </w:pPr>
                    </w:p>
                    <w:p w:rsidR="00287558" w:rsidRPr="003034DC" w:rsidRDefault="00287558" w:rsidP="00957022">
                      <w:r w:rsidRPr="003034DC">
                        <w:t xml:space="preserve">                               </w:t>
                      </w:r>
                      <w:r>
                        <w:t xml:space="preserve">  Dana: 23.04</w:t>
                      </w:r>
                      <w:r w:rsidRPr="003034DC">
                        <w:t>.201</w:t>
                      </w:r>
                      <w:r>
                        <w:t>8</w:t>
                      </w:r>
                      <w:r w:rsidRPr="003034DC">
                        <w:t>.godine</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10FA8237" wp14:editId="75622EAD">
                <wp:simplePos x="0" y="0"/>
                <wp:positionH relativeFrom="column">
                  <wp:posOffset>0</wp:posOffset>
                </wp:positionH>
                <wp:positionV relativeFrom="paragraph">
                  <wp:posOffset>0</wp:posOffset>
                </wp:positionV>
                <wp:extent cx="5943600" cy="0"/>
                <wp:effectExtent l="15240" t="15240" r="22860" b="2286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126017"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0" to="468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VS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" strokeweight="2.25pt"/>
            </w:pict>
          </mc:Fallback>
        </mc:AlternateContent>
      </w:r>
      <w:r>
        <w:rPr>
          <w:noProof/>
        </w:rPr>
        <w:drawing>
          <wp:inline distT="0" distB="0" distL="0" distR="0" wp14:anchorId="52A5939D" wp14:editId="351CD61D">
            <wp:extent cx="1066800" cy="1343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66800" cy="1343025"/>
                    </a:xfrm>
                    <a:prstGeom prst="rect">
                      <a:avLst/>
                    </a:prstGeom>
                    <a:noFill/>
                    <a:ln>
                      <a:noFill/>
                    </a:ln>
                  </pic:spPr>
                </pic:pic>
              </a:graphicData>
            </a:graphic>
          </wp:inline>
        </w:drawing>
      </w:r>
    </w:p>
    <w:p w:rsidR="00957022" w:rsidRPr="000B1EB8" w:rsidRDefault="00957022" w:rsidP="00957022">
      <w:pPr>
        <w:jc w:val="both"/>
      </w:pPr>
      <w:r w:rsidRPr="000B1EB8">
        <w:tab/>
      </w:r>
    </w:p>
    <w:p w:rsidR="00957022" w:rsidRPr="000B1EB8" w:rsidRDefault="00957022" w:rsidP="00957022">
      <w:pPr>
        <w:jc w:val="center"/>
        <w:rPr>
          <w:lang w:val="sr-Cyrl-BA"/>
        </w:rPr>
      </w:pPr>
    </w:p>
    <w:p w:rsidR="00957022" w:rsidRPr="000B1EB8" w:rsidRDefault="00957022" w:rsidP="00957022"/>
    <w:p w:rsidR="00957022" w:rsidRPr="000B1EB8" w:rsidRDefault="00957022" w:rsidP="00957022"/>
    <w:p w:rsidR="00957022" w:rsidRPr="000B1EB8" w:rsidRDefault="00957022" w:rsidP="00957022">
      <w:r w:rsidRPr="000B1EB8">
        <w:t xml:space="preserve">BROJ JAVNE NABAVKE: </w:t>
      </w:r>
      <w:r w:rsidRPr="000B1EB8">
        <w:rPr>
          <w:sz w:val="22"/>
          <w:szCs w:val="22"/>
          <w:u w:val="single"/>
          <w:lang w:val="bs-Latn-BA" w:eastAsia="en-US"/>
        </w:rPr>
        <w:t>01/2-05-89-</w:t>
      </w:r>
      <w:r w:rsidR="00C35052">
        <w:rPr>
          <w:sz w:val="22"/>
          <w:szCs w:val="22"/>
          <w:u w:val="single"/>
          <w:lang w:val="bs-Latn-BA" w:eastAsia="en-US"/>
        </w:rPr>
        <w:t>764</w:t>
      </w:r>
      <w:r w:rsidRPr="000B1EB8">
        <w:rPr>
          <w:sz w:val="22"/>
          <w:szCs w:val="22"/>
          <w:u w:val="single"/>
          <w:lang w:val="bs-Latn-BA" w:eastAsia="en-US"/>
        </w:rPr>
        <w:t>/1</w:t>
      </w:r>
      <w:r w:rsidR="00C35052">
        <w:rPr>
          <w:sz w:val="22"/>
          <w:szCs w:val="22"/>
          <w:u w:val="single"/>
          <w:lang w:val="bs-Latn-BA" w:eastAsia="en-US"/>
        </w:rPr>
        <w:t>8</w:t>
      </w:r>
    </w:p>
    <w:p w:rsidR="00957022" w:rsidRPr="000B1EB8" w:rsidRDefault="00957022" w:rsidP="00957022"/>
    <w:p w:rsidR="00957022" w:rsidRPr="000B1EB8" w:rsidRDefault="00957022" w:rsidP="00957022">
      <w:pPr>
        <w:ind w:left="360"/>
        <w:rPr>
          <w:lang w:val="bs-Latn-BA"/>
        </w:rPr>
      </w:pPr>
    </w:p>
    <w:p w:rsidR="00957022" w:rsidRPr="000B1EB8" w:rsidRDefault="00957022" w:rsidP="00957022">
      <w:pPr>
        <w:ind w:left="360"/>
        <w:rPr>
          <w:lang w:val="bs-Latn-BA"/>
        </w:rPr>
      </w:pPr>
    </w:p>
    <w:p w:rsidR="00957022" w:rsidRPr="000B1EB8" w:rsidRDefault="00957022" w:rsidP="00957022">
      <w:pPr>
        <w:autoSpaceDE w:val="0"/>
        <w:autoSpaceDN w:val="0"/>
        <w:adjustRightInd w:val="0"/>
        <w:jc w:val="both"/>
        <w:rPr>
          <w:color w:val="000000"/>
          <w:lang w:val="bs-Latn-BA"/>
        </w:rPr>
      </w:pPr>
      <w:r w:rsidRPr="000B1EB8">
        <w:rPr>
          <w:lang w:val="bs-Latn-BA"/>
        </w:rPr>
        <w:tab/>
      </w:r>
    </w:p>
    <w:p w:rsidR="00957022" w:rsidRPr="000B1EB8" w:rsidRDefault="00957022" w:rsidP="00957022">
      <w:pPr>
        <w:autoSpaceDE w:val="0"/>
        <w:autoSpaceDN w:val="0"/>
        <w:adjustRightInd w:val="0"/>
        <w:ind w:firstLine="708"/>
        <w:jc w:val="both"/>
        <w:rPr>
          <w:color w:val="000000"/>
          <w:lang w:val="bs-Latn-BA"/>
        </w:rPr>
      </w:pPr>
      <w:r w:rsidRPr="000B1EB8">
        <w:rPr>
          <w:color w:val="000000"/>
          <w:lang w:val="bs-Latn-BA"/>
        </w:rPr>
        <w:t xml:space="preserve">U skladu sa članom 88., a u vezi sa članom 53. </w:t>
      </w:r>
      <w:r w:rsidRPr="000B1EB8">
        <w:rPr>
          <w:lang w:val="bs-Latn-BA" w:eastAsia="en-US"/>
        </w:rPr>
        <w:t>Zakona o javnim nabavkama („Službeni glasnik BiH“, broj 39/14)</w:t>
      </w:r>
      <w:r w:rsidRPr="000B1EB8">
        <w:rPr>
          <w:color w:val="000000"/>
          <w:lang w:val="bs-Latn-BA"/>
        </w:rPr>
        <w:t xml:space="preserve">, članom 3. Uputstva za pripremu modela tenderske dokumentacije i ponuda </w:t>
      </w:r>
      <w:r w:rsidRPr="000B1EB8">
        <w:rPr>
          <w:lang w:val="bs-Latn-BA" w:eastAsia="en-US"/>
        </w:rPr>
        <w:t>(„Službeni glasnik BiH“, broj 90/14),</w:t>
      </w:r>
      <w:r w:rsidRPr="000B1EB8">
        <w:rPr>
          <w:color w:val="000000"/>
          <w:lang w:val="bs-Latn-BA"/>
        </w:rPr>
        <w:t xml:space="preserve"> utvrđuje se slijedeća:</w:t>
      </w:r>
    </w:p>
    <w:p w:rsidR="00957022" w:rsidRPr="000B1EB8" w:rsidRDefault="00957022" w:rsidP="00957022">
      <w:pPr>
        <w:autoSpaceDE w:val="0"/>
        <w:autoSpaceDN w:val="0"/>
        <w:adjustRightInd w:val="0"/>
        <w:jc w:val="both"/>
        <w:rPr>
          <w:color w:val="000000"/>
          <w:lang w:val="bs-Latn-BA"/>
        </w:rPr>
      </w:pPr>
    </w:p>
    <w:p w:rsidR="00957022" w:rsidRPr="000B1EB8" w:rsidRDefault="00957022" w:rsidP="00957022">
      <w:pPr>
        <w:autoSpaceDE w:val="0"/>
        <w:autoSpaceDN w:val="0"/>
        <w:adjustRightInd w:val="0"/>
        <w:jc w:val="both"/>
        <w:rPr>
          <w:color w:val="000000"/>
          <w:lang w:val="bs-Latn-BA"/>
        </w:rPr>
      </w:pPr>
    </w:p>
    <w:p w:rsidR="00957022" w:rsidRPr="000B1EB8" w:rsidRDefault="00957022" w:rsidP="00957022">
      <w:pPr>
        <w:autoSpaceDE w:val="0"/>
        <w:autoSpaceDN w:val="0"/>
        <w:adjustRightInd w:val="0"/>
        <w:jc w:val="both"/>
        <w:rPr>
          <w:color w:val="000000"/>
          <w:lang w:val="bs-Latn-BA"/>
        </w:rPr>
      </w:pPr>
    </w:p>
    <w:p w:rsidR="00957022" w:rsidRPr="000B1EB8" w:rsidRDefault="00957022" w:rsidP="00957022">
      <w:pPr>
        <w:autoSpaceDE w:val="0"/>
        <w:autoSpaceDN w:val="0"/>
        <w:adjustRightInd w:val="0"/>
        <w:jc w:val="both"/>
        <w:rPr>
          <w:b/>
          <w:bCs/>
          <w:color w:val="000000"/>
          <w:lang w:val="bs-Latn-BA"/>
        </w:rPr>
      </w:pPr>
    </w:p>
    <w:p w:rsidR="00957022" w:rsidRPr="008004D4" w:rsidRDefault="00957022" w:rsidP="00957022">
      <w:pPr>
        <w:autoSpaceDE w:val="0"/>
        <w:autoSpaceDN w:val="0"/>
        <w:adjustRightInd w:val="0"/>
        <w:jc w:val="center"/>
        <w:rPr>
          <w:b/>
          <w:bCs/>
          <w:color w:val="000000"/>
          <w:sz w:val="32"/>
          <w:szCs w:val="32"/>
          <w:lang w:val="bs-Latn-BA"/>
        </w:rPr>
      </w:pPr>
      <w:r w:rsidRPr="008004D4">
        <w:rPr>
          <w:b/>
          <w:bCs/>
          <w:color w:val="000000"/>
          <w:sz w:val="32"/>
          <w:szCs w:val="32"/>
          <w:lang w:val="bs-Latn-BA"/>
        </w:rPr>
        <w:t>TENDERSKA DOKUMENTACIJA</w:t>
      </w:r>
      <w:r>
        <w:rPr>
          <w:b/>
          <w:bCs/>
          <w:color w:val="000000"/>
          <w:sz w:val="32"/>
          <w:szCs w:val="32"/>
          <w:lang w:val="bs-Latn-BA"/>
        </w:rPr>
        <w:t xml:space="preserve"> </w:t>
      </w:r>
    </w:p>
    <w:p w:rsidR="00957022" w:rsidRPr="000B1EB8" w:rsidRDefault="00957022" w:rsidP="00957022">
      <w:pPr>
        <w:pStyle w:val="NoSpacing"/>
        <w:ind w:left="360"/>
        <w:rPr>
          <w:lang w:val="bs-Latn-BA"/>
        </w:rPr>
      </w:pPr>
    </w:p>
    <w:p w:rsidR="00957022" w:rsidRPr="000B1EB8" w:rsidRDefault="00957022" w:rsidP="00957022">
      <w:pPr>
        <w:pStyle w:val="NormalWeb"/>
        <w:spacing w:before="0" w:beforeAutospacing="0" w:after="0" w:afterAutospacing="0"/>
        <w:jc w:val="center"/>
        <w:rPr>
          <w:b/>
          <w:bCs/>
          <w:lang w:val="bs-Latn-BA"/>
        </w:rPr>
      </w:pPr>
      <w:r w:rsidRPr="000B1EB8">
        <w:rPr>
          <w:b/>
          <w:bCs/>
          <w:lang w:val="bs-Latn-BA"/>
        </w:rPr>
        <w:t xml:space="preserve">za </w:t>
      </w:r>
      <w:r>
        <w:rPr>
          <w:b/>
          <w:bCs/>
          <w:lang w:val="bs-Latn-BA"/>
        </w:rPr>
        <w:t>nabavke roba</w:t>
      </w:r>
      <w:r w:rsidRPr="000B1EB8">
        <w:rPr>
          <w:b/>
          <w:bCs/>
          <w:lang w:val="bs-Latn-BA"/>
        </w:rPr>
        <w:t xml:space="preserve"> po projekt</w:t>
      </w:r>
      <w:r>
        <w:rPr>
          <w:b/>
          <w:bCs/>
          <w:lang w:val="bs-Latn-BA"/>
        </w:rPr>
        <w:t>u</w:t>
      </w:r>
      <w:r w:rsidRPr="000B1EB8">
        <w:rPr>
          <w:b/>
          <w:bCs/>
          <w:lang w:val="bs-Latn-BA"/>
        </w:rPr>
        <w:t>/program</w:t>
      </w:r>
      <w:r>
        <w:rPr>
          <w:b/>
          <w:bCs/>
          <w:lang w:val="bs-Latn-BA"/>
        </w:rPr>
        <w:t>u</w:t>
      </w:r>
      <w:r w:rsidRPr="000B1EB8">
        <w:rPr>
          <w:b/>
          <w:bCs/>
          <w:lang w:val="bs-Latn-BA"/>
        </w:rPr>
        <w:t>:</w:t>
      </w:r>
    </w:p>
    <w:p w:rsidR="00957022" w:rsidRPr="00510BCD" w:rsidRDefault="00957022" w:rsidP="00957022">
      <w:pPr>
        <w:autoSpaceDE w:val="0"/>
        <w:autoSpaceDN w:val="0"/>
        <w:adjustRightInd w:val="0"/>
        <w:ind w:firstLine="360"/>
        <w:jc w:val="center"/>
        <w:rPr>
          <w:b/>
          <w:sz w:val="36"/>
          <w:szCs w:val="36"/>
          <w:lang w:val="bs-Latn-BA" w:eastAsia="en-US"/>
        </w:rPr>
      </w:pPr>
      <w:r w:rsidRPr="00510BCD">
        <w:rPr>
          <w:b/>
          <w:sz w:val="36"/>
          <w:szCs w:val="36"/>
        </w:rPr>
        <w:t>„</w:t>
      </w:r>
      <w:r w:rsidR="000F2492">
        <w:rPr>
          <w:b/>
          <w:sz w:val="36"/>
          <w:szCs w:val="36"/>
        </w:rPr>
        <w:t xml:space="preserve">Nabavka </w:t>
      </w:r>
      <w:r w:rsidR="00C35052">
        <w:rPr>
          <w:b/>
          <w:sz w:val="36"/>
          <w:szCs w:val="36"/>
        </w:rPr>
        <w:t>sanitetskog vozila za JZU Dom zdravlja Živinice</w:t>
      </w:r>
      <w:r w:rsidRPr="00510BCD">
        <w:rPr>
          <w:b/>
          <w:iCs/>
          <w:sz w:val="36"/>
          <w:szCs w:val="36"/>
        </w:rPr>
        <w:t>“</w:t>
      </w:r>
    </w:p>
    <w:p w:rsidR="00957022" w:rsidRPr="000B1EB8" w:rsidRDefault="00957022" w:rsidP="00957022">
      <w:pPr>
        <w:pStyle w:val="NormalWeb"/>
        <w:spacing w:before="0" w:beforeAutospacing="0" w:after="0" w:afterAutospacing="0"/>
        <w:jc w:val="center"/>
        <w:rPr>
          <w:b/>
          <w:bCs/>
          <w:lang w:val="bs-Latn-BA"/>
        </w:rPr>
      </w:pPr>
    </w:p>
    <w:p w:rsidR="00957022" w:rsidRPr="000B1EB8" w:rsidRDefault="00957022" w:rsidP="00957022">
      <w:pPr>
        <w:pStyle w:val="NormalWeb"/>
        <w:spacing w:before="0" w:beforeAutospacing="0" w:after="0" w:afterAutospacing="0"/>
        <w:rPr>
          <w:b/>
          <w:bCs/>
          <w:lang w:val="bs-Latn-BA"/>
        </w:rPr>
      </w:pPr>
    </w:p>
    <w:p w:rsidR="00957022" w:rsidRPr="000B1EB8" w:rsidRDefault="00957022" w:rsidP="00957022">
      <w:pPr>
        <w:pStyle w:val="NoSpacing"/>
        <w:jc w:val="center"/>
        <w:rPr>
          <w:b/>
          <w:bCs/>
          <w:sz w:val="32"/>
          <w:szCs w:val="32"/>
        </w:rPr>
      </w:pPr>
      <w:r w:rsidRPr="000B1EB8">
        <w:rPr>
          <w:b/>
          <w:bCs/>
          <w:sz w:val="32"/>
          <w:szCs w:val="32"/>
        </w:rPr>
        <w:t>OTVORENI POSTUPAK JAVNE NABAVKE</w:t>
      </w:r>
    </w:p>
    <w:p w:rsidR="00957022" w:rsidRPr="000B1EB8" w:rsidRDefault="00957022" w:rsidP="00957022">
      <w:pPr>
        <w:pStyle w:val="NormalWeb"/>
        <w:spacing w:before="0" w:beforeAutospacing="0" w:after="0" w:afterAutospacing="0"/>
        <w:jc w:val="both"/>
        <w:rPr>
          <w:b/>
          <w:bCs/>
          <w:lang w:val="bs-Latn-BA"/>
        </w:rPr>
      </w:pPr>
    </w:p>
    <w:p w:rsidR="00957022" w:rsidRPr="000B1EB8" w:rsidRDefault="00957022" w:rsidP="00957022">
      <w:pPr>
        <w:pStyle w:val="NormalWeb"/>
        <w:spacing w:before="0" w:beforeAutospacing="0" w:after="0" w:afterAutospacing="0"/>
        <w:jc w:val="center"/>
        <w:rPr>
          <w:b/>
          <w:bCs/>
          <w:lang w:val="bs-Latn-BA"/>
        </w:rPr>
      </w:pPr>
    </w:p>
    <w:p w:rsidR="00957022" w:rsidRPr="000B1EB8" w:rsidRDefault="00957022" w:rsidP="00957022">
      <w:pPr>
        <w:autoSpaceDE w:val="0"/>
        <w:autoSpaceDN w:val="0"/>
        <w:adjustRightInd w:val="0"/>
        <w:jc w:val="center"/>
        <w:rPr>
          <w:color w:val="000000"/>
          <w:lang w:val="bs-Latn-BA"/>
        </w:rPr>
      </w:pPr>
    </w:p>
    <w:p w:rsidR="00957022" w:rsidRPr="000B1EB8" w:rsidRDefault="00957022" w:rsidP="00957022">
      <w:pPr>
        <w:autoSpaceDE w:val="0"/>
        <w:autoSpaceDN w:val="0"/>
        <w:adjustRightInd w:val="0"/>
        <w:jc w:val="center"/>
        <w:rPr>
          <w:color w:val="000000"/>
          <w:lang w:val="bs-Latn-BA"/>
        </w:rPr>
      </w:pPr>
    </w:p>
    <w:p w:rsidR="00957022" w:rsidRPr="000B1EB8" w:rsidRDefault="00957022" w:rsidP="00957022">
      <w:pPr>
        <w:autoSpaceDE w:val="0"/>
        <w:autoSpaceDN w:val="0"/>
        <w:adjustRightInd w:val="0"/>
        <w:jc w:val="both"/>
        <w:rPr>
          <w:color w:val="000000"/>
          <w:lang w:val="bs-Latn-BA"/>
        </w:rPr>
      </w:pPr>
    </w:p>
    <w:p w:rsidR="00957022" w:rsidRPr="000B1EB8" w:rsidRDefault="00957022" w:rsidP="00957022">
      <w:pPr>
        <w:autoSpaceDE w:val="0"/>
        <w:autoSpaceDN w:val="0"/>
        <w:adjustRightInd w:val="0"/>
        <w:jc w:val="both"/>
        <w:rPr>
          <w:color w:val="000000"/>
          <w:lang w:val="bs-Latn-BA"/>
        </w:rPr>
      </w:pPr>
    </w:p>
    <w:p w:rsidR="00957022" w:rsidRPr="000B1EB8" w:rsidRDefault="00957022" w:rsidP="00957022">
      <w:pPr>
        <w:autoSpaceDE w:val="0"/>
        <w:autoSpaceDN w:val="0"/>
        <w:adjustRightInd w:val="0"/>
        <w:jc w:val="both"/>
        <w:rPr>
          <w:b/>
          <w:bCs/>
          <w:color w:val="000000"/>
          <w:lang w:val="bs-Latn-BA"/>
        </w:rPr>
      </w:pPr>
    </w:p>
    <w:p w:rsidR="00957022" w:rsidRDefault="00957022" w:rsidP="00957022">
      <w:pPr>
        <w:autoSpaceDE w:val="0"/>
        <w:autoSpaceDN w:val="0"/>
        <w:adjustRightInd w:val="0"/>
        <w:jc w:val="both"/>
        <w:rPr>
          <w:b/>
          <w:bCs/>
          <w:color w:val="000000"/>
          <w:lang w:val="bs-Latn-BA"/>
        </w:rPr>
      </w:pPr>
    </w:p>
    <w:p w:rsidR="00957022" w:rsidRDefault="00957022" w:rsidP="00957022">
      <w:pPr>
        <w:autoSpaceDE w:val="0"/>
        <w:autoSpaceDN w:val="0"/>
        <w:adjustRightInd w:val="0"/>
        <w:jc w:val="both"/>
        <w:rPr>
          <w:b/>
          <w:bCs/>
          <w:color w:val="000000"/>
          <w:lang w:val="bs-Latn-BA"/>
        </w:rPr>
      </w:pPr>
    </w:p>
    <w:p w:rsidR="00957022" w:rsidRDefault="00957022" w:rsidP="00957022">
      <w:pPr>
        <w:autoSpaceDE w:val="0"/>
        <w:autoSpaceDN w:val="0"/>
        <w:adjustRightInd w:val="0"/>
        <w:jc w:val="both"/>
        <w:rPr>
          <w:b/>
          <w:bCs/>
          <w:color w:val="000000"/>
          <w:lang w:val="bs-Latn-BA"/>
        </w:rPr>
      </w:pPr>
    </w:p>
    <w:p w:rsidR="00957022" w:rsidRDefault="00957022" w:rsidP="00957022">
      <w:pPr>
        <w:autoSpaceDE w:val="0"/>
        <w:autoSpaceDN w:val="0"/>
        <w:adjustRightInd w:val="0"/>
        <w:jc w:val="both"/>
        <w:rPr>
          <w:b/>
          <w:bCs/>
          <w:color w:val="000000"/>
          <w:lang w:val="bs-Latn-BA"/>
        </w:rPr>
      </w:pPr>
    </w:p>
    <w:p w:rsidR="00957022" w:rsidRDefault="00957022" w:rsidP="00957022">
      <w:pPr>
        <w:autoSpaceDE w:val="0"/>
        <w:autoSpaceDN w:val="0"/>
        <w:adjustRightInd w:val="0"/>
        <w:jc w:val="both"/>
        <w:rPr>
          <w:b/>
          <w:bCs/>
          <w:color w:val="000000"/>
          <w:lang w:val="bs-Latn-BA"/>
        </w:rPr>
      </w:pPr>
    </w:p>
    <w:p w:rsidR="00957022" w:rsidRDefault="00957022" w:rsidP="00957022">
      <w:pPr>
        <w:autoSpaceDE w:val="0"/>
        <w:autoSpaceDN w:val="0"/>
        <w:adjustRightInd w:val="0"/>
        <w:jc w:val="both"/>
        <w:rPr>
          <w:b/>
          <w:bCs/>
          <w:color w:val="000000"/>
          <w:lang w:val="bs-Latn-BA"/>
        </w:rPr>
      </w:pPr>
    </w:p>
    <w:p w:rsidR="00957022" w:rsidRDefault="00957022" w:rsidP="00957022">
      <w:pPr>
        <w:autoSpaceDE w:val="0"/>
        <w:autoSpaceDN w:val="0"/>
        <w:adjustRightInd w:val="0"/>
        <w:jc w:val="both"/>
        <w:rPr>
          <w:b/>
          <w:bCs/>
          <w:color w:val="000000"/>
          <w:lang w:val="bs-Latn-BA"/>
        </w:rPr>
      </w:pPr>
    </w:p>
    <w:p w:rsidR="00957022" w:rsidRPr="000B1EB8" w:rsidRDefault="00957022" w:rsidP="00957022">
      <w:pPr>
        <w:autoSpaceDE w:val="0"/>
        <w:autoSpaceDN w:val="0"/>
        <w:adjustRightInd w:val="0"/>
        <w:jc w:val="both"/>
        <w:rPr>
          <w:b/>
          <w:bCs/>
          <w:color w:val="000000"/>
          <w:lang w:val="bs-Latn-BA"/>
        </w:rPr>
      </w:pPr>
    </w:p>
    <w:p w:rsidR="00957022" w:rsidRPr="000B1EB8" w:rsidRDefault="00957022" w:rsidP="00957022">
      <w:pPr>
        <w:autoSpaceDE w:val="0"/>
        <w:autoSpaceDN w:val="0"/>
        <w:adjustRightInd w:val="0"/>
        <w:jc w:val="center"/>
        <w:rPr>
          <w:b/>
          <w:bCs/>
          <w:color w:val="000000"/>
          <w:lang w:val="bs-Latn-BA"/>
        </w:rPr>
      </w:pPr>
    </w:p>
    <w:p w:rsidR="00957022" w:rsidRPr="000B1EB8" w:rsidRDefault="00957022" w:rsidP="00957022">
      <w:pPr>
        <w:autoSpaceDE w:val="0"/>
        <w:autoSpaceDN w:val="0"/>
        <w:adjustRightInd w:val="0"/>
        <w:jc w:val="center"/>
        <w:rPr>
          <w:b/>
          <w:bCs/>
          <w:color w:val="000000"/>
          <w:lang w:val="bs-Latn-BA"/>
        </w:rPr>
      </w:pPr>
    </w:p>
    <w:p w:rsidR="00957022" w:rsidRPr="000B1EB8" w:rsidRDefault="00C35052" w:rsidP="00957022">
      <w:pPr>
        <w:autoSpaceDE w:val="0"/>
        <w:autoSpaceDN w:val="0"/>
        <w:adjustRightInd w:val="0"/>
        <w:jc w:val="center"/>
        <w:rPr>
          <w:b/>
          <w:bCs/>
          <w:color w:val="000000"/>
          <w:lang w:val="bs-Latn-BA"/>
        </w:rPr>
      </w:pPr>
      <w:r>
        <w:rPr>
          <w:b/>
          <w:bCs/>
          <w:color w:val="000000"/>
          <w:lang w:val="bs-Latn-BA"/>
        </w:rPr>
        <w:t>U Živinicama, 23</w:t>
      </w:r>
      <w:r w:rsidR="00957022" w:rsidRPr="000B1EB8">
        <w:rPr>
          <w:b/>
          <w:bCs/>
          <w:color w:val="000000"/>
          <w:lang w:val="bs-Latn-BA"/>
        </w:rPr>
        <w:t>.</w:t>
      </w:r>
      <w:r w:rsidR="005B3CCA">
        <w:rPr>
          <w:b/>
          <w:bCs/>
          <w:color w:val="000000"/>
          <w:lang w:val="bs-Latn-BA"/>
        </w:rPr>
        <w:t>0</w:t>
      </w:r>
      <w:r>
        <w:rPr>
          <w:b/>
          <w:bCs/>
          <w:color w:val="000000"/>
          <w:lang w:val="bs-Latn-BA"/>
        </w:rPr>
        <w:t>4.</w:t>
      </w:r>
      <w:r w:rsidR="00957022" w:rsidRPr="000B1EB8">
        <w:rPr>
          <w:b/>
          <w:bCs/>
          <w:color w:val="000000"/>
          <w:lang w:val="bs-Latn-BA"/>
        </w:rPr>
        <w:t xml:space="preserve"> </w:t>
      </w:r>
      <w:r>
        <w:rPr>
          <w:b/>
          <w:bCs/>
          <w:color w:val="000000"/>
          <w:lang w:val="bs-Latn-BA"/>
        </w:rPr>
        <w:t>2018</w:t>
      </w:r>
      <w:r w:rsidR="00957022" w:rsidRPr="000B1EB8">
        <w:rPr>
          <w:b/>
          <w:bCs/>
          <w:color w:val="000000"/>
          <w:lang w:val="bs-Latn-BA"/>
        </w:rPr>
        <w:t>.godine</w:t>
      </w:r>
    </w:p>
    <w:p w:rsidR="00957022" w:rsidRDefault="00957022" w:rsidP="00957022">
      <w:pPr>
        <w:autoSpaceDE w:val="0"/>
        <w:autoSpaceDN w:val="0"/>
        <w:adjustRightInd w:val="0"/>
        <w:jc w:val="center"/>
        <w:rPr>
          <w:color w:val="000000"/>
          <w:lang w:val="bs-Latn-BA"/>
        </w:rPr>
      </w:pPr>
    </w:p>
    <w:p w:rsidR="005B3CCA" w:rsidRPr="000B1EB8" w:rsidRDefault="005B3CCA" w:rsidP="00957022">
      <w:pPr>
        <w:autoSpaceDE w:val="0"/>
        <w:autoSpaceDN w:val="0"/>
        <w:adjustRightInd w:val="0"/>
        <w:jc w:val="center"/>
        <w:rPr>
          <w:color w:val="000000"/>
          <w:lang w:val="bs-Latn-BA"/>
        </w:rPr>
      </w:pPr>
    </w:p>
    <w:p w:rsidR="00957022" w:rsidRPr="000B1EB8" w:rsidRDefault="00957022" w:rsidP="00957022">
      <w:pPr>
        <w:pStyle w:val="Heading1"/>
        <w:spacing w:before="0" w:after="0"/>
        <w:rPr>
          <w:rFonts w:ascii="Times New Roman" w:hAnsi="Times New Roman" w:cs="Times New Roman"/>
        </w:rPr>
      </w:pPr>
      <w:bookmarkStart w:id="0" w:name="_Toc408575106"/>
      <w:r w:rsidRPr="000B1EB8">
        <w:rPr>
          <w:rFonts w:ascii="Times New Roman" w:hAnsi="Times New Roman" w:cs="Times New Roman"/>
        </w:rPr>
        <w:lastRenderedPageBreak/>
        <w:t>OPŠTI PODACI</w:t>
      </w:r>
      <w:bookmarkEnd w:id="0"/>
    </w:p>
    <w:p w:rsidR="00957022" w:rsidRPr="000B1EB8" w:rsidRDefault="00957022" w:rsidP="00957022">
      <w:pPr>
        <w:pStyle w:val="Heading2"/>
        <w:spacing w:before="0" w:after="0"/>
        <w:rPr>
          <w:rFonts w:ascii="Times New Roman" w:hAnsi="Times New Roman" w:cs="Times New Roman"/>
        </w:rPr>
      </w:pPr>
      <w:bookmarkStart w:id="1" w:name="_Toc408575107"/>
      <w:r w:rsidRPr="000B1EB8">
        <w:rPr>
          <w:rFonts w:ascii="Times New Roman" w:hAnsi="Times New Roman" w:cs="Times New Roman"/>
        </w:rPr>
        <w:t>Podaci o ugovornom organu</w:t>
      </w:r>
      <w:bookmarkEnd w:id="1"/>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2"/>
        <w:gridCol w:w="6520"/>
      </w:tblGrid>
      <w:tr w:rsidR="00957022" w:rsidRPr="000B1EB8" w:rsidTr="00957022">
        <w:tc>
          <w:tcPr>
            <w:tcW w:w="2202" w:type="dxa"/>
          </w:tcPr>
          <w:p w:rsidR="00957022" w:rsidRPr="000B1EB8" w:rsidRDefault="00957022" w:rsidP="00957022">
            <w:pPr>
              <w:pStyle w:val="ListParagraph"/>
              <w:ind w:left="0"/>
              <w:rPr>
                <w:u w:val="single"/>
              </w:rPr>
            </w:pPr>
            <w:r w:rsidRPr="000B1EB8">
              <w:t>Ugovorni organ:</w:t>
            </w:r>
          </w:p>
        </w:tc>
        <w:tc>
          <w:tcPr>
            <w:tcW w:w="6520" w:type="dxa"/>
          </w:tcPr>
          <w:p w:rsidR="00957022" w:rsidRPr="000B1EB8" w:rsidRDefault="00957022" w:rsidP="00957022">
            <w:pPr>
              <w:rPr>
                <w:b/>
                <w:bCs/>
              </w:rPr>
            </w:pPr>
            <w:r w:rsidRPr="000B1EB8">
              <w:rPr>
                <w:b/>
                <w:bCs/>
                <w:u w:val="single"/>
              </w:rPr>
              <w:t>OPĆINA ŽIVINICE</w:t>
            </w:r>
          </w:p>
        </w:tc>
      </w:tr>
      <w:tr w:rsidR="00957022" w:rsidRPr="000B1EB8" w:rsidTr="00957022">
        <w:tc>
          <w:tcPr>
            <w:tcW w:w="2202" w:type="dxa"/>
          </w:tcPr>
          <w:p w:rsidR="00957022" w:rsidRPr="000B1EB8" w:rsidRDefault="00957022" w:rsidP="00957022">
            <w:pPr>
              <w:pStyle w:val="ListParagraph"/>
              <w:ind w:left="0"/>
              <w:rPr>
                <w:u w:val="single"/>
              </w:rPr>
            </w:pPr>
            <w:r w:rsidRPr="000B1EB8">
              <w:t>Adresa:</w:t>
            </w:r>
          </w:p>
        </w:tc>
        <w:tc>
          <w:tcPr>
            <w:tcW w:w="6520" w:type="dxa"/>
          </w:tcPr>
          <w:p w:rsidR="00957022" w:rsidRPr="000B1EB8" w:rsidRDefault="00957022" w:rsidP="00957022">
            <w:pPr>
              <w:pStyle w:val="ListParagraph"/>
              <w:ind w:left="0"/>
              <w:rPr>
                <w:b/>
                <w:bCs/>
                <w:u w:val="single"/>
              </w:rPr>
            </w:pPr>
            <w:r w:rsidRPr="000B1EB8">
              <w:rPr>
                <w:b/>
                <w:bCs/>
              </w:rPr>
              <w:t>Ulica Alije Izetbegovića br. 28 – 75 270   Živinice</w:t>
            </w:r>
          </w:p>
        </w:tc>
      </w:tr>
      <w:tr w:rsidR="00957022" w:rsidRPr="000B1EB8" w:rsidTr="00957022">
        <w:tc>
          <w:tcPr>
            <w:tcW w:w="2202" w:type="dxa"/>
          </w:tcPr>
          <w:p w:rsidR="00957022" w:rsidRPr="000B1EB8" w:rsidRDefault="00957022" w:rsidP="00957022">
            <w:pPr>
              <w:pStyle w:val="ListParagraph"/>
              <w:ind w:left="0"/>
              <w:rPr>
                <w:u w:val="single"/>
              </w:rPr>
            </w:pPr>
            <w:r w:rsidRPr="000B1EB8">
              <w:t>IDB/JIB:</w:t>
            </w:r>
          </w:p>
        </w:tc>
        <w:tc>
          <w:tcPr>
            <w:tcW w:w="6520" w:type="dxa"/>
          </w:tcPr>
          <w:p w:rsidR="00957022" w:rsidRPr="000B1EB8" w:rsidRDefault="00957022" w:rsidP="00957022">
            <w:pPr>
              <w:pStyle w:val="ListParagraph"/>
              <w:ind w:left="0"/>
              <w:rPr>
                <w:b/>
                <w:bCs/>
                <w:u w:val="single"/>
              </w:rPr>
            </w:pPr>
            <w:r w:rsidRPr="000B1EB8">
              <w:rPr>
                <w:rFonts w:eastAsia="Arial Unicode MS"/>
                <w:b/>
                <w:bCs/>
              </w:rPr>
              <w:t>4209579210002</w:t>
            </w:r>
          </w:p>
        </w:tc>
      </w:tr>
      <w:tr w:rsidR="00957022" w:rsidRPr="000B1EB8" w:rsidTr="00957022">
        <w:tc>
          <w:tcPr>
            <w:tcW w:w="2202" w:type="dxa"/>
          </w:tcPr>
          <w:p w:rsidR="00957022" w:rsidRPr="000B1EB8" w:rsidRDefault="00957022" w:rsidP="00957022">
            <w:pPr>
              <w:pStyle w:val="ListParagraph"/>
              <w:ind w:left="0"/>
              <w:rPr>
                <w:u w:val="single"/>
              </w:rPr>
            </w:pPr>
            <w:r w:rsidRPr="000B1EB8">
              <w:t>Telefon:</w:t>
            </w:r>
          </w:p>
        </w:tc>
        <w:tc>
          <w:tcPr>
            <w:tcW w:w="6520" w:type="dxa"/>
          </w:tcPr>
          <w:p w:rsidR="00957022" w:rsidRPr="000B1EB8" w:rsidRDefault="00957022" w:rsidP="00957022">
            <w:pPr>
              <w:pStyle w:val="ListParagraph"/>
              <w:ind w:left="0"/>
              <w:rPr>
                <w:b/>
                <w:bCs/>
                <w:u w:val="single"/>
              </w:rPr>
            </w:pPr>
            <w:r w:rsidRPr="000B1EB8">
              <w:rPr>
                <w:rFonts w:eastAsia="Arial Unicode MS"/>
                <w:b/>
                <w:bCs/>
              </w:rPr>
              <w:t>035 743 300</w:t>
            </w:r>
          </w:p>
        </w:tc>
      </w:tr>
      <w:tr w:rsidR="00957022" w:rsidRPr="000B1EB8" w:rsidTr="00957022">
        <w:tc>
          <w:tcPr>
            <w:tcW w:w="2202" w:type="dxa"/>
          </w:tcPr>
          <w:p w:rsidR="00957022" w:rsidRPr="000B1EB8" w:rsidRDefault="00957022" w:rsidP="00957022">
            <w:pPr>
              <w:pStyle w:val="ListParagraph"/>
              <w:ind w:left="0"/>
              <w:rPr>
                <w:u w:val="single"/>
              </w:rPr>
            </w:pPr>
            <w:r w:rsidRPr="000B1EB8">
              <w:t>Fa</w:t>
            </w:r>
            <w:r w:rsidRPr="000B1EB8">
              <w:rPr>
                <w:lang w:val="sr-Cyrl-BA"/>
              </w:rPr>
              <w:t>ks</w:t>
            </w:r>
            <w:r w:rsidRPr="000B1EB8">
              <w:t>:</w:t>
            </w:r>
          </w:p>
        </w:tc>
        <w:tc>
          <w:tcPr>
            <w:tcW w:w="6520" w:type="dxa"/>
          </w:tcPr>
          <w:p w:rsidR="00957022" w:rsidRPr="000B1EB8" w:rsidRDefault="00957022" w:rsidP="00957022">
            <w:pPr>
              <w:pStyle w:val="ListParagraph"/>
              <w:ind w:left="0"/>
              <w:rPr>
                <w:b/>
                <w:bCs/>
                <w:u w:val="single"/>
              </w:rPr>
            </w:pPr>
            <w:r w:rsidRPr="000B1EB8">
              <w:rPr>
                <w:rFonts w:eastAsia="Arial Unicode MS"/>
                <w:b/>
                <w:bCs/>
              </w:rPr>
              <w:t>035 772 125</w:t>
            </w:r>
          </w:p>
        </w:tc>
      </w:tr>
      <w:tr w:rsidR="00957022" w:rsidRPr="000B1EB8" w:rsidTr="00957022">
        <w:tc>
          <w:tcPr>
            <w:tcW w:w="2202" w:type="dxa"/>
          </w:tcPr>
          <w:p w:rsidR="00957022" w:rsidRPr="000B1EB8" w:rsidRDefault="00957022" w:rsidP="00957022">
            <w:pPr>
              <w:pStyle w:val="ListParagraph"/>
              <w:ind w:left="0"/>
              <w:rPr>
                <w:u w:val="single"/>
              </w:rPr>
            </w:pPr>
            <w:r w:rsidRPr="000B1EB8">
              <w:t>Web adresa:</w:t>
            </w:r>
          </w:p>
        </w:tc>
        <w:tc>
          <w:tcPr>
            <w:tcW w:w="6520" w:type="dxa"/>
          </w:tcPr>
          <w:p w:rsidR="00957022" w:rsidRPr="000B1EB8" w:rsidRDefault="00957022" w:rsidP="00957022">
            <w:pPr>
              <w:rPr>
                <w:b/>
                <w:bCs/>
              </w:rPr>
            </w:pPr>
            <w:r>
              <w:rPr>
                <w:rFonts w:eastAsia="Arial Unicode MS"/>
                <w:b/>
                <w:bCs/>
              </w:rPr>
              <w:t>www.opcinazivinice.ba</w:t>
            </w:r>
          </w:p>
        </w:tc>
      </w:tr>
    </w:tbl>
    <w:p w:rsidR="00957022" w:rsidRPr="000B1EB8" w:rsidRDefault="00957022" w:rsidP="00957022">
      <w:pPr>
        <w:ind w:left="360"/>
      </w:pPr>
    </w:p>
    <w:p w:rsidR="00957022" w:rsidRPr="000B1EB8" w:rsidRDefault="00957022" w:rsidP="00957022">
      <w:pPr>
        <w:pStyle w:val="Heading2"/>
        <w:spacing w:before="0" w:after="0"/>
        <w:rPr>
          <w:rFonts w:ascii="Times New Roman" w:hAnsi="Times New Roman" w:cs="Times New Roman"/>
        </w:rPr>
      </w:pPr>
      <w:bookmarkStart w:id="2" w:name="_Toc408575108"/>
      <w:r w:rsidRPr="000B1EB8">
        <w:rPr>
          <w:rFonts w:ascii="Times New Roman" w:hAnsi="Times New Roman" w:cs="Times New Roman"/>
        </w:rPr>
        <w:t>Podaci o osobi zadužnoj za kontakt</w:t>
      </w:r>
      <w:bookmarkEnd w:id="2"/>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2"/>
        <w:gridCol w:w="6520"/>
      </w:tblGrid>
      <w:tr w:rsidR="00957022" w:rsidRPr="000B1EB8" w:rsidTr="00957022">
        <w:tc>
          <w:tcPr>
            <w:tcW w:w="2202" w:type="dxa"/>
          </w:tcPr>
          <w:p w:rsidR="00957022" w:rsidRPr="000B1EB8" w:rsidRDefault="00957022" w:rsidP="00957022">
            <w:pPr>
              <w:pStyle w:val="ListParagraph"/>
              <w:ind w:left="0"/>
              <w:rPr>
                <w:u w:val="single"/>
              </w:rPr>
            </w:pPr>
            <w:r w:rsidRPr="000B1EB8">
              <w:t>Kontakt osob</w:t>
            </w:r>
            <w:r>
              <w:t>e</w:t>
            </w:r>
            <w:r w:rsidRPr="000B1EB8">
              <w:t>:</w:t>
            </w:r>
          </w:p>
        </w:tc>
        <w:tc>
          <w:tcPr>
            <w:tcW w:w="6520" w:type="dxa"/>
          </w:tcPr>
          <w:p w:rsidR="00957022" w:rsidRPr="000B1EB8" w:rsidRDefault="00957022" w:rsidP="00C35052">
            <w:pPr>
              <w:rPr>
                <w:b/>
                <w:bCs/>
              </w:rPr>
            </w:pPr>
            <w:r w:rsidRPr="000B1EB8">
              <w:rPr>
                <w:b/>
                <w:bCs/>
              </w:rPr>
              <w:t xml:space="preserve">Fahrudin Kuljaninović i </w:t>
            </w:r>
            <w:r w:rsidR="00C35052">
              <w:rPr>
                <w:b/>
                <w:bCs/>
              </w:rPr>
              <w:t>Zijad Zenunović</w:t>
            </w:r>
          </w:p>
        </w:tc>
      </w:tr>
      <w:tr w:rsidR="00957022" w:rsidRPr="000B1EB8" w:rsidTr="00957022">
        <w:tc>
          <w:tcPr>
            <w:tcW w:w="2202" w:type="dxa"/>
          </w:tcPr>
          <w:p w:rsidR="00957022" w:rsidRPr="000B1EB8" w:rsidRDefault="00957022" w:rsidP="00957022">
            <w:pPr>
              <w:pStyle w:val="ListParagraph"/>
              <w:ind w:left="0"/>
              <w:rPr>
                <w:u w:val="single"/>
              </w:rPr>
            </w:pPr>
            <w:r w:rsidRPr="000B1EB8">
              <w:t>Telefon:</w:t>
            </w:r>
          </w:p>
        </w:tc>
        <w:tc>
          <w:tcPr>
            <w:tcW w:w="6520" w:type="dxa"/>
          </w:tcPr>
          <w:p w:rsidR="00957022" w:rsidRPr="000B1EB8" w:rsidRDefault="00957022" w:rsidP="00957022">
            <w:pPr>
              <w:pStyle w:val="ListParagraph"/>
              <w:ind w:left="0"/>
              <w:rPr>
                <w:b/>
                <w:bCs/>
              </w:rPr>
            </w:pPr>
            <w:r w:rsidRPr="000B1EB8">
              <w:rPr>
                <w:b/>
                <w:bCs/>
              </w:rPr>
              <w:t>035/743-325; 743-3</w:t>
            </w:r>
            <w:r w:rsidR="00C35052">
              <w:rPr>
                <w:b/>
                <w:bCs/>
              </w:rPr>
              <w:t>81</w:t>
            </w:r>
          </w:p>
        </w:tc>
      </w:tr>
      <w:tr w:rsidR="00957022" w:rsidRPr="000B1EB8" w:rsidTr="00957022">
        <w:tc>
          <w:tcPr>
            <w:tcW w:w="2202" w:type="dxa"/>
          </w:tcPr>
          <w:p w:rsidR="00957022" w:rsidRPr="000B1EB8" w:rsidRDefault="00957022" w:rsidP="00957022">
            <w:pPr>
              <w:pStyle w:val="ListParagraph"/>
              <w:ind w:left="0"/>
              <w:rPr>
                <w:u w:val="single"/>
              </w:rPr>
            </w:pPr>
            <w:r w:rsidRPr="000B1EB8">
              <w:t>Fa</w:t>
            </w:r>
            <w:r w:rsidRPr="000B1EB8">
              <w:rPr>
                <w:lang w:val="sr-Cyrl-BA"/>
              </w:rPr>
              <w:t>ks</w:t>
            </w:r>
            <w:r w:rsidRPr="000B1EB8">
              <w:t>:</w:t>
            </w:r>
          </w:p>
        </w:tc>
        <w:tc>
          <w:tcPr>
            <w:tcW w:w="6520" w:type="dxa"/>
          </w:tcPr>
          <w:p w:rsidR="00957022" w:rsidRPr="000B1EB8" w:rsidRDefault="00957022" w:rsidP="00957022">
            <w:pPr>
              <w:pStyle w:val="ListParagraph"/>
              <w:ind w:left="0"/>
              <w:rPr>
                <w:b/>
                <w:bCs/>
              </w:rPr>
            </w:pPr>
            <w:r w:rsidRPr="000B1EB8">
              <w:rPr>
                <w:b/>
                <w:bCs/>
              </w:rPr>
              <w:t>035/772-125</w:t>
            </w:r>
          </w:p>
        </w:tc>
      </w:tr>
      <w:tr w:rsidR="00957022" w:rsidRPr="000B1EB8" w:rsidTr="00957022">
        <w:tc>
          <w:tcPr>
            <w:tcW w:w="2202" w:type="dxa"/>
          </w:tcPr>
          <w:p w:rsidR="00957022" w:rsidRPr="000B1EB8" w:rsidRDefault="00957022" w:rsidP="00957022">
            <w:pPr>
              <w:pStyle w:val="ListParagraph"/>
              <w:ind w:left="0"/>
              <w:rPr>
                <w:u w:val="single"/>
              </w:rPr>
            </w:pPr>
            <w:r w:rsidRPr="000B1EB8">
              <w:t>e-mail:</w:t>
            </w:r>
          </w:p>
        </w:tc>
        <w:tc>
          <w:tcPr>
            <w:tcW w:w="6520" w:type="dxa"/>
          </w:tcPr>
          <w:p w:rsidR="00957022" w:rsidRPr="000B1EB8" w:rsidRDefault="00957022" w:rsidP="00957022">
            <w:pPr>
              <w:pStyle w:val="ListParagraph"/>
              <w:ind w:left="0"/>
              <w:rPr>
                <w:b/>
                <w:bCs/>
              </w:rPr>
            </w:pPr>
            <w:r>
              <w:t>fahrudin@opcinazivinice.ba</w:t>
            </w:r>
          </w:p>
        </w:tc>
      </w:tr>
    </w:tbl>
    <w:p w:rsidR="00957022" w:rsidRPr="000B1EB8" w:rsidRDefault="00957022" w:rsidP="00957022">
      <w:pPr>
        <w:ind w:left="360"/>
      </w:pPr>
    </w:p>
    <w:p w:rsidR="00957022" w:rsidRPr="000B1EB8" w:rsidRDefault="00957022" w:rsidP="00957022">
      <w:pPr>
        <w:pStyle w:val="Heading2"/>
        <w:spacing w:before="0" w:after="0"/>
        <w:rPr>
          <w:rFonts w:ascii="Times New Roman" w:hAnsi="Times New Roman" w:cs="Times New Roman"/>
        </w:rPr>
      </w:pPr>
      <w:bookmarkStart w:id="3" w:name="_Toc408575110"/>
      <w:r w:rsidRPr="000B1EB8">
        <w:rPr>
          <w:rFonts w:ascii="Times New Roman" w:hAnsi="Times New Roman" w:cs="Times New Roman"/>
        </w:rPr>
        <w:t>Redni broj nabavke</w:t>
      </w:r>
      <w:bookmarkEnd w:id="3"/>
    </w:p>
    <w:p w:rsidR="00957022" w:rsidRPr="000B1EB8" w:rsidRDefault="00957022" w:rsidP="00957022">
      <w:pPr>
        <w:ind w:left="788"/>
        <w:jc w:val="both"/>
      </w:pPr>
      <w:bookmarkStart w:id="4" w:name="_Toc408575111"/>
      <w:r w:rsidRPr="000B1EB8">
        <w:t xml:space="preserve">Broj i datum Plana nabavki Općine Živinice za </w:t>
      </w:r>
      <w:r w:rsidR="00C35052">
        <w:t>2018</w:t>
      </w:r>
      <w:r w:rsidRPr="000B1EB8">
        <w:t xml:space="preserve">. godinu/Odluke o pokretanju postupka javne nabavke/: </w:t>
      </w:r>
      <w:r w:rsidRPr="000B1EB8">
        <w:rPr>
          <w:sz w:val="22"/>
          <w:szCs w:val="22"/>
          <w:u w:val="single"/>
          <w:lang w:val="bs-Latn-BA" w:eastAsia="en-US"/>
        </w:rPr>
        <w:t>01/2-05-89-</w:t>
      </w:r>
      <w:r w:rsidR="00C35052">
        <w:rPr>
          <w:sz w:val="22"/>
          <w:szCs w:val="22"/>
          <w:u w:val="single"/>
          <w:lang w:val="bs-Latn-BA" w:eastAsia="en-US"/>
        </w:rPr>
        <w:t>764</w:t>
      </w:r>
      <w:r>
        <w:rPr>
          <w:sz w:val="22"/>
          <w:szCs w:val="22"/>
          <w:u w:val="single"/>
          <w:lang w:val="bs-Latn-BA" w:eastAsia="en-US"/>
        </w:rPr>
        <w:t>/1</w:t>
      </w:r>
      <w:r w:rsidR="00C35052">
        <w:rPr>
          <w:sz w:val="22"/>
          <w:szCs w:val="22"/>
          <w:u w:val="single"/>
          <w:lang w:val="bs-Latn-BA" w:eastAsia="en-US"/>
        </w:rPr>
        <w:t>8</w:t>
      </w:r>
      <w:r>
        <w:rPr>
          <w:sz w:val="22"/>
          <w:szCs w:val="22"/>
          <w:u w:val="single"/>
          <w:lang w:val="bs-Latn-BA" w:eastAsia="en-US"/>
        </w:rPr>
        <w:t xml:space="preserve"> </w:t>
      </w:r>
      <w:r w:rsidRPr="000B1EB8">
        <w:rPr>
          <w:sz w:val="22"/>
          <w:szCs w:val="22"/>
          <w:u w:val="single"/>
          <w:lang w:val="bs-Latn-BA" w:eastAsia="en-US"/>
        </w:rPr>
        <w:t xml:space="preserve">, </w:t>
      </w:r>
      <w:r w:rsidR="00C35052">
        <w:t>od 2</w:t>
      </w:r>
      <w:r w:rsidR="005B3CCA">
        <w:t>8</w:t>
      </w:r>
      <w:r w:rsidRPr="000B1EB8">
        <w:t>.</w:t>
      </w:r>
      <w:r w:rsidR="005B3CCA">
        <w:t>0</w:t>
      </w:r>
      <w:r w:rsidR="00C35052">
        <w:t>3</w:t>
      </w:r>
      <w:r w:rsidRPr="000B1EB8">
        <w:t>.</w:t>
      </w:r>
      <w:r w:rsidR="00C35052">
        <w:t>2018</w:t>
      </w:r>
      <w:r w:rsidRPr="000B1EB8">
        <w:t>. godine</w:t>
      </w:r>
    </w:p>
    <w:p w:rsidR="00957022" w:rsidRPr="000B1EB8" w:rsidRDefault="00957022" w:rsidP="00957022">
      <w:pPr>
        <w:ind w:left="788"/>
      </w:pPr>
      <w:r w:rsidRPr="000B1EB8">
        <w:t xml:space="preserve">Broj obavještenja o nabavci: </w:t>
      </w:r>
      <w:r w:rsidR="00287558">
        <w:t>430-1-1-75-3-28/18</w:t>
      </w:r>
      <w:r w:rsidRPr="00D24611">
        <w:rPr>
          <w:sz w:val="22"/>
          <w:szCs w:val="22"/>
        </w:rPr>
        <w:t xml:space="preserve">, od </w:t>
      </w:r>
      <w:r w:rsidR="00C35052">
        <w:rPr>
          <w:sz w:val="22"/>
          <w:szCs w:val="22"/>
        </w:rPr>
        <w:t>23</w:t>
      </w:r>
      <w:r w:rsidR="0027487E">
        <w:rPr>
          <w:sz w:val="22"/>
          <w:szCs w:val="22"/>
        </w:rPr>
        <w:t>.0</w:t>
      </w:r>
      <w:r w:rsidR="00C35052">
        <w:rPr>
          <w:sz w:val="22"/>
          <w:szCs w:val="22"/>
        </w:rPr>
        <w:t>4</w:t>
      </w:r>
      <w:r w:rsidRPr="00D24611">
        <w:rPr>
          <w:sz w:val="22"/>
          <w:szCs w:val="22"/>
        </w:rPr>
        <w:t>.</w:t>
      </w:r>
      <w:r w:rsidR="00C35052">
        <w:rPr>
          <w:sz w:val="22"/>
          <w:szCs w:val="22"/>
        </w:rPr>
        <w:t>2018</w:t>
      </w:r>
      <w:r w:rsidRPr="00D24611">
        <w:rPr>
          <w:sz w:val="22"/>
          <w:szCs w:val="22"/>
        </w:rPr>
        <w:t>.</w:t>
      </w:r>
      <w:r w:rsidRPr="000B1EB8">
        <w:rPr>
          <w:sz w:val="22"/>
          <w:szCs w:val="22"/>
        </w:rPr>
        <w:t xml:space="preserve"> godine.</w:t>
      </w:r>
    </w:p>
    <w:p w:rsidR="00957022" w:rsidRPr="000B1EB8" w:rsidRDefault="00957022" w:rsidP="00957022">
      <w:pPr>
        <w:pStyle w:val="Heading2"/>
        <w:spacing w:before="0" w:after="0"/>
        <w:rPr>
          <w:rFonts w:ascii="Times New Roman" w:hAnsi="Times New Roman" w:cs="Times New Roman"/>
        </w:rPr>
      </w:pPr>
      <w:r w:rsidRPr="000B1EB8">
        <w:rPr>
          <w:rFonts w:ascii="Times New Roman" w:hAnsi="Times New Roman" w:cs="Times New Roman"/>
        </w:rPr>
        <w:t>Podaci o postupku javne nabavke</w:t>
      </w:r>
      <w:bookmarkEnd w:id="4"/>
    </w:p>
    <w:p w:rsidR="00957022" w:rsidRPr="000B1EB8" w:rsidRDefault="00957022" w:rsidP="00957022">
      <w:pPr>
        <w:ind w:left="851"/>
      </w:pPr>
      <w:r w:rsidRPr="000B1EB8">
        <w:t>Vrsta postupka javne nabavke: Otvoreni postupak .</w:t>
      </w:r>
    </w:p>
    <w:p w:rsidR="00957022" w:rsidRPr="000B1EB8" w:rsidRDefault="00957022" w:rsidP="00957022">
      <w:pPr>
        <w:ind w:left="851"/>
      </w:pPr>
      <w:r w:rsidRPr="000B1EB8">
        <w:t>Procijenjena vrijednost javne nabavke (bez uključenog PDV</w:t>
      </w:r>
      <w:r w:rsidRPr="000B1EB8">
        <w:rPr>
          <w:lang w:val="bs-Cyrl-BA"/>
        </w:rPr>
        <w:t>)</w:t>
      </w:r>
      <w:r w:rsidR="005B3CCA">
        <w:t xml:space="preserve">: </w:t>
      </w:r>
      <w:r w:rsidR="00C35052">
        <w:t>76</w:t>
      </w:r>
      <w:r w:rsidRPr="000B1EB8">
        <w:t>.</w:t>
      </w:r>
      <w:r w:rsidR="00C35052">
        <w:t>923</w:t>
      </w:r>
      <w:r w:rsidRPr="000B1EB8">
        <w:t>,</w:t>
      </w:r>
      <w:r w:rsidR="00C35052">
        <w:t>07</w:t>
      </w:r>
      <w:r w:rsidRPr="000B1EB8">
        <w:t xml:space="preserve"> KM.</w:t>
      </w:r>
    </w:p>
    <w:p w:rsidR="00957022" w:rsidRPr="000B1EB8" w:rsidRDefault="00957022" w:rsidP="00957022">
      <w:pPr>
        <w:ind w:left="851"/>
      </w:pPr>
      <w:r w:rsidRPr="000B1EB8">
        <w:t xml:space="preserve">Vrsta ugovora o javnoj nabavci: </w:t>
      </w:r>
      <w:r w:rsidR="006F17D8">
        <w:t>Robe</w:t>
      </w:r>
      <w:r w:rsidRPr="000B1EB8">
        <w:t>.</w:t>
      </w:r>
    </w:p>
    <w:p w:rsidR="00957022" w:rsidRPr="000B1EB8" w:rsidRDefault="00957022" w:rsidP="00957022">
      <w:pPr>
        <w:jc w:val="both"/>
        <w:rPr>
          <w:sz w:val="22"/>
          <w:szCs w:val="22"/>
          <w:lang w:val="hr-BA"/>
        </w:rPr>
      </w:pPr>
      <w:r w:rsidRPr="000B1EB8">
        <w:rPr>
          <w:sz w:val="22"/>
          <w:szCs w:val="22"/>
          <w:lang w:val="hr-BA"/>
        </w:rPr>
        <w:tab/>
      </w:r>
    </w:p>
    <w:p w:rsidR="00957022" w:rsidRPr="000B1EB8" w:rsidRDefault="00957022" w:rsidP="00957022">
      <w:pPr>
        <w:ind w:left="143" w:firstLine="708"/>
        <w:jc w:val="both"/>
        <w:rPr>
          <w:lang w:val="hr-BA"/>
        </w:rPr>
      </w:pPr>
      <w:r w:rsidRPr="000B1EB8">
        <w:rPr>
          <w:lang w:val="hr-BA"/>
        </w:rPr>
        <w:t xml:space="preserve">Ponuđač/Dobavljač može dostaviti ponudu za </w:t>
      </w:r>
      <w:r w:rsidRPr="000B1EB8">
        <w:rPr>
          <w:i/>
          <w:iCs/>
          <w:lang w:val="hr-BA"/>
        </w:rPr>
        <w:t xml:space="preserve">: </w:t>
      </w:r>
      <w:r>
        <w:rPr>
          <w:i/>
          <w:iCs/>
          <w:lang w:val="hr-BA"/>
        </w:rPr>
        <w:t>nije podijeljeno na</w:t>
      </w:r>
      <w:r w:rsidRPr="000B1EB8">
        <w:rPr>
          <w:i/>
          <w:iCs/>
          <w:lang w:val="hr-BA"/>
        </w:rPr>
        <w:t xml:space="preserve"> lotove</w:t>
      </w:r>
      <w:r w:rsidRPr="000B1EB8">
        <w:rPr>
          <w:lang w:val="hr-BA"/>
        </w:rPr>
        <w:t xml:space="preserve">. </w:t>
      </w:r>
    </w:p>
    <w:p w:rsidR="00957022" w:rsidRPr="000B1EB8" w:rsidRDefault="00957022" w:rsidP="00957022">
      <w:pPr>
        <w:ind w:left="851"/>
        <w:jc w:val="both"/>
        <w:rPr>
          <w:lang w:val="bs-Latn-BA" w:eastAsia="en-US"/>
        </w:rPr>
      </w:pPr>
      <w:r>
        <w:rPr>
          <w:rStyle w:val="FollowedHyperlink"/>
          <w:u w:val="none"/>
          <w:lang w:val="it-IT"/>
        </w:rPr>
        <w:t>T</w:t>
      </w:r>
      <w:r w:rsidRPr="00CA1CF8">
        <w:rPr>
          <w:rStyle w:val="FollowedHyperlink"/>
          <w:u w:val="none"/>
          <w:lang w:val="it-IT"/>
        </w:rPr>
        <w:t>endersk</w:t>
      </w:r>
      <w:r>
        <w:rPr>
          <w:rStyle w:val="FollowedHyperlink"/>
          <w:u w:val="none"/>
          <w:lang w:val="it-IT"/>
        </w:rPr>
        <w:t>a dokumentacija</w:t>
      </w:r>
      <w:r w:rsidRPr="00CA1CF8">
        <w:rPr>
          <w:rStyle w:val="FollowedHyperlink"/>
          <w:u w:val="none"/>
          <w:lang w:val="it-IT"/>
        </w:rPr>
        <w:t xml:space="preserve"> se </w:t>
      </w:r>
      <w:r>
        <w:rPr>
          <w:rStyle w:val="FollowedHyperlink"/>
          <w:u w:val="none"/>
          <w:lang w:val="it-IT"/>
        </w:rPr>
        <w:t xml:space="preserve">ne </w:t>
      </w:r>
      <w:r w:rsidRPr="00CA1CF8">
        <w:rPr>
          <w:rStyle w:val="FollowedHyperlink"/>
          <w:u w:val="none"/>
          <w:lang w:val="it-IT"/>
        </w:rPr>
        <w:t>plaća</w:t>
      </w:r>
      <w:r>
        <w:rPr>
          <w:rStyle w:val="FollowedHyperlink"/>
          <w:u w:val="none"/>
          <w:lang w:val="it-IT"/>
        </w:rPr>
        <w:t>.</w:t>
      </w:r>
    </w:p>
    <w:p w:rsidR="00957022" w:rsidRPr="000B1EB8" w:rsidRDefault="00957022" w:rsidP="00957022">
      <w:pPr>
        <w:autoSpaceDE w:val="0"/>
        <w:autoSpaceDN w:val="0"/>
        <w:adjustRightInd w:val="0"/>
        <w:jc w:val="both"/>
        <w:rPr>
          <w:lang w:val="bs-Latn-BA" w:eastAsia="en-US"/>
        </w:rPr>
      </w:pPr>
    </w:p>
    <w:p w:rsidR="00957022" w:rsidRPr="0027487E" w:rsidRDefault="00957022" w:rsidP="00D16925">
      <w:pPr>
        <w:pStyle w:val="Default"/>
        <w:ind w:firstLine="426"/>
        <w:jc w:val="both"/>
        <w:rPr>
          <w:sz w:val="22"/>
          <w:szCs w:val="22"/>
        </w:rPr>
      </w:pPr>
      <w:r w:rsidRPr="000B1EB8">
        <w:rPr>
          <w:sz w:val="22"/>
          <w:szCs w:val="22"/>
        </w:rPr>
        <w:t xml:space="preserve">Komunikacija i svaka druga razmjena informacija između ugovornog organa i privrednih subjekata obavljati će se, u pisanom obliku, </w:t>
      </w:r>
      <w:r w:rsidR="006262EC">
        <w:rPr>
          <w:sz w:val="22"/>
          <w:szCs w:val="22"/>
        </w:rPr>
        <w:t xml:space="preserve">isključivo </w:t>
      </w:r>
      <w:r w:rsidRPr="000B1EB8">
        <w:rPr>
          <w:sz w:val="22"/>
          <w:szCs w:val="22"/>
        </w:rPr>
        <w:t xml:space="preserve">putem elektronske pošte/e-pošta, </w:t>
      </w:r>
      <w:r w:rsidR="0027487E">
        <w:rPr>
          <w:sz w:val="22"/>
          <w:szCs w:val="22"/>
        </w:rPr>
        <w:t>u skladu sa U</w:t>
      </w:r>
      <w:r w:rsidR="0027487E" w:rsidRPr="0027487E">
        <w:rPr>
          <w:sz w:val="22"/>
          <w:szCs w:val="22"/>
        </w:rPr>
        <w:t>putstvom o uslovima i načinu objavljivanja obavještenja i dostavljanja izvještaja u postupcima javnih nabavki u informacionom sistemu „E-nabavke“ („Službeni glasnik BiH“, broj 90/14), te dopuni istog</w:t>
      </w:r>
      <w:r w:rsidRPr="0027487E">
        <w:rPr>
          <w:sz w:val="22"/>
          <w:szCs w:val="22"/>
        </w:rPr>
        <w:t>.</w:t>
      </w:r>
    </w:p>
    <w:p w:rsidR="00957022" w:rsidRPr="000B1EB8" w:rsidRDefault="00957022" w:rsidP="00D16925">
      <w:pPr>
        <w:ind w:firstLine="426"/>
        <w:jc w:val="both"/>
        <w:rPr>
          <w:sz w:val="22"/>
          <w:szCs w:val="22"/>
          <w:lang w:val="bs-Latn-BA"/>
        </w:rPr>
      </w:pPr>
      <w:r w:rsidRPr="000B1EB8">
        <w:rPr>
          <w:sz w:val="22"/>
          <w:szCs w:val="22"/>
          <w:lang w:val="bs-Latn-BA"/>
        </w:rPr>
        <w:t xml:space="preserve">Informacije u vezi sa postupkom javne nabavke, kao što su </w:t>
      </w:r>
      <w:r w:rsidR="00D16925">
        <w:rPr>
          <w:sz w:val="22"/>
          <w:szCs w:val="22"/>
          <w:lang w:val="bs-Latn-BA"/>
        </w:rPr>
        <w:t xml:space="preserve">dodatne </w:t>
      </w:r>
      <w:r w:rsidRPr="000B1EB8">
        <w:rPr>
          <w:sz w:val="22"/>
          <w:szCs w:val="22"/>
          <w:lang w:val="bs-Latn-BA"/>
        </w:rPr>
        <w:t xml:space="preserve">informacije vezane za </w:t>
      </w:r>
      <w:r w:rsidR="00D16925">
        <w:rPr>
          <w:sz w:val="22"/>
          <w:szCs w:val="22"/>
          <w:lang w:val="bs-Latn-BA"/>
        </w:rPr>
        <w:t>tendersku</w:t>
      </w:r>
      <w:r w:rsidRPr="000B1EB8">
        <w:rPr>
          <w:sz w:val="22"/>
          <w:szCs w:val="22"/>
          <w:lang w:val="bs-Latn-BA"/>
        </w:rPr>
        <w:t xml:space="preserve"> dokumentacij</w:t>
      </w:r>
      <w:r w:rsidR="00D16925">
        <w:rPr>
          <w:sz w:val="22"/>
          <w:szCs w:val="22"/>
          <w:lang w:val="bs-Latn-BA"/>
        </w:rPr>
        <w:t>u</w:t>
      </w:r>
      <w:r w:rsidRPr="000B1EB8">
        <w:rPr>
          <w:sz w:val="22"/>
          <w:szCs w:val="22"/>
          <w:lang w:val="bs-Latn-BA"/>
        </w:rPr>
        <w:t xml:space="preserve">, zahtjev za pojašnjenje i druge informacije, mogu da se dobiju isključivo od nadležne/ih kontakt osobe/a ili službe/i u ugovornom organu zadužene za kontakt iz ove tačke. U suprotnom razmjena informacija nije valjana. </w:t>
      </w:r>
    </w:p>
    <w:p w:rsidR="00957022" w:rsidRPr="000B1EB8" w:rsidRDefault="00957022" w:rsidP="00957022">
      <w:pPr>
        <w:autoSpaceDE w:val="0"/>
        <w:autoSpaceDN w:val="0"/>
        <w:adjustRightInd w:val="0"/>
        <w:jc w:val="both"/>
        <w:rPr>
          <w:lang w:val="bs-Latn-BA" w:eastAsia="en-US"/>
        </w:rPr>
      </w:pPr>
    </w:p>
    <w:p w:rsidR="00957022" w:rsidRPr="000B1EB8" w:rsidRDefault="00957022" w:rsidP="00957022">
      <w:pPr>
        <w:pStyle w:val="Heading1"/>
        <w:spacing w:before="0" w:after="0"/>
        <w:rPr>
          <w:rFonts w:ascii="Times New Roman" w:hAnsi="Times New Roman" w:cs="Times New Roman"/>
        </w:rPr>
      </w:pPr>
      <w:bookmarkStart w:id="5" w:name="_Toc408575112"/>
      <w:r w:rsidRPr="000B1EB8">
        <w:rPr>
          <w:rFonts w:ascii="Times New Roman" w:hAnsi="Times New Roman" w:cs="Times New Roman"/>
        </w:rPr>
        <w:t>PODACI O PREDMETU NABAVKE</w:t>
      </w:r>
      <w:bookmarkEnd w:id="5"/>
    </w:p>
    <w:p w:rsidR="00957022" w:rsidRPr="000B1EB8" w:rsidRDefault="00957022" w:rsidP="00957022">
      <w:pPr>
        <w:pStyle w:val="Heading2"/>
        <w:spacing w:before="0" w:after="0"/>
        <w:rPr>
          <w:rFonts w:ascii="Times New Roman" w:hAnsi="Times New Roman" w:cs="Times New Roman"/>
        </w:rPr>
      </w:pPr>
      <w:bookmarkStart w:id="6" w:name="_Toc408575113"/>
      <w:r w:rsidRPr="000B1EB8">
        <w:rPr>
          <w:rFonts w:ascii="Times New Roman" w:hAnsi="Times New Roman" w:cs="Times New Roman"/>
        </w:rPr>
        <w:t>Opis predmeta nabavke</w:t>
      </w:r>
      <w:bookmarkEnd w:id="6"/>
      <w:r w:rsidRPr="000B1EB8">
        <w:rPr>
          <w:rFonts w:ascii="Times New Roman" w:hAnsi="Times New Roman" w:cs="Times New Roman"/>
        </w:rPr>
        <w:t xml:space="preserve"> </w:t>
      </w:r>
    </w:p>
    <w:p w:rsidR="005B3CCA" w:rsidRPr="006262EC" w:rsidRDefault="00957022" w:rsidP="00957022">
      <w:pPr>
        <w:ind w:firstLine="708"/>
        <w:jc w:val="both"/>
        <w:rPr>
          <w:sz w:val="22"/>
          <w:szCs w:val="22"/>
        </w:rPr>
      </w:pPr>
      <w:r w:rsidRPr="006262EC">
        <w:rPr>
          <w:sz w:val="22"/>
          <w:szCs w:val="22"/>
        </w:rPr>
        <w:t xml:space="preserve">Predmet ovog postupka je nabavka </w:t>
      </w:r>
      <w:r w:rsidR="006F17D8" w:rsidRPr="006262EC">
        <w:rPr>
          <w:sz w:val="22"/>
          <w:szCs w:val="22"/>
        </w:rPr>
        <w:t>roba/opreme</w:t>
      </w:r>
      <w:r w:rsidRPr="006262EC">
        <w:rPr>
          <w:sz w:val="22"/>
          <w:szCs w:val="22"/>
        </w:rPr>
        <w:t xml:space="preserve"> po programu/projektu „</w:t>
      </w:r>
      <w:r w:rsidR="000F2492" w:rsidRPr="006262EC">
        <w:rPr>
          <w:sz w:val="22"/>
          <w:szCs w:val="22"/>
        </w:rPr>
        <w:t xml:space="preserve">Nabavka </w:t>
      </w:r>
      <w:r w:rsidR="00C35052">
        <w:rPr>
          <w:sz w:val="22"/>
          <w:szCs w:val="22"/>
        </w:rPr>
        <w:t>sanitetskog vozila za JZU Dom zdravlja Živinice</w:t>
      </w:r>
      <w:r w:rsidRPr="006262EC">
        <w:rPr>
          <w:iCs/>
          <w:sz w:val="22"/>
          <w:szCs w:val="22"/>
        </w:rPr>
        <w:t>“</w:t>
      </w:r>
      <w:r w:rsidRPr="006262EC">
        <w:rPr>
          <w:sz w:val="22"/>
          <w:szCs w:val="22"/>
        </w:rPr>
        <w:t xml:space="preserve">, </w:t>
      </w:r>
      <w:r w:rsidR="005B3CCA" w:rsidRPr="006262EC">
        <w:rPr>
          <w:sz w:val="22"/>
          <w:szCs w:val="22"/>
        </w:rPr>
        <w:t>i to:</w:t>
      </w:r>
    </w:p>
    <w:p w:rsidR="00001256" w:rsidRPr="007A4081" w:rsidRDefault="005B3CCA" w:rsidP="007A4081">
      <w:pPr>
        <w:pStyle w:val="ListParagraph"/>
        <w:numPr>
          <w:ilvl w:val="0"/>
          <w:numId w:val="27"/>
        </w:numPr>
        <w:jc w:val="both"/>
        <w:rPr>
          <w:sz w:val="22"/>
          <w:szCs w:val="22"/>
        </w:rPr>
      </w:pPr>
      <w:r w:rsidRPr="007A4081">
        <w:rPr>
          <w:sz w:val="22"/>
          <w:szCs w:val="22"/>
        </w:rPr>
        <w:t xml:space="preserve">Sanitetsko </w:t>
      </w:r>
      <w:r w:rsidR="007A4081" w:rsidRPr="007A4081">
        <w:rPr>
          <w:sz w:val="22"/>
          <w:szCs w:val="22"/>
        </w:rPr>
        <w:t>vozilo sa pripadajućom</w:t>
      </w:r>
      <w:r w:rsidR="00001256" w:rsidRPr="007A4081">
        <w:rPr>
          <w:sz w:val="22"/>
          <w:szCs w:val="22"/>
        </w:rPr>
        <w:t xml:space="preserve"> tehničkom opremom („</w:t>
      </w:r>
      <w:r w:rsidR="007A4081" w:rsidRPr="007A4081">
        <w:rPr>
          <w:sz w:val="22"/>
          <w:szCs w:val="22"/>
        </w:rPr>
        <w:t>Putničko specijalno sanitetsko vozilo</w:t>
      </w:r>
      <w:r w:rsidR="00001256" w:rsidRPr="007A4081">
        <w:rPr>
          <w:sz w:val="22"/>
          <w:szCs w:val="22"/>
        </w:rPr>
        <w:t>“)-</w:t>
      </w:r>
      <w:r w:rsidR="00872CDF" w:rsidRPr="007A4081">
        <w:rPr>
          <w:sz w:val="22"/>
          <w:szCs w:val="22"/>
        </w:rPr>
        <w:t>I-</w:t>
      </w:r>
      <w:r w:rsidR="00001256" w:rsidRPr="007A4081">
        <w:rPr>
          <w:sz w:val="22"/>
          <w:szCs w:val="22"/>
        </w:rPr>
        <w:t xml:space="preserve"> komplet sa karakteristikama navedenim u -„Tehničke specifikacije“,</w:t>
      </w:r>
      <w:r w:rsidR="00872CDF" w:rsidRPr="007A4081">
        <w:rPr>
          <w:sz w:val="22"/>
          <w:szCs w:val="22"/>
        </w:rPr>
        <w:t xml:space="preserve">  koji se nalazi u prilogu ove tenderske dokumentacije</w:t>
      </w:r>
    </w:p>
    <w:p w:rsidR="00957022" w:rsidRPr="006262EC" w:rsidRDefault="00957022" w:rsidP="00872CDF">
      <w:pPr>
        <w:ind w:left="708"/>
        <w:jc w:val="both"/>
        <w:rPr>
          <w:sz w:val="22"/>
          <w:szCs w:val="22"/>
        </w:rPr>
      </w:pPr>
      <w:r w:rsidRPr="006262EC">
        <w:rPr>
          <w:sz w:val="22"/>
          <w:szCs w:val="22"/>
        </w:rPr>
        <w:t>Oznaka i naziv iz JRJN:</w:t>
      </w:r>
    </w:p>
    <w:p w:rsidR="00886ED9" w:rsidRPr="006262EC" w:rsidRDefault="00886ED9" w:rsidP="00957022">
      <w:pPr>
        <w:pStyle w:val="Default"/>
        <w:snapToGrid w:val="0"/>
        <w:rPr>
          <w:sz w:val="22"/>
          <w:szCs w:val="22"/>
        </w:rPr>
      </w:pPr>
      <w:r w:rsidRPr="006262EC">
        <w:rPr>
          <w:sz w:val="22"/>
          <w:szCs w:val="22"/>
        </w:rPr>
        <w:t>341</w:t>
      </w:r>
      <w:r w:rsidR="00872CDF" w:rsidRPr="006262EC">
        <w:rPr>
          <w:sz w:val="22"/>
          <w:szCs w:val="22"/>
        </w:rPr>
        <w:t>14121</w:t>
      </w:r>
      <w:r w:rsidRPr="006262EC">
        <w:rPr>
          <w:sz w:val="22"/>
          <w:szCs w:val="22"/>
        </w:rPr>
        <w:t>-</w:t>
      </w:r>
      <w:r w:rsidR="00872CDF" w:rsidRPr="006262EC">
        <w:rPr>
          <w:sz w:val="22"/>
          <w:szCs w:val="22"/>
        </w:rPr>
        <w:t>3</w:t>
      </w:r>
      <w:r w:rsidRPr="006262EC">
        <w:rPr>
          <w:sz w:val="22"/>
          <w:szCs w:val="22"/>
        </w:rPr>
        <w:t xml:space="preserve"> – </w:t>
      </w:r>
      <w:r w:rsidR="00872CDF" w:rsidRPr="006262EC">
        <w:rPr>
          <w:sz w:val="22"/>
          <w:szCs w:val="22"/>
        </w:rPr>
        <w:t>Sanitetsko</w:t>
      </w:r>
      <w:r w:rsidRPr="006262EC">
        <w:rPr>
          <w:sz w:val="22"/>
          <w:szCs w:val="22"/>
        </w:rPr>
        <w:t xml:space="preserve"> vozilo </w:t>
      </w:r>
    </w:p>
    <w:p w:rsidR="00957022" w:rsidRPr="006262EC" w:rsidRDefault="00957022" w:rsidP="00957022">
      <w:pPr>
        <w:pStyle w:val="Default"/>
        <w:rPr>
          <w:color w:val="auto"/>
          <w:sz w:val="22"/>
          <w:szCs w:val="22"/>
        </w:rPr>
      </w:pPr>
      <w:r w:rsidRPr="006262EC">
        <w:rPr>
          <w:color w:val="auto"/>
          <w:sz w:val="22"/>
          <w:szCs w:val="22"/>
        </w:rPr>
        <w:t>3</w:t>
      </w:r>
      <w:r w:rsidR="00872CDF" w:rsidRPr="006262EC">
        <w:rPr>
          <w:color w:val="auto"/>
          <w:sz w:val="22"/>
          <w:szCs w:val="22"/>
        </w:rPr>
        <w:t>4000000-7</w:t>
      </w:r>
      <w:r w:rsidRPr="006262EC">
        <w:rPr>
          <w:color w:val="auto"/>
          <w:sz w:val="22"/>
          <w:szCs w:val="22"/>
        </w:rPr>
        <w:t xml:space="preserve"> </w:t>
      </w:r>
      <w:r w:rsidR="00872CDF" w:rsidRPr="006262EC">
        <w:rPr>
          <w:color w:val="auto"/>
          <w:sz w:val="22"/>
          <w:szCs w:val="22"/>
        </w:rPr>
        <w:t>–</w:t>
      </w:r>
      <w:r w:rsidRPr="006262EC">
        <w:rPr>
          <w:color w:val="auto"/>
          <w:sz w:val="22"/>
          <w:szCs w:val="22"/>
        </w:rPr>
        <w:t xml:space="preserve"> </w:t>
      </w:r>
      <w:r w:rsidR="00872CDF" w:rsidRPr="006262EC">
        <w:rPr>
          <w:color w:val="auto"/>
          <w:sz w:val="22"/>
          <w:szCs w:val="22"/>
        </w:rPr>
        <w:t>O</w:t>
      </w:r>
      <w:r w:rsidRPr="006262EC">
        <w:rPr>
          <w:color w:val="auto"/>
          <w:sz w:val="22"/>
          <w:szCs w:val="22"/>
        </w:rPr>
        <w:t>prema</w:t>
      </w:r>
      <w:r w:rsidR="00872CDF" w:rsidRPr="006262EC">
        <w:rPr>
          <w:color w:val="auto"/>
          <w:sz w:val="22"/>
          <w:szCs w:val="22"/>
        </w:rPr>
        <w:t xml:space="preserve"> i pomoćni proizvodi u prevozu</w:t>
      </w:r>
    </w:p>
    <w:p w:rsidR="00957022" w:rsidRPr="000B1EB8" w:rsidRDefault="00957022" w:rsidP="00957022"/>
    <w:p w:rsidR="00957022" w:rsidRPr="000B1EB8" w:rsidRDefault="00957022" w:rsidP="00957022">
      <w:pPr>
        <w:pStyle w:val="Heading2"/>
        <w:spacing w:before="0" w:after="0"/>
        <w:rPr>
          <w:rFonts w:ascii="Times New Roman" w:hAnsi="Times New Roman" w:cs="Times New Roman"/>
        </w:rPr>
      </w:pPr>
      <w:bookmarkStart w:id="7" w:name="_Toc408575114"/>
      <w:r w:rsidRPr="000B1EB8">
        <w:rPr>
          <w:rFonts w:ascii="Times New Roman" w:hAnsi="Times New Roman" w:cs="Times New Roman"/>
        </w:rPr>
        <w:t>Podjela na lotove</w:t>
      </w:r>
      <w:bookmarkEnd w:id="7"/>
      <w:r w:rsidRPr="000B1EB8">
        <w:rPr>
          <w:rFonts w:ascii="Times New Roman" w:hAnsi="Times New Roman" w:cs="Times New Roman"/>
        </w:rPr>
        <w:t xml:space="preserve"> – </w:t>
      </w:r>
      <w:r>
        <w:rPr>
          <w:rFonts w:ascii="Times New Roman" w:hAnsi="Times New Roman" w:cs="Times New Roman"/>
        </w:rPr>
        <w:t>nema</w:t>
      </w:r>
    </w:p>
    <w:p w:rsidR="008573EB" w:rsidRDefault="008573EB" w:rsidP="00957022">
      <w:pPr>
        <w:ind w:firstLine="57"/>
        <w:jc w:val="both"/>
        <w:rPr>
          <w:sz w:val="22"/>
          <w:szCs w:val="22"/>
          <w:lang w:val="hr-BA"/>
        </w:rPr>
      </w:pPr>
    </w:p>
    <w:p w:rsidR="00957022" w:rsidRPr="008573EB" w:rsidRDefault="00957022" w:rsidP="00957022">
      <w:pPr>
        <w:ind w:firstLine="57"/>
        <w:jc w:val="both"/>
        <w:rPr>
          <w:b/>
        </w:rPr>
      </w:pPr>
      <w:r w:rsidRPr="008573EB">
        <w:rPr>
          <w:b/>
          <w:lang w:val="hr-BA"/>
        </w:rPr>
        <w:t xml:space="preserve">Opis </w:t>
      </w:r>
      <w:r w:rsidR="00886ED9" w:rsidRPr="008573EB">
        <w:rPr>
          <w:b/>
          <w:lang w:val="hr-BA"/>
        </w:rPr>
        <w:t>nabavke</w:t>
      </w:r>
      <w:r w:rsidRPr="008573EB">
        <w:rPr>
          <w:b/>
          <w:lang w:val="hr-BA"/>
        </w:rPr>
        <w:t>:</w:t>
      </w:r>
    </w:p>
    <w:p w:rsidR="007A4081" w:rsidRPr="006262EC" w:rsidRDefault="00886ED9" w:rsidP="007A4081">
      <w:pPr>
        <w:ind w:firstLine="708"/>
        <w:jc w:val="both"/>
        <w:rPr>
          <w:sz w:val="22"/>
          <w:szCs w:val="22"/>
        </w:rPr>
      </w:pPr>
      <w:r w:rsidRPr="00D10DD6">
        <w:lastRenderedPageBreak/>
        <w:t xml:space="preserve">Predmet ovog postupka je nabavka roba </w:t>
      </w:r>
      <w:r w:rsidR="007A4081" w:rsidRPr="006262EC">
        <w:rPr>
          <w:sz w:val="22"/>
          <w:szCs w:val="22"/>
        </w:rPr>
        <w:t xml:space="preserve">po programu/projektu „Nabavka </w:t>
      </w:r>
      <w:r w:rsidR="007A4081">
        <w:rPr>
          <w:sz w:val="22"/>
          <w:szCs w:val="22"/>
        </w:rPr>
        <w:t>sanitetskog vozila za JZU Dom zdravlja Živinice</w:t>
      </w:r>
      <w:r w:rsidR="007A4081" w:rsidRPr="006262EC">
        <w:rPr>
          <w:iCs/>
          <w:sz w:val="22"/>
          <w:szCs w:val="22"/>
        </w:rPr>
        <w:t>“</w:t>
      </w:r>
      <w:r w:rsidR="007A4081" w:rsidRPr="006262EC">
        <w:rPr>
          <w:sz w:val="22"/>
          <w:szCs w:val="22"/>
        </w:rPr>
        <w:t>, i to:</w:t>
      </w:r>
    </w:p>
    <w:p w:rsidR="007A4081" w:rsidRPr="007A4081" w:rsidRDefault="007A4081" w:rsidP="007A4081">
      <w:pPr>
        <w:pStyle w:val="ListParagraph"/>
        <w:numPr>
          <w:ilvl w:val="0"/>
          <w:numId w:val="27"/>
        </w:numPr>
        <w:jc w:val="both"/>
        <w:rPr>
          <w:sz w:val="22"/>
          <w:szCs w:val="22"/>
        </w:rPr>
      </w:pPr>
      <w:r w:rsidRPr="007A4081">
        <w:rPr>
          <w:sz w:val="22"/>
          <w:szCs w:val="22"/>
        </w:rPr>
        <w:t>Sanitetsko vozilo sa pripadajućom tehničkom opremom („Putničko specijalno sanitetsko vozilo“)-I- komplet sa karakteristikama navedenim u -„Tehničke specifikacije“,  koji se nalazi u prilogu ove tenderske dokumentacije</w:t>
      </w:r>
    </w:p>
    <w:p w:rsidR="00957022" w:rsidRPr="000B1EB8" w:rsidRDefault="00957022" w:rsidP="00886ED9">
      <w:pPr>
        <w:ind w:firstLine="284"/>
        <w:jc w:val="both"/>
        <w:rPr>
          <w:sz w:val="22"/>
          <w:szCs w:val="22"/>
        </w:rPr>
      </w:pPr>
    </w:p>
    <w:p w:rsidR="00957022" w:rsidRPr="000B1EB8" w:rsidRDefault="00957022" w:rsidP="00957022">
      <w:pPr>
        <w:ind w:firstLine="284"/>
        <w:jc w:val="both"/>
        <w:rPr>
          <w:sz w:val="22"/>
          <w:szCs w:val="22"/>
        </w:rPr>
      </w:pPr>
      <w:r>
        <w:rPr>
          <w:sz w:val="22"/>
          <w:szCs w:val="22"/>
        </w:rPr>
        <w:t>D</w:t>
      </w:r>
      <w:r w:rsidRPr="000B1EB8">
        <w:rPr>
          <w:sz w:val="22"/>
          <w:szCs w:val="22"/>
        </w:rPr>
        <w:t>etaljni opis je dat u prilogu</w:t>
      </w:r>
      <w:r w:rsidR="00294E04">
        <w:rPr>
          <w:sz w:val="22"/>
          <w:szCs w:val="22"/>
        </w:rPr>
        <w:t xml:space="preserve"> ANEKS 1</w:t>
      </w:r>
      <w:r w:rsidRPr="000B1EB8">
        <w:rPr>
          <w:sz w:val="22"/>
          <w:szCs w:val="22"/>
        </w:rPr>
        <w:t xml:space="preserve"> </w:t>
      </w:r>
      <w:r w:rsidR="00294E04">
        <w:rPr>
          <w:sz w:val="22"/>
          <w:szCs w:val="22"/>
        </w:rPr>
        <w:t>-</w:t>
      </w:r>
      <w:r w:rsidRPr="000B1EB8">
        <w:rPr>
          <w:sz w:val="22"/>
          <w:szCs w:val="22"/>
        </w:rPr>
        <w:t>„</w:t>
      </w:r>
      <w:r w:rsidR="00294E04">
        <w:rPr>
          <w:sz w:val="22"/>
          <w:szCs w:val="22"/>
        </w:rPr>
        <w:t>Tehničke specifikacije</w:t>
      </w:r>
      <w:r w:rsidRPr="000B1EB8">
        <w:rPr>
          <w:sz w:val="22"/>
          <w:szCs w:val="22"/>
        </w:rPr>
        <w:t>“.</w:t>
      </w:r>
    </w:p>
    <w:p w:rsidR="008573EB" w:rsidRPr="007A4081" w:rsidRDefault="00957022" w:rsidP="00294E04">
      <w:pPr>
        <w:pStyle w:val="Heading2"/>
        <w:ind w:left="426" w:right="518"/>
        <w:jc w:val="both"/>
        <w:rPr>
          <w:rFonts w:ascii="Times New Roman" w:hAnsi="Times New Roman" w:cs="Times New Roman"/>
          <w:b w:val="0"/>
          <w:i w:val="0"/>
          <w:sz w:val="22"/>
          <w:szCs w:val="22"/>
          <w:lang w:val="bs-Latn-BA" w:eastAsia="en-US"/>
        </w:rPr>
      </w:pPr>
      <w:r w:rsidRPr="007A4081">
        <w:rPr>
          <w:rFonts w:ascii="Times New Roman" w:hAnsi="Times New Roman" w:cs="Times New Roman"/>
          <w:b w:val="0"/>
          <w:i w:val="0"/>
          <w:sz w:val="22"/>
          <w:szCs w:val="22"/>
          <w:lang w:val="bs-Latn-BA" w:eastAsia="en-US"/>
        </w:rPr>
        <w:t>Obrazac za cijenu ponude je sastavni dio ove tenderske dokumentacije i nalazi se u prilogu ove    tenderske dokumentacije</w:t>
      </w:r>
      <w:r w:rsidR="00294E04" w:rsidRPr="007A4081">
        <w:rPr>
          <w:rFonts w:ascii="Times New Roman" w:hAnsi="Times New Roman" w:cs="Times New Roman"/>
          <w:b w:val="0"/>
          <w:i w:val="0"/>
          <w:sz w:val="22"/>
          <w:szCs w:val="22"/>
          <w:lang w:val="bs-Latn-BA" w:eastAsia="en-US"/>
        </w:rPr>
        <w:t>.</w:t>
      </w:r>
    </w:p>
    <w:p w:rsidR="008573EB" w:rsidRPr="00D10DD6" w:rsidRDefault="008573EB" w:rsidP="00622120">
      <w:pPr>
        <w:pStyle w:val="Heading2"/>
        <w:numPr>
          <w:ilvl w:val="0"/>
          <w:numId w:val="15"/>
        </w:numPr>
        <w:ind w:right="518"/>
        <w:rPr>
          <w:rFonts w:ascii="Times New Roman" w:hAnsi="Times New Roman" w:cs="Times New Roman"/>
          <w:sz w:val="22"/>
        </w:rPr>
      </w:pPr>
      <w:r w:rsidRPr="00D10DD6">
        <w:rPr>
          <w:rFonts w:ascii="Times New Roman" w:hAnsi="Times New Roman" w:cs="Times New Roman"/>
          <w:sz w:val="22"/>
        </w:rPr>
        <w:t xml:space="preserve">Tehničke specifikacije </w:t>
      </w:r>
    </w:p>
    <w:p w:rsidR="008573EB" w:rsidRDefault="00622AC2" w:rsidP="008573EB">
      <w:pPr>
        <w:autoSpaceDE w:val="0"/>
        <w:autoSpaceDN w:val="0"/>
        <w:adjustRightInd w:val="0"/>
        <w:ind w:left="426"/>
        <w:jc w:val="both"/>
        <w:rPr>
          <w:iCs/>
          <w:lang w:val="bs-Latn-BA" w:eastAsia="en-US"/>
        </w:rPr>
      </w:pPr>
      <w:r>
        <w:rPr>
          <w:iCs/>
          <w:lang w:val="bs-Latn-BA"/>
        </w:rPr>
        <w:t>Tehničke specifikacije, te</w:t>
      </w:r>
      <w:r w:rsidR="008573EB" w:rsidRPr="00946BC0">
        <w:rPr>
          <w:iCs/>
          <w:lang w:val="bs-Latn-BA"/>
        </w:rPr>
        <w:t xml:space="preserve"> kvalitet</w:t>
      </w:r>
      <w:r>
        <w:rPr>
          <w:iCs/>
          <w:lang w:val="bs-Latn-BA"/>
        </w:rPr>
        <w:t>/kvantitet</w:t>
      </w:r>
      <w:r w:rsidR="008573EB" w:rsidRPr="00946BC0">
        <w:rPr>
          <w:iCs/>
          <w:lang w:val="bs-Latn-BA"/>
        </w:rPr>
        <w:t xml:space="preserve"> predmeta nabavke su detaljno specificirani u </w:t>
      </w:r>
      <w:r w:rsidR="00C5284A">
        <w:rPr>
          <w:iCs/>
          <w:lang w:val="bs-Latn-BA"/>
        </w:rPr>
        <w:t>ANEX I</w:t>
      </w:r>
      <w:r w:rsidR="008573EB" w:rsidRPr="00946BC0">
        <w:rPr>
          <w:iCs/>
          <w:lang w:val="bs-Latn-BA"/>
        </w:rPr>
        <w:t xml:space="preserve"> </w:t>
      </w:r>
      <w:r w:rsidR="008573EB" w:rsidRPr="00946BC0">
        <w:rPr>
          <w:iCs/>
          <w:lang w:val="bs-Latn-BA" w:eastAsia="en-US"/>
        </w:rPr>
        <w:t xml:space="preserve">(obrasci „Tehničke </w:t>
      </w:r>
      <w:r w:rsidR="00D677F5">
        <w:rPr>
          <w:iCs/>
          <w:lang w:val="bs-Latn-BA" w:eastAsia="en-US"/>
        </w:rPr>
        <w:t>sp</w:t>
      </w:r>
      <w:r w:rsidR="00B52D05">
        <w:rPr>
          <w:iCs/>
          <w:lang w:val="bs-Latn-BA" w:eastAsia="en-US"/>
        </w:rPr>
        <w:t>e</w:t>
      </w:r>
      <w:r w:rsidR="00D677F5">
        <w:rPr>
          <w:iCs/>
          <w:lang w:val="bs-Latn-BA" w:eastAsia="en-US"/>
        </w:rPr>
        <w:t>cifik</w:t>
      </w:r>
      <w:r w:rsidR="00D3522E">
        <w:rPr>
          <w:iCs/>
          <w:lang w:val="bs-Latn-BA" w:eastAsia="en-US"/>
        </w:rPr>
        <w:t>a</w:t>
      </w:r>
      <w:r w:rsidR="00D677F5">
        <w:rPr>
          <w:iCs/>
          <w:lang w:val="bs-Latn-BA" w:eastAsia="en-US"/>
        </w:rPr>
        <w:t>cije</w:t>
      </w:r>
      <w:r w:rsidR="008573EB" w:rsidRPr="00946BC0">
        <w:rPr>
          <w:iCs/>
          <w:lang w:val="bs-Latn-BA" w:eastAsia="en-US"/>
        </w:rPr>
        <w:t>“)</w:t>
      </w:r>
      <w:r w:rsidR="008573EB" w:rsidRPr="00946BC0">
        <w:rPr>
          <w:iCs/>
          <w:lang w:val="bs-Latn-BA"/>
        </w:rPr>
        <w:t xml:space="preserve">, koji čini sastavni i neodvojivi dio ove tenderske dokumentacije. </w:t>
      </w:r>
      <w:r w:rsidR="008573EB" w:rsidRPr="00946BC0">
        <w:rPr>
          <w:iCs/>
          <w:lang w:val="bs-Latn-BA" w:eastAsia="en-US"/>
        </w:rPr>
        <w:t xml:space="preserve">Kako bi se ponuda smatrala prihvatljivom, ponuđeno vozilo mora zadovoljiti sve traženo iz obrazaca „Tehničke </w:t>
      </w:r>
      <w:r w:rsidR="00D677F5">
        <w:rPr>
          <w:iCs/>
          <w:lang w:val="bs-Latn-BA" w:eastAsia="en-US"/>
        </w:rPr>
        <w:t>specifikacije</w:t>
      </w:r>
      <w:r w:rsidR="008573EB" w:rsidRPr="00946BC0">
        <w:rPr>
          <w:iCs/>
          <w:lang w:val="bs-Latn-BA" w:eastAsia="en-US"/>
        </w:rPr>
        <w:t xml:space="preserve">“. </w:t>
      </w:r>
    </w:p>
    <w:p w:rsidR="008573EB" w:rsidRPr="00946BC0" w:rsidRDefault="008573EB" w:rsidP="008573EB">
      <w:pPr>
        <w:autoSpaceDE w:val="0"/>
        <w:autoSpaceDN w:val="0"/>
        <w:adjustRightInd w:val="0"/>
        <w:ind w:left="426"/>
        <w:jc w:val="both"/>
        <w:rPr>
          <w:iCs/>
          <w:lang w:val="bs-Latn-BA" w:eastAsia="en-US"/>
        </w:rPr>
      </w:pPr>
      <w:r w:rsidRPr="00946BC0">
        <w:rPr>
          <w:iCs/>
          <w:lang w:val="bs-Latn-BA" w:eastAsia="en-US"/>
        </w:rPr>
        <w:t xml:space="preserve">Ponuđač je obavezan dostaviti ispunjeni obrazac „Tehničke karakteristike “ na način da upiše </w:t>
      </w:r>
      <w:r w:rsidR="00A17C98">
        <w:rPr>
          <w:iCs/>
          <w:lang w:val="bs-Latn-BA" w:eastAsia="en-US"/>
        </w:rPr>
        <w:t>pored tražene karakteristike eventulane izmjene (ekvivalent) za egzaktnu karakteristiku</w:t>
      </w:r>
      <w:r w:rsidR="008141AC">
        <w:rPr>
          <w:iCs/>
          <w:lang w:val="bs-Latn-BA" w:eastAsia="en-US"/>
        </w:rPr>
        <w:t xml:space="preserve"> (i/ili na posebnom listu obrazloženje i dokaze)</w:t>
      </w:r>
      <w:r w:rsidR="00A17C98">
        <w:rPr>
          <w:iCs/>
          <w:lang w:val="bs-Latn-BA" w:eastAsia="en-US"/>
        </w:rPr>
        <w:t xml:space="preserve">, ako je do izmjena u ponudu došlo (u odnosu na navedeno), </w:t>
      </w:r>
      <w:r w:rsidRPr="00946BC0">
        <w:rPr>
          <w:iCs/>
          <w:lang w:val="bs-Latn-BA" w:eastAsia="en-US"/>
        </w:rPr>
        <w:t>kako je već za koju stavku tehničkih karakteristika traženo.</w:t>
      </w:r>
      <w:r w:rsidR="00A17C98">
        <w:rPr>
          <w:iCs/>
          <w:lang w:val="bs-Latn-BA" w:eastAsia="en-US"/>
        </w:rPr>
        <w:t xml:space="preserve"> Ponuđena eventualna izmjena u potpunosti mora zadovoljavati minimum od traženog (za datu karakteristiku), u suprotnom Ponuda neće biti prihvatljiva. Ako do izmjena, određene karakteristike, nije došlo u Obrascu se ne upisuje ništa. O</w:t>
      </w:r>
      <w:r w:rsidR="00A17C98" w:rsidRPr="00946BC0">
        <w:rPr>
          <w:iCs/>
          <w:lang w:val="bs-Latn-BA" w:eastAsia="en-US"/>
        </w:rPr>
        <w:t>brazac „Tehničke karakteristike “</w:t>
      </w:r>
      <w:r w:rsidR="00A17C98">
        <w:rPr>
          <w:iCs/>
          <w:lang w:val="bs-Latn-BA" w:eastAsia="en-US"/>
        </w:rPr>
        <w:t xml:space="preserve"> se potpisuje i ovjerava od strane Ponuđača.</w:t>
      </w:r>
    </w:p>
    <w:p w:rsidR="008573EB" w:rsidRPr="00946BC0" w:rsidRDefault="008573EB" w:rsidP="008573EB">
      <w:pPr>
        <w:autoSpaceDE w:val="0"/>
        <w:autoSpaceDN w:val="0"/>
        <w:adjustRightInd w:val="0"/>
        <w:ind w:left="426"/>
        <w:jc w:val="both"/>
        <w:rPr>
          <w:iCs/>
          <w:lang w:val="bs-Latn-BA" w:eastAsia="en-US"/>
        </w:rPr>
      </w:pPr>
    </w:p>
    <w:p w:rsidR="008573EB" w:rsidRPr="00946BC0" w:rsidRDefault="008573EB" w:rsidP="008573EB">
      <w:pPr>
        <w:ind w:left="426"/>
        <w:jc w:val="both"/>
        <w:rPr>
          <w:iCs/>
          <w:lang w:val="bs-Latn-BA"/>
        </w:rPr>
      </w:pPr>
      <w:r w:rsidRPr="00946BC0">
        <w:rPr>
          <w:iCs/>
          <w:lang w:val="bs-Latn-BA"/>
        </w:rPr>
        <w:t>Ponuđač je dužan ponuditi i isporučiti predmetnu robu na način da ista odgovara svim tehničkim uslovima i karakteristikama koji su navedeni u tenderskoj dokumentaciji</w:t>
      </w:r>
      <w:r w:rsidR="008E71B8">
        <w:rPr>
          <w:iCs/>
          <w:lang w:val="bs-Latn-BA"/>
        </w:rPr>
        <w:t>, u suprotnom je neprihvatljiva.</w:t>
      </w:r>
    </w:p>
    <w:p w:rsidR="00957022" w:rsidRPr="000B1EB8" w:rsidRDefault="00957022" w:rsidP="00957022">
      <w:pPr>
        <w:ind w:left="360"/>
        <w:jc w:val="both"/>
      </w:pPr>
    </w:p>
    <w:p w:rsidR="00957022" w:rsidRPr="000B1EB8" w:rsidRDefault="00957022" w:rsidP="00957022">
      <w:pPr>
        <w:pStyle w:val="Heading2"/>
        <w:spacing w:before="0" w:after="0"/>
        <w:ind w:firstLine="284"/>
        <w:rPr>
          <w:rFonts w:ascii="Times New Roman" w:hAnsi="Times New Roman" w:cs="Times New Roman"/>
        </w:rPr>
      </w:pPr>
      <w:bookmarkStart w:id="8" w:name="_Toc408575115"/>
      <w:r w:rsidRPr="000B1EB8">
        <w:rPr>
          <w:rFonts w:ascii="Times New Roman" w:hAnsi="Times New Roman" w:cs="Times New Roman"/>
        </w:rPr>
        <w:t>Količina predmeta nabavke</w:t>
      </w:r>
      <w:bookmarkEnd w:id="8"/>
    </w:p>
    <w:p w:rsidR="00957022" w:rsidRPr="000B1EB8" w:rsidRDefault="00957022" w:rsidP="00957022">
      <w:pPr>
        <w:pStyle w:val="t-9-8"/>
        <w:spacing w:before="0" w:beforeAutospacing="0" w:after="0" w:afterAutospacing="0"/>
        <w:ind w:left="284" w:firstLine="424"/>
        <w:jc w:val="both"/>
        <w:rPr>
          <w:color w:val="000000"/>
          <w:sz w:val="22"/>
          <w:szCs w:val="22"/>
        </w:rPr>
      </w:pPr>
      <w:bookmarkStart w:id="9" w:name="_Toc408575116"/>
      <w:r w:rsidRPr="000B1EB8">
        <w:rPr>
          <w:color w:val="000000"/>
          <w:sz w:val="22"/>
          <w:szCs w:val="22"/>
        </w:rPr>
        <w:t>Detaljan opis</w:t>
      </w:r>
      <w:r w:rsidR="008573EB">
        <w:rPr>
          <w:color w:val="000000"/>
          <w:sz w:val="22"/>
          <w:szCs w:val="22"/>
        </w:rPr>
        <w:t xml:space="preserve"> sa </w:t>
      </w:r>
      <w:r w:rsidR="005E63F4">
        <w:rPr>
          <w:color w:val="000000"/>
          <w:sz w:val="22"/>
          <w:szCs w:val="22"/>
        </w:rPr>
        <w:t xml:space="preserve">karakteristikama i </w:t>
      </w:r>
      <w:r w:rsidR="008573EB">
        <w:rPr>
          <w:color w:val="000000"/>
          <w:sz w:val="22"/>
          <w:szCs w:val="22"/>
        </w:rPr>
        <w:t>količinama</w:t>
      </w:r>
      <w:r w:rsidRPr="000B1EB8">
        <w:rPr>
          <w:color w:val="000000"/>
          <w:sz w:val="22"/>
          <w:szCs w:val="22"/>
        </w:rPr>
        <w:t xml:space="preserve"> </w:t>
      </w:r>
      <w:r w:rsidR="006F17D8">
        <w:rPr>
          <w:color w:val="000000"/>
          <w:sz w:val="22"/>
          <w:szCs w:val="22"/>
        </w:rPr>
        <w:t>roba/opreme</w:t>
      </w:r>
      <w:r w:rsidRPr="000B1EB8">
        <w:rPr>
          <w:color w:val="000000"/>
          <w:sz w:val="22"/>
          <w:szCs w:val="22"/>
        </w:rPr>
        <w:t xml:space="preserve"> koja je predmet nabavke, </w:t>
      </w:r>
      <w:r w:rsidRPr="000B1EB8">
        <w:rPr>
          <w:sz w:val="22"/>
          <w:szCs w:val="22"/>
        </w:rPr>
        <w:t>dati su u prilogu tendreske dokumentacije.</w:t>
      </w:r>
    </w:p>
    <w:bookmarkEnd w:id="9"/>
    <w:p w:rsidR="00957022" w:rsidRPr="000B1EB8" w:rsidRDefault="00957022" w:rsidP="00957022">
      <w:pPr>
        <w:jc w:val="both"/>
      </w:pPr>
    </w:p>
    <w:p w:rsidR="00957022" w:rsidRPr="000B1EB8" w:rsidRDefault="00957022" w:rsidP="00957022">
      <w:pPr>
        <w:pStyle w:val="Heading2"/>
        <w:spacing w:before="0" w:after="0"/>
        <w:rPr>
          <w:rFonts w:ascii="Times New Roman" w:hAnsi="Times New Roman" w:cs="Times New Roman"/>
        </w:rPr>
      </w:pPr>
      <w:r w:rsidRPr="000B1EB8">
        <w:rPr>
          <w:rFonts w:ascii="Times New Roman" w:hAnsi="Times New Roman" w:cs="Times New Roman"/>
        </w:rPr>
        <w:t xml:space="preserve">     </w:t>
      </w:r>
      <w:bookmarkStart w:id="10" w:name="_Toc408575117"/>
      <w:r w:rsidRPr="000B1EB8">
        <w:rPr>
          <w:rFonts w:ascii="Times New Roman" w:hAnsi="Times New Roman" w:cs="Times New Roman"/>
        </w:rPr>
        <w:t xml:space="preserve">Mjesto </w:t>
      </w:r>
      <w:bookmarkEnd w:id="10"/>
      <w:r w:rsidR="008573EB">
        <w:rPr>
          <w:rFonts w:ascii="Times New Roman" w:hAnsi="Times New Roman" w:cs="Times New Roman"/>
        </w:rPr>
        <w:t>isporuke</w:t>
      </w:r>
      <w:r w:rsidRPr="000B1EB8">
        <w:rPr>
          <w:rFonts w:ascii="Times New Roman" w:hAnsi="Times New Roman" w:cs="Times New Roman"/>
        </w:rPr>
        <w:t xml:space="preserve"> </w:t>
      </w:r>
      <w:r w:rsidR="006F17D8">
        <w:rPr>
          <w:rFonts w:ascii="Times New Roman" w:hAnsi="Times New Roman" w:cs="Times New Roman"/>
        </w:rPr>
        <w:t>roba/opreme</w:t>
      </w:r>
    </w:p>
    <w:p w:rsidR="00957022" w:rsidRPr="000B1EB8" w:rsidRDefault="00957022" w:rsidP="00957022">
      <w:pPr>
        <w:ind w:left="284" w:firstLine="424"/>
        <w:jc w:val="both"/>
      </w:pPr>
      <w:r w:rsidRPr="000B1EB8">
        <w:t xml:space="preserve">Mjesto </w:t>
      </w:r>
      <w:r w:rsidR="008573EB">
        <w:t>isporuke</w:t>
      </w:r>
      <w:r w:rsidRPr="000B1EB8">
        <w:t xml:space="preserve"> predmetnih </w:t>
      </w:r>
      <w:r w:rsidR="006F17D8">
        <w:t>roba/opreme</w:t>
      </w:r>
      <w:r w:rsidRPr="000B1EB8">
        <w:t xml:space="preserve"> je</w:t>
      </w:r>
      <w:r w:rsidR="008573EB">
        <w:t xml:space="preserve"> </w:t>
      </w:r>
      <w:r w:rsidR="00E04E18">
        <w:t>Općina</w:t>
      </w:r>
      <w:r w:rsidRPr="000B1EB8">
        <w:t xml:space="preserve"> Živinice, </w:t>
      </w:r>
      <w:r>
        <w:t xml:space="preserve">Ul. </w:t>
      </w:r>
      <w:r w:rsidR="005E63F4">
        <w:t>Alije Izetbegovića</w:t>
      </w:r>
      <w:r w:rsidR="00E04E18">
        <w:t xml:space="preserve"> broj 28</w:t>
      </w:r>
      <w:r w:rsidR="005E63F4">
        <w:t xml:space="preserve"> Živinice</w:t>
      </w:r>
      <w:r w:rsidRPr="000B1EB8">
        <w:t xml:space="preserve">. </w:t>
      </w:r>
    </w:p>
    <w:p w:rsidR="00957022" w:rsidRPr="000B1EB8" w:rsidRDefault="00957022" w:rsidP="00957022">
      <w:pPr>
        <w:ind w:left="284"/>
        <w:jc w:val="both"/>
      </w:pPr>
    </w:p>
    <w:p w:rsidR="00957022" w:rsidRPr="000B1EB8" w:rsidRDefault="00957022" w:rsidP="00957022">
      <w:pPr>
        <w:pStyle w:val="Heading2"/>
        <w:spacing w:before="0" w:after="0"/>
        <w:rPr>
          <w:rFonts w:ascii="Times New Roman" w:hAnsi="Times New Roman" w:cs="Times New Roman"/>
        </w:rPr>
      </w:pPr>
      <w:r w:rsidRPr="000B1EB8">
        <w:rPr>
          <w:rFonts w:ascii="Times New Roman" w:hAnsi="Times New Roman" w:cs="Times New Roman"/>
        </w:rPr>
        <w:t xml:space="preserve">     </w:t>
      </w:r>
      <w:bookmarkStart w:id="11" w:name="_Toc408575118"/>
      <w:r w:rsidRPr="000B1EB8">
        <w:rPr>
          <w:rFonts w:ascii="Times New Roman" w:hAnsi="Times New Roman" w:cs="Times New Roman"/>
        </w:rPr>
        <w:t>Rok i</w:t>
      </w:r>
      <w:bookmarkEnd w:id="11"/>
      <w:r w:rsidRPr="000B1EB8">
        <w:rPr>
          <w:rFonts w:ascii="Times New Roman" w:hAnsi="Times New Roman" w:cs="Times New Roman"/>
        </w:rPr>
        <w:t>zvršenja</w:t>
      </w:r>
    </w:p>
    <w:p w:rsidR="000B4FBE" w:rsidRPr="0081211E" w:rsidRDefault="00957022" w:rsidP="000B4FBE">
      <w:pPr>
        <w:autoSpaceDE w:val="0"/>
        <w:autoSpaceDN w:val="0"/>
        <w:adjustRightInd w:val="0"/>
        <w:ind w:left="284"/>
        <w:jc w:val="both"/>
        <w:rPr>
          <w:iCs/>
          <w:lang w:val="bs-Latn-BA"/>
        </w:rPr>
      </w:pPr>
      <w:r>
        <w:tab/>
      </w:r>
      <w:r w:rsidR="000B4FBE" w:rsidRPr="0081211E">
        <w:rPr>
          <w:iCs/>
          <w:lang w:val="bs-Latn-BA" w:eastAsia="en-US"/>
        </w:rPr>
        <w:t xml:space="preserve">Rok za isporuke robe je: </w:t>
      </w:r>
      <w:r w:rsidR="005E63F4">
        <w:rPr>
          <w:iCs/>
          <w:lang w:val="bs-Latn-BA" w:eastAsia="en-US"/>
        </w:rPr>
        <w:t xml:space="preserve"> 30</w:t>
      </w:r>
      <w:r w:rsidR="000B4FBE" w:rsidRPr="0081211E">
        <w:rPr>
          <w:iCs/>
          <w:lang w:val="bs-Latn-BA"/>
        </w:rPr>
        <w:t xml:space="preserve"> dana od dana / datuma stupanja ugovora na snagu. Ugovor stupa na snagu danom obostranog potpisivanja od strane ovlaštenih lica ugovornih strana. Svi rokovi u vezi s ugovorom računaju se od dana stupanja ugovora na snagu, ukoliko posebnom odredbom nije ugovoren neki drugi datum kao početak toka roka.</w:t>
      </w:r>
    </w:p>
    <w:p w:rsidR="000B4FBE" w:rsidRPr="0081211E" w:rsidRDefault="000B4FBE" w:rsidP="000B4FBE">
      <w:pPr>
        <w:ind w:left="284" w:right="315"/>
        <w:jc w:val="both"/>
      </w:pPr>
      <w:r w:rsidRPr="0081211E">
        <w:t>U slučaju kašnjenja u isporuci rob</w:t>
      </w:r>
      <w:r>
        <w:t>e</w:t>
      </w:r>
      <w:r w:rsidRPr="0081211E">
        <w:t xml:space="preserve">, do kojeg je došlo krivicom odabranog ponuđača, isti će platiti ugovornu kaznu u skladu sa Zakonom o obligacionim odnosima u iznosu od 1% naručene robe, za svaki dan kašnjenja do urednog ispunjenja, s tim da ukupan iznos ugovorene kazne ne može prijeći 10% od ukupno ugovorene vrijednosti robe koja je predmet </w:t>
      </w:r>
      <w:r w:rsidR="00976A9C">
        <w:t>ugovora</w:t>
      </w:r>
      <w:r w:rsidRPr="0081211E">
        <w:t xml:space="preserve">. Odabrani ponuđač je dužan platiti ugovorenu kaznu u roku od 7 (sedam) dana od dana prijema zahtjeva za plaćanje od ugovornog organa.  </w:t>
      </w:r>
    </w:p>
    <w:p w:rsidR="000B4FBE" w:rsidRPr="0081211E" w:rsidRDefault="000B4FBE" w:rsidP="000B4FBE">
      <w:pPr>
        <w:spacing w:line="259" w:lineRule="auto"/>
        <w:ind w:left="284"/>
      </w:pPr>
      <w:r w:rsidRPr="0081211E">
        <w:t xml:space="preserve"> </w:t>
      </w:r>
    </w:p>
    <w:p w:rsidR="000B4FBE" w:rsidRPr="0081211E" w:rsidRDefault="000B4FBE" w:rsidP="00976A9C">
      <w:pPr>
        <w:ind w:left="284" w:right="315"/>
        <w:jc w:val="both"/>
      </w:pPr>
      <w:r w:rsidRPr="0081211E">
        <w:t>Ugovorni organ neće naplatiti ugovorenu kaznu ukoliko je do kašnjenja došlo usljed više sile</w:t>
      </w:r>
      <w:r>
        <w:t xml:space="preserve"> ili kašnjenja prouzrokovanog od strane kupca u proceduri obezbjeđenja dokumenta o oslobađanju PDV-a za predmet nabavke</w:t>
      </w:r>
      <w:r w:rsidRPr="0081211E">
        <w:t xml:space="preserve">. Pod višom silom se podrazumjeva slučaj kada </w:t>
      </w:r>
      <w:r w:rsidRPr="0081211E">
        <w:lastRenderedPageBreak/>
        <w:t xml:space="preserve">ispunjenje obaveze postane nemoguće zbog vanrednih vanjskih događaja na koje izabrani ponuđač nije mogao uticati niti ih predvidjeti. </w:t>
      </w:r>
    </w:p>
    <w:p w:rsidR="00957022" w:rsidRPr="000B1EB8" w:rsidRDefault="00957022" w:rsidP="00957022">
      <w:pPr>
        <w:tabs>
          <w:tab w:val="left" w:pos="284"/>
        </w:tabs>
        <w:ind w:left="284"/>
        <w:jc w:val="both"/>
      </w:pPr>
      <w:r>
        <w:tab/>
      </w:r>
    </w:p>
    <w:p w:rsidR="00957022" w:rsidRPr="000B1EB8" w:rsidRDefault="00957022" w:rsidP="00957022">
      <w:pPr>
        <w:pStyle w:val="Heading1"/>
        <w:tabs>
          <w:tab w:val="left" w:pos="709"/>
        </w:tabs>
        <w:spacing w:before="0" w:after="0"/>
        <w:ind w:left="432" w:hanging="432"/>
        <w:rPr>
          <w:rFonts w:ascii="Times New Roman" w:hAnsi="Times New Roman" w:cs="Times New Roman"/>
          <w:sz w:val="28"/>
          <w:szCs w:val="28"/>
        </w:rPr>
      </w:pPr>
      <w:bookmarkStart w:id="12" w:name="_Toc408575120"/>
      <w:r w:rsidRPr="000B1EB8">
        <w:rPr>
          <w:rFonts w:ascii="Times New Roman" w:hAnsi="Times New Roman" w:cs="Times New Roman"/>
          <w:sz w:val="28"/>
          <w:szCs w:val="28"/>
        </w:rPr>
        <w:t>USLOVI ZA KVALIFIKACIJU</w:t>
      </w:r>
      <w:bookmarkEnd w:id="12"/>
      <w:r w:rsidRPr="000B1EB8">
        <w:rPr>
          <w:rFonts w:ascii="Times New Roman" w:hAnsi="Times New Roman" w:cs="Times New Roman"/>
          <w:sz w:val="28"/>
          <w:szCs w:val="28"/>
        </w:rPr>
        <w:t xml:space="preserve"> </w:t>
      </w:r>
    </w:p>
    <w:p w:rsidR="00957022" w:rsidRDefault="00957022" w:rsidP="00957022">
      <w:bookmarkStart w:id="13" w:name="_Toc408575121"/>
    </w:p>
    <w:p w:rsidR="00957022" w:rsidRPr="000B1EB8" w:rsidRDefault="00957022" w:rsidP="00957022">
      <w:pPr>
        <w:ind w:firstLine="432"/>
      </w:pPr>
      <w:r w:rsidRPr="000B1EB8">
        <w:t>Za sv</w:t>
      </w:r>
      <w:r>
        <w:t>u</w:t>
      </w:r>
      <w:r w:rsidRPr="000B1EB8">
        <w:t xml:space="preserve"> </w:t>
      </w:r>
      <w:r>
        <w:t>tražene dokumentaciju,</w:t>
      </w:r>
      <w:r w:rsidRPr="000B1EB8">
        <w:t xml:space="preserve"> dostavlja se jedan komplet dokaza.</w:t>
      </w: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sz w:val="24"/>
          <w:szCs w:val="24"/>
        </w:rPr>
      </w:pPr>
      <w:r w:rsidRPr="000B1EB8">
        <w:rPr>
          <w:rFonts w:ascii="Times New Roman" w:hAnsi="Times New Roman" w:cs="Times New Roman"/>
          <w:sz w:val="24"/>
          <w:szCs w:val="24"/>
        </w:rPr>
        <w:t>Lična sposobnost</w:t>
      </w:r>
      <w:bookmarkEnd w:id="13"/>
    </w:p>
    <w:p w:rsidR="00957022" w:rsidRPr="000B1EB8" w:rsidRDefault="00957022" w:rsidP="00957022">
      <w:pPr>
        <w:pStyle w:val="Heading3"/>
        <w:keepLines/>
        <w:numPr>
          <w:ilvl w:val="2"/>
          <w:numId w:val="0"/>
        </w:numPr>
        <w:spacing w:before="0" w:after="0"/>
        <w:ind w:left="720" w:hanging="720"/>
        <w:rPr>
          <w:rFonts w:ascii="Times New Roman" w:hAnsi="Times New Roman" w:cs="Times New Roman"/>
          <w:sz w:val="24"/>
          <w:szCs w:val="24"/>
        </w:rPr>
      </w:pPr>
      <w:bookmarkStart w:id="14" w:name="_Toc408575122"/>
      <w:r w:rsidRPr="000B1EB8">
        <w:rPr>
          <w:rFonts w:ascii="Times New Roman" w:hAnsi="Times New Roman" w:cs="Times New Roman"/>
          <w:sz w:val="24"/>
          <w:szCs w:val="24"/>
        </w:rPr>
        <w:t>Uslovi koje ponuđač mora ispuniti u pogledu lične sposobnosti</w:t>
      </w:r>
      <w:bookmarkEnd w:id="14"/>
    </w:p>
    <w:p w:rsidR="00957022" w:rsidRPr="000B1EB8" w:rsidRDefault="00957022" w:rsidP="00957022">
      <w:pPr>
        <w:pStyle w:val="BodyText"/>
        <w:spacing w:after="0"/>
        <w:ind w:firstLine="284"/>
        <w:rPr>
          <w:rFonts w:ascii="Times New Roman" w:hAnsi="Times New Roman" w:cs="Times New Roman"/>
        </w:rPr>
      </w:pPr>
      <w:r w:rsidRPr="000B1EB8">
        <w:rPr>
          <w:rFonts w:ascii="Times New Roman" w:hAnsi="Times New Roman" w:cs="Times New Roman"/>
        </w:rPr>
        <w:t>Ponuđač je dužan u svrhu dokazivanja lične sposobnosti dokazati da :</w:t>
      </w:r>
    </w:p>
    <w:p w:rsidR="00957022" w:rsidRPr="000B1EB8" w:rsidRDefault="00957022" w:rsidP="00622120">
      <w:pPr>
        <w:pStyle w:val="BodyText"/>
        <w:numPr>
          <w:ilvl w:val="0"/>
          <w:numId w:val="5"/>
        </w:numPr>
        <w:spacing w:after="0"/>
        <w:jc w:val="both"/>
        <w:rPr>
          <w:rFonts w:ascii="Times New Roman" w:hAnsi="Times New Roman" w:cs="Times New Roman"/>
        </w:rPr>
      </w:pPr>
      <w:r w:rsidRPr="000B1EB8">
        <w:rPr>
          <w:rFonts w:ascii="Times New Roman" w:hAnsi="Times New Roman" w:cs="Times New Roman"/>
        </w:rPr>
        <w:t xml:space="preserve">u krivičnom postupku nije osuđen pravosnažnom presudom za krivična djela organizovanog kriminala, korupciju, prevaru ili pranje novca, u skladu sa važećim propisima u Bosni i Hercegovini ili zemlji u kojoj je registrovan; </w:t>
      </w:r>
    </w:p>
    <w:p w:rsidR="00957022" w:rsidRPr="000B1EB8" w:rsidRDefault="00957022" w:rsidP="00622120">
      <w:pPr>
        <w:pStyle w:val="ListParagraph"/>
        <w:numPr>
          <w:ilvl w:val="0"/>
          <w:numId w:val="5"/>
        </w:numPr>
        <w:jc w:val="both"/>
      </w:pPr>
      <w:r w:rsidRPr="000B1EB8">
        <w:t xml:space="preserve">nije pod stečajem ili nije predmet stečajnog postupka,  da nije predmet postupka likvidacije, odnosno  postupka </w:t>
      </w:r>
      <w:r w:rsidRPr="000B1EB8">
        <w:rPr>
          <w:b/>
          <w:bCs/>
        </w:rPr>
        <w:t xml:space="preserve"> </w:t>
      </w:r>
      <w:r w:rsidRPr="000B1EB8">
        <w:t>obustavljanja poslovne djelatnosti, u skladu sa važećim propisima u Bosni i Hercegovini ili zemlji u kojoj je registrovan;</w:t>
      </w:r>
    </w:p>
    <w:p w:rsidR="00957022" w:rsidRPr="000B1EB8" w:rsidRDefault="00957022" w:rsidP="00622120">
      <w:pPr>
        <w:pStyle w:val="ListParagraph"/>
        <w:numPr>
          <w:ilvl w:val="0"/>
          <w:numId w:val="5"/>
        </w:numPr>
        <w:jc w:val="both"/>
      </w:pPr>
      <w:r w:rsidRPr="000B1EB8">
        <w:t>je ispunio obaveze u vezi sa plaćanjem penzijskog i invalidskog osiguranja i zdravstvenog osiguranja, u skladu sa važećim propisima u Bosni i Hercegovini ili propisima  zemlje u kojoj je registrovan;</w:t>
      </w:r>
    </w:p>
    <w:p w:rsidR="00957022" w:rsidRPr="000B1EB8" w:rsidRDefault="00957022" w:rsidP="00622120">
      <w:pPr>
        <w:pStyle w:val="ListParagraph"/>
        <w:numPr>
          <w:ilvl w:val="0"/>
          <w:numId w:val="5"/>
        </w:numPr>
        <w:jc w:val="both"/>
      </w:pPr>
      <w:r w:rsidRPr="000B1EB8">
        <w:t>je ispunio obaveze u vezi sa plaćanjem direktnih i indirektnih poreza, u skladu sa važećim propisima u Bosni i Hercegovini ili zemlji u kojoj je registrovan.</w:t>
      </w:r>
    </w:p>
    <w:p w:rsidR="00957022" w:rsidRPr="000B1EB8" w:rsidRDefault="00957022" w:rsidP="00957022">
      <w:pPr>
        <w:pStyle w:val="BodyText"/>
        <w:spacing w:after="0"/>
        <w:ind w:left="284"/>
        <w:rPr>
          <w:rFonts w:ascii="Times New Roman" w:hAnsi="Times New Roman" w:cs="Times New Roman"/>
        </w:rPr>
      </w:pPr>
    </w:p>
    <w:p w:rsidR="00957022" w:rsidRPr="000B1EB8" w:rsidRDefault="00957022" w:rsidP="00957022">
      <w:pPr>
        <w:pStyle w:val="Heading3"/>
        <w:keepLines/>
        <w:numPr>
          <w:ilvl w:val="2"/>
          <w:numId w:val="0"/>
        </w:numPr>
        <w:spacing w:before="0" w:after="0"/>
        <w:ind w:left="720" w:hanging="436"/>
        <w:rPr>
          <w:rFonts w:ascii="Times New Roman" w:hAnsi="Times New Roman" w:cs="Times New Roman"/>
          <w:sz w:val="24"/>
          <w:szCs w:val="24"/>
        </w:rPr>
      </w:pPr>
      <w:bookmarkStart w:id="15" w:name="_Toc408575123"/>
      <w:r w:rsidRPr="000B1EB8">
        <w:rPr>
          <w:rFonts w:ascii="Times New Roman" w:hAnsi="Times New Roman" w:cs="Times New Roman"/>
          <w:sz w:val="24"/>
          <w:szCs w:val="24"/>
        </w:rPr>
        <w:t>Dokazi koje ponuđač mora dostaviti u pogledu lične sposobnosti</w:t>
      </w:r>
      <w:bookmarkEnd w:id="15"/>
      <w:r w:rsidRPr="000B1EB8">
        <w:rPr>
          <w:rFonts w:ascii="Times New Roman" w:hAnsi="Times New Roman" w:cs="Times New Roman"/>
          <w:sz w:val="24"/>
          <w:szCs w:val="24"/>
        </w:rPr>
        <w:t xml:space="preserve"> </w:t>
      </w:r>
    </w:p>
    <w:p w:rsidR="00957022" w:rsidRPr="000B1EB8" w:rsidRDefault="00957022" w:rsidP="00957022">
      <w:pPr>
        <w:pStyle w:val="BodyText"/>
        <w:spacing w:after="0"/>
        <w:ind w:left="284" w:firstLine="424"/>
        <w:jc w:val="both"/>
        <w:rPr>
          <w:rFonts w:ascii="Times New Roman" w:hAnsi="Times New Roman" w:cs="Times New Roman"/>
          <w:b/>
          <w:bCs/>
        </w:rPr>
      </w:pPr>
      <w:r w:rsidRPr="000B1EB8">
        <w:rPr>
          <w:rFonts w:ascii="Times New Roman" w:hAnsi="Times New Roman" w:cs="Times New Roman"/>
          <w:b/>
          <w:bCs/>
        </w:rPr>
        <w:t xml:space="preserve">U svrhu dokazivanja uslova iz </w:t>
      </w:r>
      <w:r w:rsidR="00213B04">
        <w:rPr>
          <w:rFonts w:ascii="Times New Roman" w:hAnsi="Times New Roman" w:cs="Times New Roman"/>
          <w:b/>
          <w:bCs/>
        </w:rPr>
        <w:t xml:space="preserve">predhodne </w:t>
      </w:r>
      <w:r w:rsidRPr="000B1EB8">
        <w:rPr>
          <w:rFonts w:ascii="Times New Roman" w:hAnsi="Times New Roman" w:cs="Times New Roman"/>
          <w:b/>
          <w:bCs/>
        </w:rPr>
        <w:t xml:space="preserve">tačke od a) do d) ponuđač je dužan dostaviti popunjenu, potpisanu i ovjerenu , kod nadležnog organa ( notar ili organ uprave nadležan za ovjeru potpisa), </w:t>
      </w:r>
      <w:r w:rsidRPr="000B1EB8">
        <w:rPr>
          <w:rFonts w:ascii="Times New Roman" w:hAnsi="Times New Roman" w:cs="Times New Roman"/>
          <w:b/>
          <w:bCs/>
          <w:u w:val="single"/>
        </w:rPr>
        <w:t>Izjavu</w:t>
      </w:r>
      <w:r w:rsidRPr="000B1EB8">
        <w:rPr>
          <w:rFonts w:ascii="Times New Roman" w:hAnsi="Times New Roman" w:cs="Times New Roman"/>
          <w:b/>
          <w:bCs/>
        </w:rPr>
        <w:t xml:space="preserve"> koja je sastavni dio ove tenderske dokumentacije i nalazi u prilogu tenderske dokumentacije ANEKS 5</w:t>
      </w:r>
      <w:r w:rsidRPr="000B1EB8">
        <w:rPr>
          <w:rFonts w:ascii="Times New Roman" w:hAnsi="Times New Roman" w:cs="Times New Roman"/>
          <w:b/>
          <w:bCs/>
          <w:color w:val="FF0000"/>
        </w:rPr>
        <w:t>.</w:t>
      </w:r>
      <w:r w:rsidRPr="000B1EB8">
        <w:rPr>
          <w:rFonts w:ascii="Times New Roman" w:hAnsi="Times New Roman" w:cs="Times New Roman"/>
          <w:b/>
          <w:bCs/>
        </w:rPr>
        <w:t xml:space="preserve"> Izjava ne smije biti starija od 15 dana računajući od dana predaje ponude.</w:t>
      </w:r>
    </w:p>
    <w:p w:rsidR="00957022" w:rsidRPr="000B1EB8" w:rsidRDefault="00957022" w:rsidP="00957022">
      <w:pPr>
        <w:pStyle w:val="BodyText"/>
        <w:spacing w:after="0"/>
        <w:ind w:left="284"/>
        <w:rPr>
          <w:rFonts w:ascii="Times New Roman" w:hAnsi="Times New Roman" w:cs="Times New Roman"/>
        </w:rPr>
      </w:pPr>
    </w:p>
    <w:p w:rsidR="00957022" w:rsidRPr="000B1EB8" w:rsidRDefault="00957022" w:rsidP="00957022">
      <w:pPr>
        <w:pStyle w:val="BodyText"/>
        <w:spacing w:after="0"/>
        <w:ind w:left="284" w:firstLine="360"/>
        <w:jc w:val="both"/>
        <w:rPr>
          <w:rFonts w:ascii="Times New Roman" w:hAnsi="Times New Roman" w:cs="Times New Roman"/>
        </w:rPr>
      </w:pPr>
      <w:r w:rsidRPr="000B1EB8">
        <w:rPr>
          <w:rFonts w:ascii="Times New Roman" w:hAnsi="Times New Roman" w:cs="Times New Roman"/>
        </w:rPr>
        <w:t>Ukoliko ponudu do</w:t>
      </w:r>
      <w:r w:rsidRPr="000B1EB8">
        <w:rPr>
          <w:rFonts w:ascii="Times New Roman" w:hAnsi="Times New Roman" w:cs="Times New Roman"/>
          <w:lang w:val="sr-Cyrl-BA"/>
        </w:rPr>
        <w:t>s</w:t>
      </w:r>
      <w:r w:rsidRPr="000B1EB8">
        <w:rPr>
          <w:rFonts w:ascii="Times New Roman" w:hAnsi="Times New Roman" w:cs="Times New Roman"/>
        </w:rPr>
        <w:t>tavlja grupa ponuđača, svaki član grupe j</w:t>
      </w:r>
      <w:r w:rsidRPr="000B1EB8">
        <w:rPr>
          <w:rFonts w:ascii="Times New Roman" w:hAnsi="Times New Roman" w:cs="Times New Roman"/>
          <w:lang w:val="sr-Cyrl-BA"/>
        </w:rPr>
        <w:t>e</w:t>
      </w:r>
      <w:r w:rsidRPr="000B1EB8">
        <w:rPr>
          <w:rFonts w:ascii="Times New Roman" w:hAnsi="Times New Roman" w:cs="Times New Roman"/>
        </w:rPr>
        <w:t xml:space="preserve"> dužan dost</w:t>
      </w:r>
      <w:r w:rsidRPr="000B1EB8">
        <w:rPr>
          <w:rFonts w:ascii="Times New Roman" w:hAnsi="Times New Roman" w:cs="Times New Roman"/>
          <w:lang w:val="sr-Cyrl-BA"/>
        </w:rPr>
        <w:t>a</w:t>
      </w:r>
      <w:r w:rsidRPr="000B1EB8">
        <w:rPr>
          <w:rFonts w:ascii="Times New Roman" w:hAnsi="Times New Roman" w:cs="Times New Roman"/>
        </w:rPr>
        <w:t>viti ovjerenu izjavu.</w:t>
      </w:r>
    </w:p>
    <w:p w:rsidR="00957022" w:rsidRPr="000B1EB8" w:rsidRDefault="00957022" w:rsidP="00957022">
      <w:pPr>
        <w:pStyle w:val="BodyText"/>
        <w:spacing w:after="0"/>
        <w:ind w:left="284" w:firstLine="360"/>
        <w:rPr>
          <w:rFonts w:ascii="Times New Roman" w:hAnsi="Times New Roman" w:cs="Times New Roman"/>
        </w:rPr>
      </w:pPr>
      <w:r w:rsidRPr="000B1EB8">
        <w:rPr>
          <w:rFonts w:ascii="Times New Roman" w:hAnsi="Times New Roman" w:cs="Times New Roman"/>
        </w:rPr>
        <w:t>Ponuđač koji bude odabran kao najpovoljniji  u ovom postupku javne nabavke biti će dužan  na poziv Ugovornog organa dostaviti s</w:t>
      </w:r>
      <w:r w:rsidRPr="000B1EB8">
        <w:rPr>
          <w:rFonts w:ascii="Times New Roman" w:hAnsi="Times New Roman" w:cs="Times New Roman"/>
          <w:lang w:val="sr-Cyrl-BA"/>
        </w:rPr>
        <w:t>l</w:t>
      </w:r>
      <w:r w:rsidRPr="000B1EB8">
        <w:rPr>
          <w:rFonts w:ascii="Times New Roman" w:hAnsi="Times New Roman" w:cs="Times New Roman"/>
          <w:lang w:val="bs-Latn-BA"/>
        </w:rPr>
        <w:t>i</w:t>
      </w:r>
      <w:r w:rsidRPr="000B1EB8">
        <w:rPr>
          <w:rFonts w:ascii="Times New Roman" w:hAnsi="Times New Roman" w:cs="Times New Roman"/>
          <w:lang w:val="sr-Cyrl-BA"/>
        </w:rPr>
        <w:t>j</w:t>
      </w:r>
      <w:r w:rsidRPr="000B1EB8">
        <w:rPr>
          <w:rFonts w:ascii="Times New Roman" w:hAnsi="Times New Roman" w:cs="Times New Roman"/>
        </w:rPr>
        <w:t>edeće dokaze u svrhu dokazivanja činjenica potvrđenih u izjavi i to:</w:t>
      </w:r>
    </w:p>
    <w:p w:rsidR="00957022" w:rsidRPr="000B1EB8" w:rsidRDefault="00957022" w:rsidP="00622120">
      <w:pPr>
        <w:pStyle w:val="ListParagraph"/>
        <w:numPr>
          <w:ilvl w:val="0"/>
          <w:numId w:val="6"/>
        </w:numPr>
        <w:jc w:val="both"/>
        <w:rPr>
          <w:shd w:val="clear" w:color="auto" w:fill="FFFFFF"/>
        </w:rPr>
      </w:pPr>
      <w:r w:rsidRPr="000B1EB8">
        <w:rPr>
          <w:shd w:val="clear" w:color="auto" w:fill="FFFFFF"/>
        </w:rPr>
        <w:t>uvjerenje nadležnog suda kojim dokazuje da u krivičnom postupku nije izrečena pravosnažna presuda kojom je osuđen za krivično djelo učešća u kriminalnoj organizaciji, za korupciju, prevaru ili pranje novca;</w:t>
      </w:r>
    </w:p>
    <w:p w:rsidR="00957022" w:rsidRPr="000B1EB8" w:rsidRDefault="00957022" w:rsidP="00622120">
      <w:pPr>
        <w:pStyle w:val="ListParagraph"/>
        <w:numPr>
          <w:ilvl w:val="0"/>
          <w:numId w:val="6"/>
        </w:numPr>
        <w:jc w:val="both"/>
        <w:rPr>
          <w:shd w:val="clear" w:color="auto" w:fill="FFFFFF"/>
        </w:rPr>
      </w:pPr>
      <w:r w:rsidRPr="000B1EB8">
        <w:rPr>
          <w:shd w:val="clear" w:color="auto" w:fill="FFFFFF"/>
        </w:rPr>
        <w:t>uvjerenje nadležnog suda ili organa uprave kod kojeg je registriran ponuđač kojim se potvrđuje da nije pod stečajem niti je predmet stečajnog postupka, da nije predmet postupka likvidacije, odnosno da nije u postupku obustavljanja poslovne djelatnosti;</w:t>
      </w:r>
    </w:p>
    <w:p w:rsidR="00957022" w:rsidRPr="000B1EB8" w:rsidRDefault="00957022" w:rsidP="00622120">
      <w:pPr>
        <w:pStyle w:val="ListParagraph"/>
        <w:numPr>
          <w:ilvl w:val="0"/>
          <w:numId w:val="6"/>
        </w:numPr>
        <w:jc w:val="both"/>
        <w:rPr>
          <w:shd w:val="clear" w:color="auto" w:fill="FFFFFF"/>
        </w:rPr>
      </w:pPr>
      <w:r w:rsidRPr="000B1EB8">
        <w:rPr>
          <w:shd w:val="clear" w:color="auto" w:fill="FFFFFF"/>
        </w:rPr>
        <w:t>uvjerenja nadležnih institucija kojim se potvrđuje da je kandidat/ponuđač izmirio dospjele obaveze, a koje se odnose na doprinose za penziono i invalidsko osiguranje i zdravstveno osiguranje;</w:t>
      </w:r>
    </w:p>
    <w:p w:rsidR="00957022" w:rsidRPr="000B1EB8" w:rsidRDefault="00957022" w:rsidP="00622120">
      <w:pPr>
        <w:pStyle w:val="ListParagraph"/>
        <w:numPr>
          <w:ilvl w:val="0"/>
          <w:numId w:val="6"/>
        </w:numPr>
        <w:jc w:val="both"/>
        <w:rPr>
          <w:shd w:val="clear" w:color="auto" w:fill="FFFFFF"/>
        </w:rPr>
      </w:pPr>
      <w:r w:rsidRPr="000B1EB8">
        <w:rPr>
          <w:shd w:val="clear" w:color="auto" w:fill="FFFFFF"/>
        </w:rPr>
        <w:t>uvjerenja nadležnih institucija da je kandidat/ponuđač izmirio dospjele obaveze u vezi s plaćanjem direktnih i indirektnih poreza.</w:t>
      </w:r>
    </w:p>
    <w:p w:rsidR="00957022" w:rsidRPr="000B1EB8" w:rsidRDefault="00957022" w:rsidP="00957022">
      <w:pPr>
        <w:ind w:left="284"/>
        <w:jc w:val="both"/>
      </w:pPr>
      <w:r w:rsidRPr="000B1EB8">
        <w:t xml:space="preserve">Ponuđač je dužan dostaviti navedena uvjerenja u originalu ili ovjerenoj kopiji od strane nadležnog organa. </w:t>
      </w:r>
    </w:p>
    <w:p w:rsidR="00957022" w:rsidRPr="000B1EB8" w:rsidRDefault="00957022" w:rsidP="00957022">
      <w:pPr>
        <w:ind w:left="284"/>
        <w:jc w:val="both"/>
      </w:pPr>
    </w:p>
    <w:p w:rsidR="00957022" w:rsidRPr="000B1EB8" w:rsidRDefault="00957022" w:rsidP="00957022">
      <w:pPr>
        <w:ind w:left="284" w:firstLine="424"/>
        <w:jc w:val="both"/>
      </w:pPr>
      <w:r w:rsidRPr="000B1EB8">
        <w:t>U slučaju da ponuđači imaju zaključen sporazum o reprogramu obaveza, odnosno odgođ</w:t>
      </w:r>
      <w:r w:rsidRPr="000B1EB8">
        <w:rPr>
          <w:lang w:val="sr-Cyrl-BA"/>
        </w:rPr>
        <w:t>e</w:t>
      </w:r>
      <w:r w:rsidRPr="000B1EB8">
        <w:t>nom plaćanju, po osnovu doprinosa za penzijsko-invalidsko osiguranje, zdravstveno osiguranje, direktne i indirektne poreze, du</w:t>
      </w:r>
      <w:r w:rsidRPr="000B1EB8">
        <w:rPr>
          <w:lang w:val="sr-Cyrl-BA"/>
        </w:rPr>
        <w:t>ž</w:t>
      </w:r>
      <w:r w:rsidRPr="000B1EB8">
        <w:t xml:space="preserve">ni su dostaviti potvrdu nadležne institucije/a da ponuđač u predviđenoj dinamici izmiruje svoj reprogramirane obaveze. Ukoliko je ponuđač zaključio sporazum o reprogramu obaveza ili odgođenom plaćanju obaveza i izvršio samo jednu uplatu </w:t>
      </w:r>
      <w:r w:rsidRPr="000B1EB8">
        <w:lastRenderedPageBreak/>
        <w:t>obaveza, neposredno prije dostave ponude, ne smatra se da u predviđenoj dinamici izvršavaju svoje obav</w:t>
      </w:r>
      <w:r w:rsidRPr="000B1EB8">
        <w:rPr>
          <w:lang w:val="sr-Cyrl-BA"/>
        </w:rPr>
        <w:t>e</w:t>
      </w:r>
      <w:r w:rsidRPr="000B1EB8">
        <w:t xml:space="preserve">ze i  taj ponuđač neće biti kvalifikovan u ovom postupku javne nabavke. </w:t>
      </w:r>
    </w:p>
    <w:p w:rsidR="00957022" w:rsidRPr="000B1EB8" w:rsidRDefault="00957022" w:rsidP="00957022">
      <w:pPr>
        <w:pStyle w:val="BodyText"/>
        <w:spacing w:after="0"/>
        <w:ind w:left="284" w:firstLine="424"/>
        <w:jc w:val="both"/>
        <w:rPr>
          <w:rFonts w:ascii="Times New Roman" w:hAnsi="Times New Roman" w:cs="Times New Roman"/>
        </w:rPr>
      </w:pPr>
      <w:r w:rsidRPr="000B1EB8">
        <w:rPr>
          <w:rFonts w:ascii="Times New Roman" w:hAnsi="Times New Roman" w:cs="Times New Roman"/>
        </w:rPr>
        <w:t>Uvjerenja koja je ponuđač dužan dostaviti ne smiju biti starija od tri mjeseca računajući od dana dostave ponude, odnosno dokazi koje je dužan dostaviti izabrani ponuđač moraju sadržavati potvrdu da je u momentu predaje ponude ispunjavao uslove koji se traže tenderskom dokumentacijom . U protivnom će se smatrati da je dao lažnu izjavu. Dokaze o ispunjavanju uslova izabrani ponuđač je dužan dostaviti u roku od 3 dana, od dana zaprimanja obavještenja o rezultatima ovog postupka javne nabavke. Dokazi koje dostavlja izabrani ponuđač ne mo</w:t>
      </w:r>
      <w:r w:rsidRPr="000B1EB8">
        <w:rPr>
          <w:rFonts w:ascii="Times New Roman" w:hAnsi="Times New Roman" w:cs="Times New Roman"/>
          <w:lang w:val="bs-Cyrl-BA"/>
        </w:rPr>
        <w:t>g</w:t>
      </w:r>
      <w:r w:rsidRPr="000B1EB8">
        <w:rPr>
          <w:rFonts w:ascii="Times New Roman" w:hAnsi="Times New Roman" w:cs="Times New Roman"/>
        </w:rPr>
        <w:t>u biti stariji od tri mjeseca, računajući od momenta predaje ponude i moraju biti dostavljeni u originalu ili kopiji ovjerenoj od strane nadležne institucije. Naime, izabrani ponuđač mora ispunjavati sve uslove u momentu predaje ponude, u protivnom će se smatrat</w:t>
      </w:r>
      <w:r w:rsidRPr="000B1EB8">
        <w:rPr>
          <w:rFonts w:ascii="Times New Roman" w:hAnsi="Times New Roman" w:cs="Times New Roman"/>
          <w:lang w:val="sr-Cyrl-BA"/>
        </w:rPr>
        <w:t>i</w:t>
      </w:r>
      <w:r w:rsidRPr="000B1EB8">
        <w:rPr>
          <w:rFonts w:ascii="Times New Roman" w:hAnsi="Times New Roman" w:cs="Times New Roman"/>
        </w:rPr>
        <w:t xml:space="preserve"> da je dao lažnu izjavu iz člana 45. Zakona.</w:t>
      </w:r>
    </w:p>
    <w:p w:rsidR="00957022" w:rsidRPr="000B1EB8" w:rsidRDefault="00957022" w:rsidP="00957022">
      <w:pPr>
        <w:ind w:left="284" w:firstLine="424"/>
        <w:jc w:val="both"/>
      </w:pPr>
      <w:r w:rsidRPr="000B1EB8">
        <w:t xml:space="preserve">Ukoliko ponudu dostavlja grupa ponuđača, svaki član grupe mora ispunjavati uslove u pogledu lične sposobnosti i dokazi se dostavljaju za svakog člana grupe posebno. </w:t>
      </w:r>
    </w:p>
    <w:p w:rsidR="00957022" w:rsidRPr="000B1EB8" w:rsidRDefault="00957022" w:rsidP="00957022">
      <w:pPr>
        <w:ind w:left="284" w:firstLine="292"/>
        <w:jc w:val="both"/>
      </w:pPr>
      <w:r w:rsidRPr="000B1EB8">
        <w:t>Ugovorni organ može diskvalifikovati ponuđača iz ovog postupka javne nabavke ukoliko može dokazati da je ponuđač bio kriv za ozbiljan profesionalni prekr</w:t>
      </w:r>
      <w:r w:rsidRPr="000B1EB8">
        <w:rPr>
          <w:lang w:val="sr-Cyrl-BA"/>
        </w:rPr>
        <w:t>š</w:t>
      </w:r>
      <w:r w:rsidRPr="000B1EB8">
        <w:t xml:space="preserve">aj u posljednje tri godine, ali samo ukoliko može dokazati na bilo koji način, posebno značajni i/ili nedostaci koji se ponavljaju u izvršavanju bitnih zahtjeva ugovora koji su doveli do njegovog prijevremenog raskida (npr. dokaz o prijevremenom raskidu ranijeg ugovora zbog neispunjavanja obaveze u skladu sa Zakonom o obligacionim odnosima), nastanka štete (pravosnažna presuda nadležnog suda za štetu koju je pretrpio ugovorni organ), ili drugih sličnih posljedica koje su rezultat namjere ili nemara tog privrednog subjekta (dokazi u skladu sa postojećim propisima u Bosni i Hercegovini).  </w:t>
      </w:r>
    </w:p>
    <w:p w:rsidR="00957022" w:rsidRPr="000B1EB8" w:rsidRDefault="00957022" w:rsidP="00957022">
      <w:pPr>
        <w:jc w:val="both"/>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sz w:val="24"/>
          <w:szCs w:val="24"/>
        </w:rPr>
      </w:pPr>
      <w:bookmarkStart w:id="16" w:name="_Toc408575124"/>
      <w:r w:rsidRPr="000B1EB8">
        <w:rPr>
          <w:rFonts w:ascii="Times New Roman" w:hAnsi="Times New Roman" w:cs="Times New Roman"/>
          <w:sz w:val="24"/>
          <w:szCs w:val="24"/>
        </w:rPr>
        <w:t>Sposobnost za  obavljanje profesionalne djelatnosti</w:t>
      </w:r>
      <w:bookmarkEnd w:id="16"/>
    </w:p>
    <w:p w:rsidR="00957022" w:rsidRPr="000B1EB8" w:rsidRDefault="00957022" w:rsidP="00957022">
      <w:pPr>
        <w:ind w:left="284" w:firstLine="292"/>
        <w:jc w:val="both"/>
        <w:rPr>
          <w:lang w:val="it-IT"/>
        </w:rPr>
      </w:pPr>
      <w:r w:rsidRPr="008141AC">
        <w:rPr>
          <w:lang w:val="it-IT"/>
        </w:rPr>
        <w:t>Ponuđači</w:t>
      </w:r>
      <w:r w:rsidRPr="008141AC">
        <w:rPr>
          <w:lang w:val="hr-BA"/>
        </w:rPr>
        <w:t xml:space="preserve"> </w:t>
      </w:r>
      <w:r w:rsidRPr="008141AC">
        <w:rPr>
          <w:lang w:val="it-IT"/>
        </w:rPr>
        <w:t>trebaju</w:t>
      </w:r>
      <w:r w:rsidRPr="008141AC">
        <w:rPr>
          <w:lang w:val="hr-BA"/>
        </w:rPr>
        <w:t xml:space="preserve"> </w:t>
      </w:r>
      <w:r w:rsidRPr="008141AC">
        <w:rPr>
          <w:lang w:val="it-IT"/>
        </w:rPr>
        <w:t>uz</w:t>
      </w:r>
      <w:r w:rsidRPr="008141AC">
        <w:rPr>
          <w:lang w:val="hr-BA"/>
        </w:rPr>
        <w:t xml:space="preserve"> </w:t>
      </w:r>
      <w:r w:rsidRPr="008141AC">
        <w:rPr>
          <w:rStyle w:val="DeltaViewInsertion"/>
          <w:color w:val="auto"/>
          <w:u w:val="none"/>
          <w:lang w:val="it-IT"/>
        </w:rPr>
        <w:t>ponudu</w:t>
      </w:r>
      <w:r w:rsidRPr="008141AC">
        <w:rPr>
          <w:lang w:val="hr-BA"/>
        </w:rPr>
        <w:t xml:space="preserve"> </w:t>
      </w:r>
      <w:r w:rsidRPr="008141AC">
        <w:rPr>
          <w:lang w:val="it-IT"/>
        </w:rPr>
        <w:t>dostaviti</w:t>
      </w:r>
      <w:r w:rsidRPr="008141AC">
        <w:rPr>
          <w:lang w:val="hr-BA"/>
        </w:rPr>
        <w:t xml:space="preserve"> </w:t>
      </w:r>
      <w:r w:rsidRPr="008141AC">
        <w:rPr>
          <w:lang w:val="it-IT"/>
        </w:rPr>
        <w:t>dokaz</w:t>
      </w:r>
      <w:r w:rsidRPr="008141AC">
        <w:rPr>
          <w:lang w:val="hr-BA"/>
        </w:rPr>
        <w:t xml:space="preserve"> </w:t>
      </w:r>
      <w:r w:rsidRPr="008141AC">
        <w:rPr>
          <w:lang w:val="it-IT"/>
        </w:rPr>
        <w:t>o</w:t>
      </w:r>
      <w:r w:rsidRPr="008141AC">
        <w:rPr>
          <w:lang w:val="hr-BA"/>
        </w:rPr>
        <w:t xml:space="preserve"> </w:t>
      </w:r>
      <w:r w:rsidRPr="008141AC">
        <w:rPr>
          <w:lang w:val="it-IT"/>
        </w:rPr>
        <w:t>registraciji</w:t>
      </w:r>
      <w:r w:rsidR="00976A9C" w:rsidRPr="008141AC">
        <w:rPr>
          <w:lang w:val="it-IT"/>
        </w:rPr>
        <w:t xml:space="preserve"> </w:t>
      </w:r>
      <w:r w:rsidR="00976A9C" w:rsidRPr="008141AC">
        <w:rPr>
          <w:sz w:val="22"/>
          <w:szCs w:val="22"/>
          <w:lang w:val="it-IT"/>
        </w:rPr>
        <w:t>(</w:t>
      </w:r>
      <w:r w:rsidR="00976A9C" w:rsidRPr="008141AC">
        <w:rPr>
          <w:sz w:val="22"/>
          <w:szCs w:val="22"/>
        </w:rPr>
        <w:t>čl 46. ZJN)</w:t>
      </w:r>
      <w:r w:rsidRPr="008141AC">
        <w:rPr>
          <w:lang w:val="hr-BA"/>
        </w:rPr>
        <w:t xml:space="preserve"> </w:t>
      </w:r>
      <w:r w:rsidRPr="008141AC">
        <w:rPr>
          <w:lang w:val="it-IT"/>
        </w:rPr>
        <w:t>u</w:t>
      </w:r>
      <w:r w:rsidRPr="008141AC">
        <w:rPr>
          <w:lang w:val="hr-BA"/>
        </w:rPr>
        <w:t xml:space="preserve"> </w:t>
      </w:r>
      <w:r w:rsidRPr="008141AC">
        <w:rPr>
          <w:lang w:val="it-IT"/>
        </w:rPr>
        <w:t>relevantnom</w:t>
      </w:r>
      <w:r w:rsidRPr="008141AC">
        <w:rPr>
          <w:lang w:val="hr-BA"/>
        </w:rPr>
        <w:t xml:space="preserve"> </w:t>
      </w:r>
      <w:r w:rsidRPr="000B1EB8">
        <w:rPr>
          <w:lang w:val="it-IT"/>
        </w:rPr>
        <w:t>profesionalnim</w:t>
      </w:r>
      <w:r w:rsidRPr="000B1EB8">
        <w:rPr>
          <w:lang w:val="hr-BA"/>
        </w:rPr>
        <w:t xml:space="preserve"> </w:t>
      </w:r>
      <w:r w:rsidRPr="000B1EB8">
        <w:rPr>
          <w:lang w:val="it-IT"/>
        </w:rPr>
        <w:t>ili</w:t>
      </w:r>
      <w:r w:rsidRPr="000B1EB8">
        <w:rPr>
          <w:lang w:val="hr-BA"/>
        </w:rPr>
        <w:t xml:space="preserve"> </w:t>
      </w:r>
      <w:r w:rsidRPr="000B1EB8">
        <w:rPr>
          <w:lang w:val="it-IT"/>
        </w:rPr>
        <w:t xml:space="preserve">drugim registrima </w:t>
      </w:r>
      <w:r w:rsidRPr="000B1EB8">
        <w:rPr>
          <w:lang w:val="hr-BA"/>
        </w:rPr>
        <w:t xml:space="preserve"> </w:t>
      </w:r>
      <w:r w:rsidRPr="000B1EB8">
        <w:rPr>
          <w:lang w:val="it-IT"/>
        </w:rPr>
        <w:t>u</w:t>
      </w:r>
      <w:r w:rsidRPr="000B1EB8">
        <w:rPr>
          <w:lang w:val="hr-BA"/>
        </w:rPr>
        <w:t xml:space="preserve"> </w:t>
      </w:r>
      <w:r w:rsidRPr="000B1EB8">
        <w:rPr>
          <w:lang w:val="it-IT"/>
        </w:rPr>
        <w:t>zemlji</w:t>
      </w:r>
      <w:r w:rsidRPr="000B1EB8">
        <w:rPr>
          <w:lang w:val="hr-BA"/>
        </w:rPr>
        <w:t xml:space="preserve"> </w:t>
      </w:r>
      <w:r w:rsidRPr="000B1EB8">
        <w:rPr>
          <w:lang w:val="it-IT"/>
        </w:rPr>
        <w:t>u</w:t>
      </w:r>
      <w:r w:rsidRPr="000B1EB8">
        <w:rPr>
          <w:lang w:val="hr-BA"/>
        </w:rPr>
        <w:t xml:space="preserve"> </w:t>
      </w:r>
      <w:r w:rsidRPr="000B1EB8">
        <w:rPr>
          <w:lang w:val="it-IT"/>
        </w:rPr>
        <w:t>kojoj</w:t>
      </w:r>
      <w:r w:rsidRPr="000B1EB8">
        <w:rPr>
          <w:lang w:val="hr-BA"/>
        </w:rPr>
        <w:t xml:space="preserve"> </w:t>
      </w:r>
      <w:r w:rsidRPr="000B1EB8">
        <w:rPr>
          <w:lang w:val="it-IT"/>
        </w:rPr>
        <w:t>su</w:t>
      </w:r>
      <w:r w:rsidRPr="000B1EB8">
        <w:rPr>
          <w:lang w:val="hr-BA"/>
        </w:rPr>
        <w:t xml:space="preserve"> </w:t>
      </w:r>
      <w:r w:rsidRPr="000B1EB8">
        <w:rPr>
          <w:lang w:val="it-IT"/>
        </w:rPr>
        <w:t>registrovani,  ili</w:t>
      </w:r>
      <w:r w:rsidRPr="000B1EB8">
        <w:rPr>
          <w:lang w:val="hr-BA"/>
        </w:rPr>
        <w:t xml:space="preserve"> </w:t>
      </w:r>
      <w:r w:rsidRPr="000B1EB8">
        <w:rPr>
          <w:lang w:val="it-IT"/>
        </w:rPr>
        <w:t>dostaviti</w:t>
      </w:r>
      <w:r w:rsidRPr="000B1EB8">
        <w:rPr>
          <w:lang w:val="hr-BA"/>
        </w:rPr>
        <w:t xml:space="preserve"> </w:t>
      </w:r>
      <w:r w:rsidRPr="000B1EB8">
        <w:rPr>
          <w:lang w:val="it-IT"/>
        </w:rPr>
        <w:t xml:space="preserve">potvrdu nadležnog organa </w:t>
      </w:r>
      <w:r w:rsidRPr="000B1EB8">
        <w:rPr>
          <w:lang w:val="hr-BA"/>
        </w:rPr>
        <w:t xml:space="preserve"> </w:t>
      </w:r>
      <w:r w:rsidRPr="000B1EB8">
        <w:rPr>
          <w:lang w:val="it-IT"/>
        </w:rPr>
        <w:t>kojom</w:t>
      </w:r>
      <w:r w:rsidRPr="000B1EB8">
        <w:rPr>
          <w:lang w:val="hr-BA"/>
        </w:rPr>
        <w:t xml:space="preserve"> </w:t>
      </w:r>
      <w:r w:rsidRPr="000B1EB8">
        <w:rPr>
          <w:lang w:val="it-IT"/>
        </w:rPr>
        <w:t>se</w:t>
      </w:r>
      <w:r w:rsidRPr="000B1EB8">
        <w:rPr>
          <w:lang w:val="hr-BA"/>
        </w:rPr>
        <w:t xml:space="preserve"> </w:t>
      </w:r>
      <w:r w:rsidRPr="000B1EB8">
        <w:rPr>
          <w:lang w:val="it-IT"/>
        </w:rPr>
        <w:t>dokazuje</w:t>
      </w:r>
      <w:r w:rsidRPr="000B1EB8">
        <w:rPr>
          <w:lang w:val="hr-BA"/>
        </w:rPr>
        <w:t xml:space="preserve"> </w:t>
      </w:r>
      <w:r w:rsidRPr="000B1EB8">
        <w:rPr>
          <w:lang w:val="it-IT"/>
        </w:rPr>
        <w:t>njihovo</w:t>
      </w:r>
      <w:r w:rsidRPr="000B1EB8">
        <w:rPr>
          <w:lang w:val="hr-BA"/>
        </w:rPr>
        <w:t xml:space="preserve"> </w:t>
      </w:r>
      <w:r w:rsidRPr="000B1EB8">
        <w:rPr>
          <w:lang w:val="it-IT"/>
        </w:rPr>
        <w:t>pravo</w:t>
      </w:r>
      <w:r w:rsidRPr="000B1EB8">
        <w:rPr>
          <w:lang w:val="hr-BA"/>
        </w:rPr>
        <w:t xml:space="preserve"> </w:t>
      </w:r>
      <w:r w:rsidRPr="000B1EB8">
        <w:rPr>
          <w:lang w:val="it-IT"/>
        </w:rPr>
        <w:t>da</w:t>
      </w:r>
      <w:r w:rsidRPr="000B1EB8">
        <w:rPr>
          <w:lang w:val="hr-BA"/>
        </w:rPr>
        <w:t xml:space="preserve"> </w:t>
      </w:r>
      <w:r w:rsidRPr="000B1EB8">
        <w:rPr>
          <w:lang w:val="it-IT"/>
        </w:rPr>
        <w:t xml:space="preserve">obavljaju profesionalnu </w:t>
      </w:r>
      <w:r w:rsidRPr="000B1EB8">
        <w:rPr>
          <w:lang w:val="hr-BA"/>
        </w:rPr>
        <w:t xml:space="preserve"> </w:t>
      </w:r>
      <w:r w:rsidRPr="000B1EB8">
        <w:rPr>
          <w:lang w:val="it-IT"/>
        </w:rPr>
        <w:t>djelatnost koja je u vezi sa predmetom nabavke.</w:t>
      </w:r>
    </w:p>
    <w:p w:rsidR="00957022" w:rsidRPr="000B1EB8" w:rsidRDefault="00957022" w:rsidP="00957022">
      <w:pPr>
        <w:ind w:left="284"/>
        <w:jc w:val="both"/>
        <w:rPr>
          <w:lang w:val="it-IT"/>
        </w:rPr>
      </w:pPr>
    </w:p>
    <w:p w:rsidR="00957022" w:rsidRPr="000B1EB8" w:rsidRDefault="00957022" w:rsidP="00957022">
      <w:pPr>
        <w:ind w:left="284" w:firstLine="292"/>
        <w:jc w:val="both"/>
        <w:rPr>
          <w:lang w:val="it-IT"/>
        </w:rPr>
      </w:pPr>
      <w:r w:rsidRPr="000B1EB8">
        <w:rPr>
          <w:lang w:val="it-IT"/>
        </w:rPr>
        <w:t>Ponuđači su dužni uz ponudu dostaviti slijedeće dokumente kojima dokazuju da su registrovani za obavljanje djelatnosti koja je predmet nabavke:</w:t>
      </w:r>
    </w:p>
    <w:p w:rsidR="00957022" w:rsidRPr="000B1EB8" w:rsidRDefault="00957022" w:rsidP="00622120">
      <w:pPr>
        <w:pStyle w:val="ListParagraph"/>
        <w:numPr>
          <w:ilvl w:val="0"/>
          <w:numId w:val="7"/>
        </w:numPr>
        <w:jc w:val="both"/>
        <w:rPr>
          <w:lang w:val="it-IT"/>
        </w:rPr>
      </w:pPr>
      <w:r w:rsidRPr="000B1EB8">
        <w:rPr>
          <w:lang w:val="it-IT"/>
        </w:rPr>
        <w:t>Rješenje o upisu u sudski registar ili Izvod iz sudskog registra ili bilo koji drugi dokument izdat od strane nadležne institucije kojim ponuđač nedvosmisleno dokazuje da je u vrijeme predaje ponude bio registriran za obavljanje predmetne djelatnosti;</w:t>
      </w:r>
    </w:p>
    <w:p w:rsidR="00957022" w:rsidRPr="000B1EB8" w:rsidRDefault="00957022" w:rsidP="00622120">
      <w:pPr>
        <w:numPr>
          <w:ilvl w:val="0"/>
          <w:numId w:val="7"/>
        </w:numPr>
        <w:jc w:val="both"/>
        <w:rPr>
          <w:lang w:val="hr-BA"/>
        </w:rPr>
      </w:pPr>
      <w:r w:rsidRPr="000B1EB8">
        <w:rPr>
          <w:lang w:val="hr-BA"/>
        </w:rPr>
        <w:t>Uvjerenja o poreznoj registraciji ( ID broj )</w:t>
      </w:r>
    </w:p>
    <w:p w:rsidR="00957022" w:rsidRPr="000B1EB8" w:rsidRDefault="00957022" w:rsidP="00622120">
      <w:pPr>
        <w:numPr>
          <w:ilvl w:val="0"/>
          <w:numId w:val="7"/>
        </w:numPr>
        <w:jc w:val="both"/>
        <w:rPr>
          <w:lang w:val="hr-BA"/>
        </w:rPr>
      </w:pPr>
      <w:r w:rsidRPr="000B1EB8">
        <w:rPr>
          <w:lang w:val="hr-BA"/>
        </w:rPr>
        <w:t>Uvjerenje o registraciji obveznika poreza na dodanu vrijednost (PDV broj), ukoliko je ponuđač u sistemu PDV-a, a ukoliko ponuđač nije u sistemu PDV onda ovjerena izjava ponuđača da nije u sistemu PDV-a.</w:t>
      </w:r>
    </w:p>
    <w:p w:rsidR="00957022" w:rsidRPr="000B1EB8" w:rsidRDefault="00957022" w:rsidP="00957022">
      <w:pPr>
        <w:pStyle w:val="ListParagraph"/>
        <w:ind w:left="0"/>
        <w:jc w:val="both"/>
      </w:pPr>
      <w:r w:rsidRPr="000B1EB8">
        <w:rPr>
          <w:lang w:val="it-IT"/>
        </w:rPr>
        <w:t xml:space="preserve">     </w:t>
      </w:r>
    </w:p>
    <w:p w:rsidR="00957022" w:rsidRPr="000B1EB8" w:rsidRDefault="00957022" w:rsidP="00957022">
      <w:pPr>
        <w:ind w:left="284" w:firstLine="360"/>
        <w:jc w:val="both"/>
      </w:pPr>
      <w:r w:rsidRPr="000B1EB8">
        <w:t>Ukoliko ponudu dostavlja grupa ponuđača, svi članovi grupe moraju biti registrovani za obavljanje djelatnosti koja je predmet nabavke.</w:t>
      </w:r>
    </w:p>
    <w:p w:rsidR="00957022" w:rsidRPr="000B1EB8" w:rsidRDefault="00957022" w:rsidP="00957022">
      <w:pPr>
        <w:ind w:left="284" w:firstLine="292"/>
        <w:jc w:val="both"/>
      </w:pPr>
      <w:r w:rsidRPr="000B1EB8">
        <w:t xml:space="preserve">Ponuđač je dužan dostaviti navedene dokaze uz ponudu </w:t>
      </w:r>
      <w:r w:rsidRPr="000B1EB8">
        <w:rPr>
          <w:u w:val="single"/>
        </w:rPr>
        <w:t xml:space="preserve">u </w:t>
      </w:r>
      <w:r w:rsidR="005E63F4">
        <w:rPr>
          <w:u w:val="single"/>
        </w:rPr>
        <w:t>ovjerenoj</w:t>
      </w:r>
      <w:r w:rsidRPr="000B1EB8">
        <w:rPr>
          <w:u w:val="single"/>
        </w:rPr>
        <w:t xml:space="preserve"> kopiji</w:t>
      </w:r>
      <w:r w:rsidR="005E63F4">
        <w:rPr>
          <w:u w:val="single"/>
        </w:rPr>
        <w:t xml:space="preserve"> </w:t>
      </w:r>
      <w:r w:rsidR="005E63F4" w:rsidRPr="00237AF9">
        <w:t>(</w:t>
      </w:r>
      <w:r w:rsidR="00237AF9">
        <w:t xml:space="preserve">ovjera </w:t>
      </w:r>
      <w:r w:rsidR="005E63F4" w:rsidRPr="00237AF9">
        <w:t>ne starija od 30 dana od dana predaje Ponude)</w:t>
      </w:r>
      <w:r w:rsidRPr="000B1EB8">
        <w:t>.</w:t>
      </w:r>
    </w:p>
    <w:p w:rsidR="00755271" w:rsidRDefault="00755271" w:rsidP="00755271">
      <w:pPr>
        <w:ind w:left="426" w:right="315"/>
      </w:pPr>
    </w:p>
    <w:p w:rsidR="00755271" w:rsidRPr="0065369F" w:rsidRDefault="00755271" w:rsidP="00755271">
      <w:pPr>
        <w:ind w:left="426" w:right="315" w:firstLine="282"/>
        <w:jc w:val="both"/>
      </w:pPr>
      <w:r w:rsidRPr="0065369F">
        <w:t xml:space="preserve">Ostali uslovi za kvalifikaciju u smislu dokazivanja ekonomsko-finansijske i tehničke i profesionalne sposobnosti su srazmjerni predmetu nabavke i procjenjenoj vrijednosti nabavke. </w:t>
      </w:r>
    </w:p>
    <w:p w:rsidR="00957022" w:rsidRPr="000B1EB8" w:rsidRDefault="00957022" w:rsidP="00957022">
      <w:pPr>
        <w:ind w:left="284"/>
        <w:jc w:val="both"/>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17" w:name="_Toc408575125"/>
      <w:r w:rsidRPr="000B1EB8">
        <w:rPr>
          <w:rFonts w:ascii="Times New Roman" w:hAnsi="Times New Roman" w:cs="Times New Roman"/>
        </w:rPr>
        <w:lastRenderedPageBreak/>
        <w:t>Ekonomska i finansijska sposobnost</w:t>
      </w:r>
      <w:bookmarkEnd w:id="17"/>
    </w:p>
    <w:p w:rsidR="00957022" w:rsidRPr="000B1EB8" w:rsidRDefault="00957022" w:rsidP="00957022">
      <w:pPr>
        <w:pStyle w:val="Heading3"/>
        <w:keepLines/>
        <w:numPr>
          <w:ilvl w:val="2"/>
          <w:numId w:val="0"/>
        </w:numPr>
        <w:spacing w:before="0" w:after="0"/>
        <w:ind w:left="720" w:hanging="720"/>
        <w:rPr>
          <w:rFonts w:ascii="Times New Roman" w:hAnsi="Times New Roman" w:cs="Times New Roman"/>
          <w:sz w:val="24"/>
          <w:szCs w:val="24"/>
        </w:rPr>
      </w:pPr>
      <w:bookmarkStart w:id="18" w:name="_Toc408575126"/>
      <w:r w:rsidRPr="000B1EB8">
        <w:rPr>
          <w:rFonts w:ascii="Times New Roman" w:hAnsi="Times New Roman" w:cs="Times New Roman"/>
          <w:sz w:val="24"/>
          <w:szCs w:val="24"/>
        </w:rPr>
        <w:t>Uslovi u pogledu ekonomske i finansijske sposobnosti ponuđača</w:t>
      </w:r>
      <w:bookmarkEnd w:id="18"/>
    </w:p>
    <w:p w:rsidR="00957022" w:rsidRPr="00976A9C" w:rsidRDefault="00957022" w:rsidP="00957022">
      <w:pPr>
        <w:ind w:left="284"/>
        <w:jc w:val="both"/>
        <w:rPr>
          <w:lang w:val="hr-BA"/>
        </w:rPr>
      </w:pPr>
      <w:r w:rsidRPr="00976A9C">
        <w:rPr>
          <w:lang w:val="hr-BA"/>
        </w:rPr>
        <w:t>Š</w:t>
      </w:r>
      <w:r w:rsidRPr="00976A9C">
        <w:rPr>
          <w:lang w:val="en-GB"/>
        </w:rPr>
        <w:t>to</w:t>
      </w:r>
      <w:r w:rsidRPr="00976A9C">
        <w:rPr>
          <w:lang w:val="hr-BA"/>
        </w:rPr>
        <w:t xml:space="preserve"> </w:t>
      </w:r>
      <w:r w:rsidRPr="00976A9C">
        <w:rPr>
          <w:lang w:val="en-GB"/>
        </w:rPr>
        <w:t>se</w:t>
      </w:r>
      <w:r w:rsidRPr="00976A9C">
        <w:rPr>
          <w:lang w:val="hr-BA"/>
        </w:rPr>
        <w:t xml:space="preserve"> </w:t>
      </w:r>
      <w:r w:rsidRPr="00976A9C">
        <w:rPr>
          <w:lang w:val="en-GB"/>
        </w:rPr>
        <w:t>ti</w:t>
      </w:r>
      <w:r w:rsidRPr="00976A9C">
        <w:rPr>
          <w:lang w:val="hr-BA"/>
        </w:rPr>
        <w:t>č</w:t>
      </w:r>
      <w:r w:rsidRPr="00976A9C">
        <w:rPr>
          <w:lang w:val="en-GB"/>
        </w:rPr>
        <w:t>e</w:t>
      </w:r>
      <w:r w:rsidRPr="00976A9C">
        <w:rPr>
          <w:lang w:val="hr-BA"/>
        </w:rPr>
        <w:t xml:space="preserve"> </w:t>
      </w:r>
      <w:r w:rsidRPr="00976A9C">
        <w:rPr>
          <w:lang w:val="en-GB"/>
        </w:rPr>
        <w:t>ekonomskog</w:t>
      </w:r>
      <w:r w:rsidRPr="00976A9C">
        <w:rPr>
          <w:lang w:val="hr-BA"/>
        </w:rPr>
        <w:t xml:space="preserve"> </w:t>
      </w:r>
      <w:r w:rsidRPr="00976A9C">
        <w:rPr>
          <w:lang w:val="en-GB"/>
        </w:rPr>
        <w:t>i</w:t>
      </w:r>
      <w:r w:rsidRPr="00976A9C">
        <w:rPr>
          <w:lang w:val="hr-BA"/>
        </w:rPr>
        <w:t xml:space="preserve"> </w:t>
      </w:r>
      <w:r w:rsidRPr="00976A9C">
        <w:rPr>
          <w:lang w:val="en-GB"/>
        </w:rPr>
        <w:t>finansijskog</w:t>
      </w:r>
      <w:r w:rsidRPr="00976A9C">
        <w:rPr>
          <w:lang w:val="hr-BA"/>
        </w:rPr>
        <w:t xml:space="preserve"> </w:t>
      </w:r>
      <w:r w:rsidRPr="00976A9C">
        <w:rPr>
          <w:lang w:val="en-GB"/>
        </w:rPr>
        <w:t>stanja</w:t>
      </w:r>
      <w:r w:rsidRPr="00976A9C">
        <w:rPr>
          <w:lang w:val="hr-BA"/>
        </w:rPr>
        <w:t xml:space="preserve">, </w:t>
      </w:r>
      <w:r w:rsidRPr="00976A9C">
        <w:rPr>
          <w:rStyle w:val="DeltaViewInsertion"/>
          <w:color w:val="auto"/>
          <w:u w:val="none"/>
        </w:rPr>
        <w:t>u</w:t>
      </w:r>
      <w:r w:rsidRPr="00976A9C">
        <w:rPr>
          <w:rStyle w:val="DeltaViewInsertion"/>
          <w:color w:val="auto"/>
          <w:u w:val="none"/>
          <w:lang w:val="hr-BA"/>
        </w:rPr>
        <w:t xml:space="preserve"> </w:t>
      </w:r>
      <w:r w:rsidRPr="00976A9C">
        <w:rPr>
          <w:rStyle w:val="DeltaViewInsertion"/>
          <w:color w:val="auto"/>
          <w:u w:val="none"/>
        </w:rPr>
        <w:t>skladu</w:t>
      </w:r>
      <w:r w:rsidRPr="00976A9C">
        <w:rPr>
          <w:rStyle w:val="DeltaViewInsertion"/>
          <w:color w:val="auto"/>
          <w:u w:val="none"/>
          <w:lang w:val="hr-BA"/>
        </w:rPr>
        <w:t xml:space="preserve"> </w:t>
      </w:r>
      <w:r w:rsidRPr="00976A9C">
        <w:rPr>
          <w:rStyle w:val="DeltaViewInsertion"/>
          <w:color w:val="auto"/>
          <w:u w:val="none"/>
        </w:rPr>
        <w:t>sa</w:t>
      </w:r>
      <w:r w:rsidRPr="00976A9C">
        <w:rPr>
          <w:rStyle w:val="DeltaViewInsertion"/>
          <w:color w:val="auto"/>
          <w:u w:val="none"/>
          <w:lang w:val="hr-BA"/>
        </w:rPr>
        <w:t xml:space="preserve"> č</w:t>
      </w:r>
      <w:r w:rsidRPr="00976A9C">
        <w:rPr>
          <w:rStyle w:val="DeltaViewInsertion"/>
          <w:color w:val="auto"/>
          <w:u w:val="none"/>
        </w:rPr>
        <w:t>lanom</w:t>
      </w:r>
      <w:r w:rsidRPr="00976A9C">
        <w:rPr>
          <w:rStyle w:val="DeltaViewInsertion"/>
          <w:color w:val="auto"/>
          <w:u w:val="none"/>
          <w:lang w:val="hr-BA"/>
        </w:rPr>
        <w:t xml:space="preserve"> 47. </w:t>
      </w:r>
      <w:r w:rsidRPr="00976A9C">
        <w:rPr>
          <w:rStyle w:val="DeltaViewInsertion"/>
          <w:color w:val="auto"/>
          <w:u w:val="none"/>
        </w:rPr>
        <w:t>Zakona</w:t>
      </w:r>
      <w:r w:rsidRPr="00976A9C">
        <w:rPr>
          <w:rStyle w:val="DeltaViewInsertion"/>
          <w:color w:val="auto"/>
          <w:u w:val="none"/>
          <w:lang w:val="hr-BA"/>
        </w:rPr>
        <w:t xml:space="preserve">, </w:t>
      </w:r>
      <w:r w:rsidRPr="00976A9C">
        <w:rPr>
          <w:rStyle w:val="DeltaViewInsertion"/>
          <w:color w:val="auto"/>
          <w:u w:val="none"/>
        </w:rPr>
        <w:t>ponuda</w:t>
      </w:r>
      <w:r w:rsidRPr="00976A9C">
        <w:rPr>
          <w:rStyle w:val="DeltaViewInsertion"/>
          <w:color w:val="auto"/>
          <w:u w:val="none"/>
          <w:lang w:val="hr-BA"/>
        </w:rPr>
        <w:t xml:space="preserve"> ć</w:t>
      </w:r>
      <w:r w:rsidRPr="00976A9C">
        <w:rPr>
          <w:rStyle w:val="DeltaViewInsertion"/>
          <w:color w:val="auto"/>
          <w:u w:val="none"/>
        </w:rPr>
        <w:t>e</w:t>
      </w:r>
      <w:r w:rsidRPr="00976A9C">
        <w:rPr>
          <w:rStyle w:val="DeltaViewInsertion"/>
          <w:color w:val="auto"/>
          <w:u w:val="none"/>
          <w:lang w:val="hr-BA"/>
        </w:rPr>
        <w:t xml:space="preserve"> </w:t>
      </w:r>
      <w:r w:rsidRPr="00976A9C">
        <w:rPr>
          <w:rStyle w:val="DeltaViewInsertion"/>
          <w:color w:val="auto"/>
          <w:u w:val="none"/>
        </w:rPr>
        <w:t>biti</w:t>
      </w:r>
      <w:r w:rsidRPr="00976A9C">
        <w:rPr>
          <w:rStyle w:val="DeltaViewInsertion"/>
          <w:color w:val="auto"/>
          <w:u w:val="none"/>
          <w:lang w:val="hr-BA"/>
        </w:rPr>
        <w:t xml:space="preserve"> </w:t>
      </w:r>
      <w:r w:rsidRPr="00976A9C">
        <w:rPr>
          <w:rStyle w:val="DeltaViewInsertion"/>
          <w:color w:val="auto"/>
          <w:u w:val="none"/>
        </w:rPr>
        <w:t>odba</w:t>
      </w:r>
      <w:r w:rsidRPr="00976A9C">
        <w:rPr>
          <w:rStyle w:val="DeltaViewInsertion"/>
          <w:color w:val="auto"/>
          <w:u w:val="none"/>
          <w:lang w:val="hr-BA"/>
        </w:rPr>
        <w:t>č</w:t>
      </w:r>
      <w:r w:rsidRPr="00976A9C">
        <w:rPr>
          <w:rStyle w:val="DeltaViewInsertion"/>
          <w:color w:val="auto"/>
          <w:u w:val="none"/>
        </w:rPr>
        <w:t>ena</w:t>
      </w:r>
      <w:r w:rsidRPr="00976A9C">
        <w:rPr>
          <w:rStyle w:val="DeltaViewInsertion"/>
          <w:color w:val="auto"/>
          <w:u w:val="none"/>
          <w:lang w:val="hr-BA"/>
        </w:rPr>
        <w:t xml:space="preserve"> </w:t>
      </w:r>
      <w:r w:rsidRPr="00976A9C">
        <w:rPr>
          <w:rStyle w:val="DeltaViewInsertion"/>
          <w:color w:val="auto"/>
          <w:u w:val="none"/>
        </w:rPr>
        <w:t>ako</w:t>
      </w:r>
      <w:r w:rsidRPr="00976A9C">
        <w:rPr>
          <w:rStyle w:val="DeltaViewInsertion"/>
          <w:color w:val="auto"/>
          <w:u w:val="none"/>
          <w:lang w:val="hr-BA"/>
        </w:rPr>
        <w:t xml:space="preserve"> </w:t>
      </w:r>
      <w:r w:rsidRPr="00976A9C">
        <w:rPr>
          <w:rStyle w:val="DeltaViewInsertion"/>
          <w:color w:val="auto"/>
          <w:u w:val="none"/>
        </w:rPr>
        <w:t>dobavlja</w:t>
      </w:r>
      <w:r w:rsidRPr="00976A9C">
        <w:rPr>
          <w:rStyle w:val="DeltaViewInsertion"/>
          <w:color w:val="auto"/>
          <w:u w:val="none"/>
          <w:lang w:val="hr-BA"/>
        </w:rPr>
        <w:t xml:space="preserve">č </w:t>
      </w:r>
      <w:r w:rsidRPr="00976A9C">
        <w:rPr>
          <w:rStyle w:val="DeltaViewInsertion"/>
          <w:color w:val="auto"/>
          <w:u w:val="none"/>
        </w:rPr>
        <w:t>ne</w:t>
      </w:r>
      <w:r w:rsidRPr="00976A9C">
        <w:rPr>
          <w:rStyle w:val="DeltaViewInsertion"/>
          <w:color w:val="auto"/>
          <w:u w:val="none"/>
          <w:lang w:val="hr-BA"/>
        </w:rPr>
        <w:t xml:space="preserve"> </w:t>
      </w:r>
      <w:r w:rsidRPr="00976A9C">
        <w:rPr>
          <w:rStyle w:val="DeltaViewInsertion"/>
          <w:color w:val="auto"/>
          <w:u w:val="none"/>
        </w:rPr>
        <w:t>ispuni</w:t>
      </w:r>
      <w:r w:rsidRPr="00976A9C">
        <w:rPr>
          <w:lang w:val="hr-BA"/>
        </w:rPr>
        <w:t xml:space="preserve"> </w:t>
      </w:r>
      <w:r w:rsidRPr="00976A9C">
        <w:rPr>
          <w:lang w:val="en-GB"/>
        </w:rPr>
        <w:t>slijede</w:t>
      </w:r>
      <w:r w:rsidRPr="00976A9C">
        <w:rPr>
          <w:lang w:val="hr-BA"/>
        </w:rPr>
        <w:t>ć</w:t>
      </w:r>
      <w:r w:rsidRPr="00976A9C">
        <w:rPr>
          <w:lang w:val="en-GB"/>
        </w:rPr>
        <w:t>e</w:t>
      </w:r>
      <w:r w:rsidRPr="00976A9C">
        <w:rPr>
          <w:lang w:val="hr-BA"/>
        </w:rPr>
        <w:t xml:space="preserve"> </w:t>
      </w:r>
      <w:r w:rsidRPr="00976A9C">
        <w:rPr>
          <w:lang w:val="en-GB"/>
        </w:rPr>
        <w:t>minimalne</w:t>
      </w:r>
      <w:r w:rsidRPr="00976A9C">
        <w:rPr>
          <w:lang w:val="hr-BA"/>
        </w:rPr>
        <w:t xml:space="preserve"> </w:t>
      </w:r>
      <w:r w:rsidRPr="00976A9C">
        <w:rPr>
          <w:rStyle w:val="DeltaViewInsertion"/>
          <w:color w:val="auto"/>
          <w:u w:val="none"/>
        </w:rPr>
        <w:t>uslove</w:t>
      </w:r>
      <w:r w:rsidRPr="00976A9C">
        <w:rPr>
          <w:lang w:val="hr-BA"/>
        </w:rPr>
        <w:t>:</w:t>
      </w:r>
    </w:p>
    <w:p w:rsidR="00976A9C" w:rsidRPr="00976A9C" w:rsidRDefault="00976A9C" w:rsidP="00622120">
      <w:pPr>
        <w:pStyle w:val="ListParagraph"/>
        <w:numPr>
          <w:ilvl w:val="0"/>
          <w:numId w:val="1"/>
        </w:numPr>
        <w:autoSpaceDE w:val="0"/>
        <w:autoSpaceDN w:val="0"/>
        <w:adjustRightInd w:val="0"/>
        <w:jc w:val="both"/>
        <w:rPr>
          <w:rStyle w:val="FollowedHyperlink"/>
          <w:iCs/>
          <w:color w:val="auto"/>
          <w:u w:val="none"/>
          <w:lang w:val="bs-Latn-BA"/>
        </w:rPr>
      </w:pPr>
      <w:r w:rsidRPr="00976A9C">
        <w:rPr>
          <w:rStyle w:val="FollowedHyperlink"/>
          <w:iCs/>
          <w:color w:val="auto"/>
          <w:u w:val="none"/>
          <w:lang w:val="bs-Latn-BA"/>
        </w:rPr>
        <w:t xml:space="preserve">Da je </w:t>
      </w:r>
      <w:r w:rsidR="008141AC">
        <w:rPr>
          <w:rStyle w:val="FollowedHyperlink"/>
          <w:iCs/>
          <w:color w:val="auto"/>
          <w:u w:val="none"/>
          <w:lang w:val="bs-Latn-BA"/>
        </w:rPr>
        <w:t xml:space="preserve">glavni </w:t>
      </w:r>
      <w:r w:rsidRPr="00976A9C">
        <w:rPr>
          <w:rStyle w:val="FollowedHyperlink"/>
          <w:iCs/>
          <w:color w:val="auto"/>
          <w:u w:val="none"/>
          <w:lang w:val="bs-Latn-BA"/>
        </w:rPr>
        <w:t xml:space="preserve">transakcijski bankarski račun ponuđača aktivan </w:t>
      </w:r>
      <w:r w:rsidR="001F5629">
        <w:rPr>
          <w:rStyle w:val="FollowedHyperlink"/>
          <w:iCs/>
          <w:color w:val="auto"/>
          <w:u w:val="none"/>
          <w:lang w:val="bs-Latn-BA"/>
        </w:rPr>
        <w:t>.</w:t>
      </w:r>
      <w:r w:rsidRPr="00976A9C">
        <w:rPr>
          <w:rStyle w:val="FollowedHyperlink"/>
          <w:iCs/>
          <w:color w:val="auto"/>
          <w:u w:val="none"/>
          <w:lang w:val="bs-Latn-BA"/>
        </w:rPr>
        <w:t xml:space="preserve"> </w:t>
      </w:r>
    </w:p>
    <w:p w:rsidR="00976A9C" w:rsidRPr="00976A9C" w:rsidRDefault="00976A9C" w:rsidP="00976A9C">
      <w:pPr>
        <w:autoSpaceDE w:val="0"/>
        <w:autoSpaceDN w:val="0"/>
        <w:adjustRightInd w:val="0"/>
        <w:rPr>
          <w:rStyle w:val="FollowedHyperlink"/>
          <w:i/>
          <w:iCs/>
          <w:color w:val="auto"/>
          <w:u w:val="none"/>
          <w:lang w:val="bs-Latn-BA"/>
        </w:rPr>
      </w:pPr>
    </w:p>
    <w:p w:rsidR="00976A9C" w:rsidRPr="00976A9C" w:rsidRDefault="00976A9C" w:rsidP="00976A9C">
      <w:pPr>
        <w:autoSpaceDE w:val="0"/>
        <w:autoSpaceDN w:val="0"/>
        <w:adjustRightInd w:val="0"/>
        <w:rPr>
          <w:rStyle w:val="FollowedHyperlink"/>
          <w:i/>
          <w:iCs/>
          <w:color w:val="auto"/>
          <w:u w:val="none"/>
          <w:lang w:val="bs-Latn-BA"/>
        </w:rPr>
      </w:pPr>
      <w:r w:rsidRPr="00976A9C">
        <w:rPr>
          <w:rStyle w:val="FollowedHyperlink"/>
          <w:i/>
          <w:iCs/>
          <w:color w:val="auto"/>
          <w:u w:val="none"/>
          <w:lang w:val="bs-Latn-BA"/>
        </w:rPr>
        <w:t>Dokazi:</w:t>
      </w:r>
    </w:p>
    <w:p w:rsidR="00976A9C" w:rsidRPr="00132B6F" w:rsidRDefault="00976A9C" w:rsidP="00976A9C">
      <w:pPr>
        <w:autoSpaceDE w:val="0"/>
        <w:autoSpaceDN w:val="0"/>
        <w:adjustRightInd w:val="0"/>
        <w:rPr>
          <w:i/>
          <w:iCs/>
          <w:lang w:val="bs-Latn-BA"/>
        </w:rPr>
      </w:pPr>
      <w:r w:rsidRPr="00132B6F">
        <w:t xml:space="preserve">U svrhu dokazivanja uslova iz člana 47. Zakona o javnim nabavkama ponuđač je dužan dostaviti: </w:t>
      </w:r>
    </w:p>
    <w:p w:rsidR="00976A9C" w:rsidRPr="00A340A6" w:rsidRDefault="00976A9C" w:rsidP="00976A9C">
      <w:pPr>
        <w:autoSpaceDE w:val="0"/>
        <w:autoSpaceDN w:val="0"/>
        <w:adjustRightInd w:val="0"/>
        <w:rPr>
          <w:i/>
          <w:iCs/>
          <w:lang w:val="bs-Latn-BA"/>
        </w:rPr>
      </w:pPr>
    </w:p>
    <w:p w:rsidR="00976A9C" w:rsidRPr="00654D24" w:rsidRDefault="00976A9C" w:rsidP="00622120">
      <w:pPr>
        <w:pStyle w:val="ListParagraph"/>
        <w:numPr>
          <w:ilvl w:val="0"/>
          <w:numId w:val="1"/>
        </w:numPr>
        <w:autoSpaceDE w:val="0"/>
        <w:autoSpaceDN w:val="0"/>
        <w:adjustRightInd w:val="0"/>
        <w:rPr>
          <w:b/>
          <w:iCs/>
          <w:lang w:val="bs-Latn-BA"/>
        </w:rPr>
      </w:pPr>
      <w:r w:rsidRPr="00654D24">
        <w:rPr>
          <w:iCs/>
          <w:lang w:val="bs-Latn-BA"/>
        </w:rPr>
        <w:t xml:space="preserve">Odgovarajući dokument / dokaz koji izdaje banka ponuđača ili druga finansijska institucija  u skladu sa pozitivnim propisima, a kojim se dokazuje ispunjenje navedenog uslova </w:t>
      </w:r>
      <w:r w:rsidRPr="00654D24">
        <w:rPr>
          <w:rStyle w:val="FollowedHyperlink"/>
          <w:iCs/>
          <w:lang w:val="bs-Latn-BA"/>
        </w:rPr>
        <w:t xml:space="preserve">da je </w:t>
      </w:r>
      <w:r w:rsidR="004562E0">
        <w:rPr>
          <w:rStyle w:val="FollowedHyperlink"/>
          <w:iCs/>
          <w:lang w:val="bs-Latn-BA"/>
        </w:rPr>
        <w:t xml:space="preserve">glavni </w:t>
      </w:r>
      <w:r w:rsidRPr="00654D24">
        <w:rPr>
          <w:rStyle w:val="FollowedHyperlink"/>
          <w:iCs/>
          <w:lang w:val="bs-Latn-BA"/>
        </w:rPr>
        <w:t>transakcijski bankarski račun ponuđača aktivan</w:t>
      </w:r>
      <w:r w:rsidRPr="00654D24">
        <w:rPr>
          <w:iCs/>
          <w:lang w:val="bs-Latn-BA"/>
        </w:rPr>
        <w:t xml:space="preserve">. </w:t>
      </w:r>
    </w:p>
    <w:p w:rsidR="00976A9C" w:rsidRPr="00654D24" w:rsidRDefault="00976A9C" w:rsidP="00976A9C">
      <w:pPr>
        <w:pStyle w:val="ListParagraph"/>
        <w:rPr>
          <w:lang w:val="en-GB"/>
        </w:rPr>
      </w:pPr>
      <w:r w:rsidRPr="00654D24">
        <w:rPr>
          <w:lang w:val="en-GB"/>
        </w:rPr>
        <w:t xml:space="preserve">Potvrda poslovne banke da </w:t>
      </w:r>
      <w:r w:rsidR="004562E0">
        <w:rPr>
          <w:lang w:val="en-GB"/>
        </w:rPr>
        <w:t xml:space="preserve">glavni </w:t>
      </w:r>
      <w:r w:rsidRPr="00654D24">
        <w:rPr>
          <w:lang w:val="en-GB"/>
        </w:rPr>
        <w:t>transakcijski račun dobavljača nije blokiran u zadnj</w:t>
      </w:r>
      <w:r w:rsidR="004562E0">
        <w:rPr>
          <w:lang w:val="en-GB"/>
        </w:rPr>
        <w:t>ih</w:t>
      </w:r>
      <w:r w:rsidRPr="00654D24">
        <w:rPr>
          <w:lang w:val="en-GB"/>
        </w:rPr>
        <w:t xml:space="preserve"> </w:t>
      </w:r>
      <w:r w:rsidR="004562E0">
        <w:rPr>
          <w:lang w:val="en-GB"/>
        </w:rPr>
        <w:t>6 (šest)</w:t>
      </w:r>
      <w:r w:rsidRPr="00654D24">
        <w:rPr>
          <w:lang w:val="en-GB"/>
        </w:rPr>
        <w:t xml:space="preserve"> mjesec</w:t>
      </w:r>
      <w:r w:rsidR="004562E0">
        <w:rPr>
          <w:lang w:val="en-GB"/>
        </w:rPr>
        <w:t>i</w:t>
      </w:r>
      <w:r w:rsidRPr="00654D24">
        <w:rPr>
          <w:lang w:val="en-GB"/>
        </w:rPr>
        <w:t xml:space="preserve"> od krajnjeg roka za predaju ponuda (original ili ovjerena kopija kod nadležne institucije)</w:t>
      </w:r>
    </w:p>
    <w:p w:rsidR="00976A9C" w:rsidRPr="005C4BAB" w:rsidRDefault="00976A9C" w:rsidP="00622120">
      <w:pPr>
        <w:pStyle w:val="ListParagraph"/>
        <w:numPr>
          <w:ilvl w:val="0"/>
          <w:numId w:val="1"/>
        </w:numPr>
        <w:rPr>
          <w:lang w:val="en-GB"/>
        </w:rPr>
      </w:pPr>
      <w:r w:rsidRPr="005C4BAB">
        <w:rPr>
          <w:b/>
          <w:lang w:val="en-GB"/>
        </w:rPr>
        <w:t xml:space="preserve"> </w:t>
      </w:r>
      <w:r w:rsidRPr="005C4BAB">
        <w:rPr>
          <w:lang w:val="en-GB"/>
        </w:rPr>
        <w:t xml:space="preserve">Napomena (U skladu sa stavom 4. člana 47. ZJN  može se dostaviti samo obična kopija potvrde banke uz ovjerenu Izjavu </w:t>
      </w:r>
      <w:r w:rsidRPr="009B4114">
        <w:t>o ispunjenosti uslova iz člana 47. ZJN koja je sastavni dio ove TD</w:t>
      </w:r>
      <w:r>
        <w:t>-</w:t>
      </w:r>
      <w:r w:rsidRPr="005C4BAB">
        <w:rPr>
          <w:i/>
          <w:iCs/>
          <w:lang w:val="bs-Latn-BA" w:eastAsia="en-US"/>
        </w:rPr>
        <w:t xml:space="preserve"> </w:t>
      </w:r>
      <w:r w:rsidRPr="00A340A6">
        <w:rPr>
          <w:i/>
          <w:iCs/>
          <w:lang w:val="bs-Latn-BA" w:eastAsia="en-US"/>
        </w:rPr>
        <w:t xml:space="preserve">u obliku </w:t>
      </w:r>
      <w:r w:rsidRPr="00976A9C">
        <w:rPr>
          <w:iCs/>
          <w:lang w:val="bs-Latn-BA" w:eastAsia="en-US"/>
        </w:rPr>
        <w:t>ANE</w:t>
      </w:r>
      <w:r w:rsidR="00A571D7">
        <w:rPr>
          <w:iCs/>
          <w:lang w:val="bs-Latn-BA" w:eastAsia="en-US"/>
        </w:rPr>
        <w:t>KS</w:t>
      </w:r>
      <w:r w:rsidRPr="00976A9C">
        <w:rPr>
          <w:iCs/>
          <w:lang w:val="bs-Latn-BA" w:eastAsia="en-US"/>
        </w:rPr>
        <w:t xml:space="preserve"> 11</w:t>
      </w:r>
      <w:r>
        <w:rPr>
          <w:b/>
          <w:iCs/>
          <w:lang w:val="bs-Latn-BA" w:eastAsia="en-US"/>
        </w:rPr>
        <w:t xml:space="preserve"> </w:t>
      </w:r>
      <w:r w:rsidRPr="005C4BAB">
        <w:t>);</w:t>
      </w:r>
    </w:p>
    <w:p w:rsidR="00957022" w:rsidRPr="000B1EB8" w:rsidRDefault="00957022" w:rsidP="00957022">
      <w:pPr>
        <w:ind w:left="284"/>
        <w:jc w:val="both"/>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19" w:name="_Toc408575129"/>
      <w:r w:rsidRPr="000B1EB8">
        <w:rPr>
          <w:rFonts w:ascii="Times New Roman" w:hAnsi="Times New Roman" w:cs="Times New Roman"/>
        </w:rPr>
        <w:t>Tehnička i profesionalna sposobnost</w:t>
      </w:r>
      <w:bookmarkEnd w:id="19"/>
    </w:p>
    <w:p w:rsidR="00957022" w:rsidRPr="000B1EB8" w:rsidRDefault="00957022" w:rsidP="00957022">
      <w:pPr>
        <w:pStyle w:val="Heading3"/>
        <w:keepLines/>
        <w:numPr>
          <w:ilvl w:val="2"/>
          <w:numId w:val="0"/>
        </w:numPr>
        <w:spacing w:before="0" w:after="0"/>
        <w:ind w:left="709" w:hanging="709"/>
        <w:rPr>
          <w:rFonts w:ascii="Times New Roman" w:hAnsi="Times New Roman" w:cs="Times New Roman"/>
          <w:sz w:val="24"/>
          <w:szCs w:val="24"/>
        </w:rPr>
      </w:pPr>
      <w:bookmarkStart w:id="20" w:name="_Toc408575130"/>
      <w:r w:rsidRPr="000B1EB8">
        <w:rPr>
          <w:rFonts w:ascii="Times New Roman" w:hAnsi="Times New Roman" w:cs="Times New Roman"/>
          <w:sz w:val="24"/>
          <w:szCs w:val="24"/>
        </w:rPr>
        <w:t>Uslovi u pogledu tehničke i profesionalne sposobnosti ponuđača</w:t>
      </w:r>
      <w:bookmarkEnd w:id="20"/>
    </w:p>
    <w:p w:rsidR="00755271" w:rsidRPr="00755271" w:rsidRDefault="00755271" w:rsidP="00755271">
      <w:pPr>
        <w:ind w:left="370" w:right="613"/>
        <w:jc w:val="both"/>
        <w:rPr>
          <w:sz w:val="22"/>
          <w:szCs w:val="22"/>
        </w:rPr>
      </w:pPr>
      <w:bookmarkStart w:id="21" w:name="_Toc408296845"/>
      <w:bookmarkStart w:id="22" w:name="_Toc408489239"/>
      <w:bookmarkStart w:id="23" w:name="_Toc408574965"/>
      <w:r w:rsidRPr="00755271">
        <w:rPr>
          <w:sz w:val="22"/>
          <w:szCs w:val="22"/>
        </w:rPr>
        <w:t xml:space="preserve">U svrhu dokazivanja uslova u pogledu tehničke i profesionalne sposobnosti (čl. 48 i 49. ZJN), ponuđači su dužni dokazati/dostaviti sljedeće („uzorke, opise i/ili fotografije robe koja je predmet isporuke...,“): </w:t>
      </w:r>
    </w:p>
    <w:p w:rsidR="00755271" w:rsidRPr="00654D24" w:rsidRDefault="00755271" w:rsidP="00622120">
      <w:pPr>
        <w:pStyle w:val="ListParagraph"/>
        <w:numPr>
          <w:ilvl w:val="0"/>
          <w:numId w:val="16"/>
        </w:numPr>
        <w:ind w:right="613"/>
      </w:pPr>
      <w:r w:rsidRPr="00654D24">
        <w:t xml:space="preserve">fotografije vozila i opreme koje je predmet isporuke </w:t>
      </w:r>
      <w:r w:rsidR="001F5629">
        <w:t>.</w:t>
      </w:r>
    </w:p>
    <w:p w:rsidR="00755271" w:rsidRPr="000B1EB8" w:rsidRDefault="00755271" w:rsidP="00755271">
      <w:pPr>
        <w:pStyle w:val="ListParagraph"/>
        <w:jc w:val="both"/>
      </w:pPr>
      <w:r w:rsidRPr="000B1EB8">
        <w:t xml:space="preserve">Ponuđač je dužan dostaviti navedene dokaze uz ponudu </w:t>
      </w:r>
      <w:r w:rsidRPr="00755271">
        <w:rPr>
          <w:u w:val="single"/>
        </w:rPr>
        <w:t>u običnoj kopiji</w:t>
      </w:r>
      <w:r w:rsidRPr="000B1EB8">
        <w:t>.</w:t>
      </w:r>
    </w:p>
    <w:bookmarkEnd w:id="21"/>
    <w:bookmarkEnd w:id="22"/>
    <w:bookmarkEnd w:id="23"/>
    <w:p w:rsidR="00957022" w:rsidRDefault="00957022" w:rsidP="00957022">
      <w:pPr>
        <w:ind w:left="1134" w:hanging="414"/>
        <w:jc w:val="both"/>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24" w:name="_Toc408575133"/>
      <w:r w:rsidRPr="000B1EB8">
        <w:rPr>
          <w:rFonts w:ascii="Times New Roman" w:hAnsi="Times New Roman" w:cs="Times New Roman"/>
        </w:rPr>
        <w:t>Diskvalifikacija po osnovu sukoba interesa ili korupcije</w:t>
      </w:r>
      <w:bookmarkEnd w:id="24"/>
    </w:p>
    <w:p w:rsidR="00957022" w:rsidRPr="000B1EB8" w:rsidRDefault="00957022" w:rsidP="00957022">
      <w:pPr>
        <w:ind w:firstLine="576"/>
        <w:jc w:val="both"/>
      </w:pPr>
      <w:r w:rsidRPr="000B1EB8">
        <w:t xml:space="preserve">U skladu sa članom 52. Zakona o javnim nabavkama BiH Ugovorni organ je dužan odbiti ponudu ako je ponuđač sadašnjem ili bivšem zaposleniku ugovornog organa dao ili je spreman dati mito u obliku novčanih sredstava  ili u bilo kojem nenovčanom obliku, s ciljem ostvarivanja uticaja na radnju, odluku ili tok postupka javne nabavke.  </w:t>
      </w:r>
    </w:p>
    <w:p w:rsidR="00957022" w:rsidRPr="000B1EB8" w:rsidRDefault="00957022" w:rsidP="00957022">
      <w:pPr>
        <w:ind w:firstLine="576"/>
        <w:jc w:val="both"/>
      </w:pPr>
      <w:r w:rsidRPr="000B1EB8">
        <w:t xml:space="preserve">U vezi sa navedenim svaki ponuđač je dužan uz ponudu dostaviti i posebnu pismenu izjavu da nije nudio mito niti učestvovao u bilo kakvim radnjama koje za cilj imaju korupciju u predmetnoj javnoj nabavci. </w:t>
      </w:r>
    </w:p>
    <w:p w:rsidR="00957022" w:rsidRPr="000B1EB8" w:rsidRDefault="00957022" w:rsidP="00957022">
      <w:pPr>
        <w:ind w:firstLine="576"/>
        <w:jc w:val="both"/>
      </w:pPr>
      <w:r w:rsidRPr="000B1EB8">
        <w:t>Ponuđač je dužan navedenu izjavu pripremiti i dostaviti prema obrascu koji je dat u prilogu ove tenderske dokumentacije ANEKS 7 . Dostavljena izjava ne može biti starije od 15 dana računajući od dana predaje ponude u ovom postupku javne nabavke te mora biti popunjena, potpisana i ovjerena od strane ponuđača.</w:t>
      </w:r>
    </w:p>
    <w:p w:rsidR="00957022" w:rsidRPr="000B1EB8" w:rsidRDefault="00957022" w:rsidP="00957022">
      <w:pPr>
        <w:ind w:firstLine="432"/>
        <w:jc w:val="both"/>
      </w:pPr>
      <w:r w:rsidRPr="000B1EB8">
        <w:t xml:space="preserve">U slučaju da ponudu dostavlja grupa ponuđača navedenu izjavu daje nosioc grupe ponuđača – ovlašteni predstavnik grupe ponuđača za sve članove grupe ponuđača. </w:t>
      </w:r>
    </w:p>
    <w:p w:rsidR="00957022" w:rsidRDefault="00957022" w:rsidP="00957022">
      <w:pPr>
        <w:pStyle w:val="Heading1"/>
        <w:tabs>
          <w:tab w:val="left" w:pos="709"/>
        </w:tabs>
        <w:spacing w:before="0" w:after="0"/>
        <w:ind w:left="432" w:hanging="432"/>
        <w:rPr>
          <w:rFonts w:ascii="Times New Roman" w:hAnsi="Times New Roman" w:cs="Times New Roman"/>
        </w:rPr>
      </w:pPr>
      <w:bookmarkStart w:id="25" w:name="_Toc408575134"/>
    </w:p>
    <w:p w:rsidR="00957022" w:rsidRDefault="00957022" w:rsidP="00957022">
      <w:pPr>
        <w:pStyle w:val="Heading1"/>
        <w:tabs>
          <w:tab w:val="left" w:pos="709"/>
        </w:tabs>
        <w:spacing w:before="0" w:after="0"/>
        <w:ind w:left="432" w:hanging="432"/>
        <w:rPr>
          <w:rFonts w:ascii="Times New Roman" w:hAnsi="Times New Roman" w:cs="Times New Roman"/>
        </w:rPr>
      </w:pPr>
      <w:r w:rsidRPr="000B1EB8">
        <w:rPr>
          <w:rFonts w:ascii="Times New Roman" w:hAnsi="Times New Roman" w:cs="Times New Roman"/>
        </w:rPr>
        <w:t>PODACI O PONUDI</w:t>
      </w:r>
      <w:bookmarkEnd w:id="25"/>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r w:rsidRPr="000B1EB8">
        <w:rPr>
          <w:rFonts w:ascii="Times New Roman" w:hAnsi="Times New Roman" w:cs="Times New Roman"/>
        </w:rPr>
        <w:t xml:space="preserve"> </w:t>
      </w:r>
      <w:bookmarkStart w:id="26" w:name="_Toc408575135"/>
      <w:r w:rsidRPr="000B1EB8">
        <w:rPr>
          <w:rFonts w:ascii="Times New Roman" w:hAnsi="Times New Roman" w:cs="Times New Roman"/>
        </w:rPr>
        <w:t>Sadržaj ponude i način pripreme ponude</w:t>
      </w:r>
      <w:bookmarkEnd w:id="26"/>
    </w:p>
    <w:p w:rsidR="00957022" w:rsidRPr="000B1EB8" w:rsidRDefault="00957022" w:rsidP="00957022">
      <w:pPr>
        <w:pStyle w:val="ListParagraph"/>
        <w:ind w:left="0" w:firstLine="576"/>
        <w:jc w:val="both"/>
        <w:rPr>
          <w:lang w:val="hr-BA"/>
        </w:rPr>
      </w:pPr>
      <w:r w:rsidRPr="004562E0">
        <w:rPr>
          <w:lang w:val="hr-BA"/>
        </w:rPr>
        <w:t xml:space="preserve">Ponuđači  su obavezni da pripreme ponude u skladu sa kriterijima koji su </w:t>
      </w:r>
      <w:r w:rsidRPr="004562E0">
        <w:rPr>
          <w:rStyle w:val="DeltaViewInsertion"/>
          <w:color w:val="auto"/>
          <w:u w:val="none"/>
        </w:rPr>
        <w:t>utvre</w:t>
      </w:r>
      <w:r w:rsidRPr="004562E0">
        <w:rPr>
          <w:rStyle w:val="DeltaViewInsertion"/>
          <w:color w:val="auto"/>
          <w:u w:val="none"/>
          <w:lang w:val="hr-BA"/>
        </w:rPr>
        <w:t>đ</w:t>
      </w:r>
      <w:r w:rsidRPr="004562E0">
        <w:rPr>
          <w:rStyle w:val="DeltaViewInsertion"/>
          <w:color w:val="auto"/>
          <w:u w:val="none"/>
        </w:rPr>
        <w:t>eni</w:t>
      </w:r>
      <w:r w:rsidRPr="004562E0">
        <w:rPr>
          <w:lang w:val="hr-BA"/>
        </w:rPr>
        <w:t xml:space="preserve"> u ovoj </w:t>
      </w:r>
      <w:r w:rsidRPr="000B1EB8">
        <w:rPr>
          <w:lang w:val="hr-BA"/>
        </w:rPr>
        <w:t xml:space="preserve">tenderskoj dokumentaciji. Ponude koje nisu pripremljene  u skladu sa ovom tenderskom dokumentacijom će biti odbačene kao neprihvatljive. </w:t>
      </w:r>
    </w:p>
    <w:p w:rsidR="00957022" w:rsidRPr="000B1EB8" w:rsidRDefault="00957022" w:rsidP="00957022">
      <w:pPr>
        <w:ind w:firstLine="576"/>
        <w:jc w:val="both"/>
      </w:pPr>
      <w:r w:rsidRPr="000B1EB8">
        <w:t xml:space="preserve">Ponuda se zajedno sa pripadajućom dokumentacijom priprema na jednom od službenih jezika u Bosni i Hercegovini, na latiničnom ili ćirilićnom pismu. Pri pripremi ponude ponuđač se mora </w:t>
      </w:r>
      <w:r w:rsidRPr="000B1EB8">
        <w:lastRenderedPageBreak/>
        <w:t xml:space="preserve">pridržavati zahtjeva i uslova iz tenderske dokumentacije. Ponuđač ne smije mijenjati ili nadopunjavati tekst tenderske dokumentacije. </w:t>
      </w:r>
    </w:p>
    <w:p w:rsidR="00957022" w:rsidRPr="000B1EB8" w:rsidRDefault="00957022" w:rsidP="00957022">
      <w:pPr>
        <w:ind w:firstLine="576"/>
        <w:jc w:val="both"/>
        <w:rPr>
          <w:shd w:val="clear" w:color="auto" w:fill="FFFFFF"/>
        </w:rPr>
      </w:pPr>
      <w:r w:rsidRPr="000B1EB8">
        <w:rPr>
          <w:shd w:val="clear" w:color="auto" w:fill="FFFFFF"/>
        </w:rPr>
        <w:t>Ponuda se izrađuje na način da čini cjelinu. Ako zbog obima ili drugih objektivnih okolnosti ponuda ne može biti izrađena na način da čini cjelinu, onda se izrađuje u dva ili više dijelova. Ako je ponuda izrađena od više dijelova ponuđač mora u sadržaju ponude navesti od koliko se dijelova ponuda sastoji.</w:t>
      </w:r>
    </w:p>
    <w:p w:rsidR="00957022" w:rsidRPr="000B1EB8" w:rsidRDefault="00957022" w:rsidP="00957022">
      <w:pPr>
        <w:autoSpaceDE w:val="0"/>
        <w:autoSpaceDN w:val="0"/>
        <w:adjustRightInd w:val="0"/>
        <w:jc w:val="both"/>
        <w:rPr>
          <w:sz w:val="22"/>
          <w:szCs w:val="22"/>
          <w:lang w:val="bs-Latn-BA" w:eastAsia="en-US"/>
        </w:rPr>
      </w:pPr>
      <w:r w:rsidRPr="000B1EB8">
        <w:rPr>
          <w:shd w:val="clear" w:color="auto" w:fill="FFFFFF"/>
        </w:rPr>
        <w:t xml:space="preserve">            Ponuda se čvrsto uvezuje na način da se onemogući naknadno vađenje ili umetanje listova.Ako je ponuda izrađena u dva ili više dijelova, svaki dio se čvrsto uvezuje na način da se onemogući naknadno vađenje ili umetanje listova. </w:t>
      </w:r>
      <w:r w:rsidRPr="000B1EB8">
        <w:rPr>
          <w:b/>
          <w:bCs/>
          <w:u w:val="single"/>
          <w:lang w:val="hr-BA"/>
        </w:rPr>
        <w:t>(</w:t>
      </w:r>
      <w:r w:rsidRPr="000B1EB8">
        <w:rPr>
          <w:b/>
          <w:bCs/>
          <w:sz w:val="22"/>
          <w:szCs w:val="22"/>
          <w:lang w:val="bs-Latn-BA" w:eastAsia="en-US"/>
        </w:rPr>
        <w:t xml:space="preserve">Ponuda se uvezuje na način da se onemogući naknadno vađenje ili umetanje listova. </w:t>
      </w:r>
      <w:r w:rsidRPr="000B1EB8">
        <w:rPr>
          <w:b/>
          <w:bCs/>
          <w:sz w:val="22"/>
          <w:szCs w:val="22"/>
          <w:lang w:val="bs-Latn-BA"/>
        </w:rPr>
        <w:t>Ponuda mora biti uvezana i sve strane ponude na kojima ima neki tekst numerisane rednim brojevima 1.,2.,3.,..., n.</w:t>
      </w:r>
      <w:r w:rsidRPr="000B1EB8">
        <w:rPr>
          <w:sz w:val="22"/>
          <w:szCs w:val="22"/>
          <w:lang w:val="bs-Latn-BA"/>
        </w:rPr>
        <w:t xml:space="preserve"> </w:t>
      </w:r>
      <w:r w:rsidRPr="000B1EB8">
        <w:rPr>
          <w:b/>
          <w:bCs/>
          <w:sz w:val="22"/>
          <w:szCs w:val="22"/>
          <w:lang w:val="bs-Latn-BA"/>
        </w:rPr>
        <w:t>Pod uvezom se podrazumijeva da ponude moraju biti uvezana u fasiklu sa metalnim mehanizmom</w:t>
      </w:r>
      <w:r w:rsidR="004562E0">
        <w:rPr>
          <w:b/>
          <w:bCs/>
          <w:sz w:val="22"/>
          <w:szCs w:val="22"/>
          <w:lang w:val="bs-Latn-BA"/>
        </w:rPr>
        <w:t xml:space="preserve"> i uvezana</w:t>
      </w:r>
      <w:r w:rsidRPr="000B1EB8">
        <w:rPr>
          <w:b/>
          <w:bCs/>
          <w:sz w:val="22"/>
          <w:szCs w:val="22"/>
          <w:lang w:val="bs-Latn-BA"/>
        </w:rPr>
        <w:t xml:space="preserve"> ili uvezana čvrstom strojnom spajalicom a u svrhu izbjegavanja manipulisanja stranicama ponude</w:t>
      </w:r>
      <w:r w:rsidRPr="000B1EB8">
        <w:rPr>
          <w:sz w:val="22"/>
          <w:szCs w:val="22"/>
          <w:lang w:val="bs-Latn-BA"/>
        </w:rPr>
        <w:t xml:space="preserve">. </w:t>
      </w:r>
      <w:r w:rsidRPr="000B1EB8">
        <w:rPr>
          <w:b/>
          <w:bCs/>
          <w:sz w:val="22"/>
          <w:szCs w:val="22"/>
          <w:lang w:val="bs-Latn-BA"/>
        </w:rPr>
        <w:t>Ukoliko ponuda ne bude uvezana i numerisana na gore navedeni način ista će se smatrati neprihvatljivom i bit će odbačena iz daljnjeg postupka nabavke)</w:t>
      </w:r>
      <w:r w:rsidRPr="000B1EB8">
        <w:rPr>
          <w:sz w:val="22"/>
          <w:szCs w:val="22"/>
          <w:lang w:val="bs-Latn-BA"/>
        </w:rPr>
        <w:t>.</w:t>
      </w:r>
    </w:p>
    <w:p w:rsidR="00957022" w:rsidRPr="000B1EB8" w:rsidRDefault="00957022" w:rsidP="00957022">
      <w:pPr>
        <w:autoSpaceDE w:val="0"/>
        <w:autoSpaceDN w:val="0"/>
        <w:adjustRightInd w:val="0"/>
        <w:jc w:val="both"/>
        <w:rPr>
          <w:shd w:val="clear" w:color="auto" w:fill="FFFFFF"/>
        </w:rPr>
      </w:pPr>
      <w:r w:rsidRPr="000B1EB8">
        <w:rPr>
          <w:b/>
          <w:bCs/>
          <w:lang w:val="hr-BA"/>
        </w:rPr>
        <w:t xml:space="preserve">            </w:t>
      </w:r>
      <w:r w:rsidRPr="000B1EB8">
        <w:rPr>
          <w:lang w:val="hr-BA"/>
        </w:rPr>
        <w:t xml:space="preserve"> </w:t>
      </w:r>
      <w:r w:rsidRPr="000B1EB8">
        <w:rPr>
          <w:shd w:val="clear" w:color="auto" w:fill="FFFFFF"/>
        </w:rPr>
        <w:t xml:space="preserve">Dijelove ponude kao što su uzorci, katalozi, mediji za pohranjivanje podataka i sl. koji ne mogu biti uvezani ponuđač obilježava nazivom i navodi u sadržaju ponude kao dio ponude. </w:t>
      </w:r>
    </w:p>
    <w:p w:rsidR="00957022" w:rsidRPr="000B1EB8" w:rsidRDefault="00957022" w:rsidP="00957022">
      <w:pPr>
        <w:ind w:firstLine="708"/>
        <w:jc w:val="both"/>
        <w:rPr>
          <w:shd w:val="clear" w:color="auto" w:fill="FFFFFF"/>
        </w:rPr>
      </w:pPr>
      <w:r w:rsidRPr="000B1EB8">
        <w:rPr>
          <w:shd w:val="clear" w:color="auto" w:fill="FFFFFF"/>
        </w:rPr>
        <w:t xml:space="preserve">Stranice ponude se označavaju brojem na način da je vidljiv redni broj stranice rednim brojevima 1,2,3,...n. Kada je ponuda izrađena od više dijelova, stranice se označavaju na način da svaki slijedeći dio započinje rednim brojem kojim se nastavlja redni broj stranice kojim završava prethodni dio. Ako sadrži štampanu literaturu, brošure, kataloge koji imaju izvorno numerisane brojeve, onda se ti dijelovi ponude ne numerišu dodatno. Izuzetno, ponuda neće biti odbačena ukoliko su listovi ponude numerisani na način da je obezbijeđen kontinuitet numerisanja, te će se smatrati manjim odstupanjem koje ne mijenja, niti se bitno udaljava od karakteristika, uslova i drugih zahtjeva utvrđenih u obavještenju o nabavci i TD. </w:t>
      </w:r>
    </w:p>
    <w:p w:rsidR="00957022" w:rsidRPr="000B1EB8" w:rsidRDefault="00957022" w:rsidP="00957022">
      <w:pPr>
        <w:ind w:firstLine="708"/>
        <w:jc w:val="both"/>
        <w:rPr>
          <w:shd w:val="clear" w:color="auto" w:fill="FFFFFF"/>
        </w:rPr>
      </w:pPr>
      <w:r w:rsidRPr="000B1EB8">
        <w:rPr>
          <w:shd w:val="clear" w:color="auto" w:fill="FFFFFF"/>
        </w:rPr>
        <w:t xml:space="preserve">Ponuđač je dužan da dostaviti </w:t>
      </w:r>
      <w:r w:rsidRPr="00664708">
        <w:rPr>
          <w:b/>
          <w:u w:val="single"/>
          <w:shd w:val="clear" w:color="auto" w:fill="FFFFFF"/>
        </w:rPr>
        <w:t xml:space="preserve">jednu ponudu u originalu </w:t>
      </w:r>
      <w:r w:rsidR="00664708" w:rsidRPr="00664708">
        <w:rPr>
          <w:b/>
          <w:u w:val="single"/>
          <w:shd w:val="clear" w:color="auto" w:fill="FFFFFF"/>
        </w:rPr>
        <w:t>+ 1 kopiju</w:t>
      </w:r>
      <w:r w:rsidRPr="00664708">
        <w:rPr>
          <w:b/>
          <w:u w:val="single"/>
          <w:shd w:val="clear" w:color="auto" w:fill="FFFFFF"/>
        </w:rPr>
        <w:t xml:space="preserve"> ponude</w:t>
      </w:r>
      <w:r w:rsidRPr="000B1EB8">
        <w:rPr>
          <w:shd w:val="clear" w:color="auto" w:fill="FFFFFF"/>
        </w:rPr>
        <w:t>.</w:t>
      </w:r>
    </w:p>
    <w:p w:rsidR="00957022" w:rsidRPr="000B1EB8" w:rsidRDefault="00957022" w:rsidP="00957022">
      <w:pPr>
        <w:ind w:firstLine="708"/>
        <w:jc w:val="both"/>
        <w:rPr>
          <w:shd w:val="clear" w:color="auto" w:fill="FFFFFF"/>
        </w:rPr>
      </w:pPr>
      <w:r w:rsidRPr="000B1EB8">
        <w:rPr>
          <w:shd w:val="clear" w:color="auto" w:fill="FFFFFF"/>
        </w:rPr>
        <w:t>Ponude se pišu neizbrisivom tintom.</w:t>
      </w:r>
    </w:p>
    <w:p w:rsidR="00957022" w:rsidRPr="000B1EB8" w:rsidRDefault="00957022" w:rsidP="00957022">
      <w:pPr>
        <w:jc w:val="both"/>
      </w:pPr>
      <w:r w:rsidRPr="000B1EB8">
        <w:t xml:space="preserve"> </w:t>
      </w:r>
      <w:r>
        <w:tab/>
      </w:r>
      <w:r w:rsidRPr="000B1EB8">
        <w:t>Ponuda mora sadržavati najmanje:</w:t>
      </w:r>
    </w:p>
    <w:p w:rsidR="00957022" w:rsidRPr="000B1EB8" w:rsidRDefault="00957022" w:rsidP="00622120">
      <w:pPr>
        <w:pStyle w:val="ListParagraph"/>
        <w:numPr>
          <w:ilvl w:val="0"/>
          <w:numId w:val="4"/>
        </w:numPr>
      </w:pPr>
      <w:r w:rsidRPr="000B1EB8">
        <w:t xml:space="preserve">Obrazac za dostavljanje ponude </w:t>
      </w:r>
    </w:p>
    <w:p w:rsidR="00957022" w:rsidRPr="000B1EB8" w:rsidRDefault="00957022" w:rsidP="00622120">
      <w:pPr>
        <w:pStyle w:val="ListParagraph"/>
        <w:numPr>
          <w:ilvl w:val="0"/>
          <w:numId w:val="4"/>
        </w:numPr>
      </w:pPr>
      <w:r w:rsidRPr="000B1EB8">
        <w:t xml:space="preserve">Obrazac za cijenu ponude </w:t>
      </w:r>
    </w:p>
    <w:p w:rsidR="00957022" w:rsidRPr="000B1EB8" w:rsidRDefault="00957022" w:rsidP="00622120">
      <w:pPr>
        <w:pStyle w:val="ListParagraph"/>
        <w:numPr>
          <w:ilvl w:val="0"/>
          <w:numId w:val="4"/>
        </w:numPr>
      </w:pPr>
      <w:r w:rsidRPr="000B1EB8">
        <w:t xml:space="preserve">Kvalifikacionu dokumentaciju u skladu sa ovom tenderskom dokumentacijom </w:t>
      </w:r>
    </w:p>
    <w:p w:rsidR="00957022" w:rsidRPr="000B1EB8" w:rsidRDefault="00957022" w:rsidP="00622120">
      <w:pPr>
        <w:pStyle w:val="ListParagraph"/>
        <w:numPr>
          <w:ilvl w:val="0"/>
          <w:numId w:val="4"/>
        </w:numPr>
      </w:pPr>
      <w:r w:rsidRPr="000B1EB8">
        <w:t xml:space="preserve">Spisak povjerljivih informacija ukoliko ih ponuđač ima </w:t>
      </w:r>
    </w:p>
    <w:p w:rsidR="00957022" w:rsidRPr="000B1EB8" w:rsidRDefault="00957022" w:rsidP="00622120">
      <w:pPr>
        <w:pStyle w:val="ListParagraph"/>
        <w:numPr>
          <w:ilvl w:val="0"/>
          <w:numId w:val="4"/>
        </w:numPr>
      </w:pPr>
      <w:r w:rsidRPr="000B1EB8">
        <w:t xml:space="preserve">Pismena izjava ponuđača iz člana </w:t>
      </w:r>
      <w:r w:rsidR="00294E04">
        <w:t xml:space="preserve">45. 47. 48. i </w:t>
      </w:r>
      <w:r w:rsidRPr="000B1EB8">
        <w:t>52 Zakona o javnim nabavkama</w:t>
      </w:r>
    </w:p>
    <w:p w:rsidR="00957022" w:rsidRPr="000B1EB8" w:rsidRDefault="00957022" w:rsidP="00622120">
      <w:pPr>
        <w:pStyle w:val="ListParagraph"/>
        <w:numPr>
          <w:ilvl w:val="0"/>
          <w:numId w:val="4"/>
        </w:numPr>
      </w:pPr>
      <w:r w:rsidRPr="000B1EB8">
        <w:t xml:space="preserve">Ugovor o zajedničkom nastupu u slučaju grupe ponuđača </w:t>
      </w:r>
    </w:p>
    <w:p w:rsidR="00957022" w:rsidRPr="000B1EB8" w:rsidRDefault="00957022" w:rsidP="00622120">
      <w:pPr>
        <w:pStyle w:val="ListParagraph"/>
        <w:numPr>
          <w:ilvl w:val="0"/>
          <w:numId w:val="4"/>
        </w:numPr>
      </w:pPr>
      <w:r w:rsidRPr="000B1EB8">
        <w:t xml:space="preserve">Izjava grupe ponuđača -  punomoć,  o ovlaštenom predstavniku grupe ponuđača i ovlaštenim licima za komunikaciju i potpis ugovora </w:t>
      </w:r>
    </w:p>
    <w:p w:rsidR="00957022" w:rsidRPr="000B1EB8" w:rsidRDefault="00957022" w:rsidP="00622120">
      <w:pPr>
        <w:pStyle w:val="ListParagraph"/>
        <w:numPr>
          <w:ilvl w:val="0"/>
          <w:numId w:val="4"/>
        </w:numPr>
      </w:pPr>
      <w:r w:rsidRPr="000B1EB8">
        <w:t>Ostalu dokumentaciju koja je tražena</w:t>
      </w:r>
      <w:r>
        <w:t>.</w:t>
      </w:r>
    </w:p>
    <w:p w:rsidR="00957022" w:rsidRPr="000B1EB8" w:rsidRDefault="00957022" w:rsidP="00957022"/>
    <w:p w:rsidR="00957022" w:rsidRPr="000B1EB8" w:rsidRDefault="00957022" w:rsidP="00957022">
      <w:pPr>
        <w:pStyle w:val="Heading3"/>
        <w:keepLines/>
        <w:numPr>
          <w:ilvl w:val="2"/>
          <w:numId w:val="0"/>
        </w:numPr>
        <w:spacing w:before="0" w:after="0"/>
        <w:ind w:left="720" w:hanging="720"/>
        <w:rPr>
          <w:rFonts w:ascii="Times New Roman" w:hAnsi="Times New Roman" w:cs="Times New Roman"/>
        </w:rPr>
      </w:pPr>
      <w:bookmarkStart w:id="27" w:name="_Toc408575136"/>
      <w:r w:rsidRPr="000B1EB8">
        <w:rPr>
          <w:rFonts w:ascii="Times New Roman" w:hAnsi="Times New Roman" w:cs="Times New Roman"/>
        </w:rPr>
        <w:t>Odredbe koje se odnose na grupu ponuđača</w:t>
      </w:r>
      <w:bookmarkEnd w:id="27"/>
    </w:p>
    <w:p w:rsidR="00957022" w:rsidRPr="000B1EB8" w:rsidRDefault="00957022" w:rsidP="00957022">
      <w:pPr>
        <w:ind w:firstLine="708"/>
        <w:jc w:val="both"/>
      </w:pPr>
      <w:r w:rsidRPr="000B1EB8">
        <w:t xml:space="preserve">U slučaju da ponudu dostavlja grupa ponuđača u obrascu za ponudu moraju se navesti podaci o svakom članu grupe ponuđača  kao i jasno određenje člana grupe koji je ovlašteni predstavnik  grupe ponuđača  za učešće u postupku javne nabavke, za komunikaciju  i za zaključivanje ugovora. </w:t>
      </w:r>
    </w:p>
    <w:p w:rsidR="00957022" w:rsidRPr="000B1EB8" w:rsidRDefault="00957022" w:rsidP="00957022">
      <w:pPr>
        <w:ind w:firstLine="708"/>
        <w:jc w:val="both"/>
        <w:rPr>
          <w:lang w:val="hr-BA"/>
        </w:rPr>
      </w:pPr>
      <w:r w:rsidRPr="000B1EB8">
        <w:rPr>
          <w:lang w:val="hr-BA"/>
        </w:rPr>
        <w:t xml:space="preserve">U slučaju da ponude dostavljaju grupe ponuđača, uz ponudu se mora dostaviti i ugovor o </w:t>
      </w:r>
      <w:r w:rsidRPr="004562E0">
        <w:rPr>
          <w:lang w:val="hr-BA"/>
        </w:rPr>
        <w:t xml:space="preserve">zajedničkom nastupu kao  i punomoć kojom se navedene </w:t>
      </w:r>
      <w:r w:rsidRPr="004562E0">
        <w:rPr>
          <w:rStyle w:val="DeltaViewInsertion"/>
          <w:color w:val="auto"/>
          <w:u w:val="none"/>
        </w:rPr>
        <w:t>lica</w:t>
      </w:r>
      <w:r w:rsidRPr="004562E0">
        <w:rPr>
          <w:rStyle w:val="DeltaViewInsertion"/>
          <w:color w:val="auto"/>
          <w:u w:val="none"/>
          <w:lang w:val="hr-BA"/>
        </w:rPr>
        <w:t xml:space="preserve"> </w:t>
      </w:r>
      <w:r w:rsidRPr="004562E0">
        <w:rPr>
          <w:lang w:val="hr-BA"/>
        </w:rPr>
        <w:t xml:space="preserve">ovlašćuju da predstavljaju grupu </w:t>
      </w:r>
      <w:r w:rsidRPr="000B1EB8">
        <w:rPr>
          <w:lang w:val="hr-BA"/>
        </w:rPr>
        <w:t xml:space="preserve">ponuđača u toku postupka nabavke (punomoć može također sadržavati i ovlaštenje za potpisivanje ugovora). Isti moraju  biti potpisani i ovjereni  od strane svih privrednih subjekata koji čine grupu ponuđača. </w:t>
      </w:r>
    </w:p>
    <w:p w:rsidR="00957022" w:rsidRDefault="00957022" w:rsidP="00957022">
      <w:pPr>
        <w:ind w:firstLine="576"/>
        <w:jc w:val="both"/>
      </w:pPr>
      <w:r w:rsidRPr="000B1EB8">
        <w:t xml:space="preserve">Ponuđač koji je samostalno podnio ponudu  ne može biti član grupe ponuđača  u istom postupku javne nabavke. Član grupe ponuđača  ne može biti član druge grupe ponuđača  u istom postupku javne nabavke. Grupa ponuđača solidarno odgovara za sve obaveze. </w:t>
      </w:r>
    </w:p>
    <w:p w:rsidR="00957022" w:rsidRPr="000B1EB8" w:rsidRDefault="00957022" w:rsidP="00957022">
      <w:pPr>
        <w:jc w:val="both"/>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28" w:name="_Toc408575137"/>
      <w:r w:rsidRPr="000B1EB8">
        <w:rPr>
          <w:rFonts w:ascii="Times New Roman" w:hAnsi="Times New Roman" w:cs="Times New Roman"/>
        </w:rPr>
        <w:lastRenderedPageBreak/>
        <w:t>Način dostav</w:t>
      </w:r>
      <w:r w:rsidRPr="000B1EB8">
        <w:rPr>
          <w:rFonts w:ascii="Times New Roman" w:hAnsi="Times New Roman" w:cs="Times New Roman"/>
          <w:lang w:val="sr-Cyrl-BA"/>
        </w:rPr>
        <w:t>ljanja</w:t>
      </w:r>
      <w:r w:rsidRPr="000B1EB8">
        <w:rPr>
          <w:rFonts w:ascii="Times New Roman" w:hAnsi="Times New Roman" w:cs="Times New Roman"/>
        </w:rPr>
        <w:t xml:space="preserve"> ponuda</w:t>
      </w:r>
      <w:bookmarkEnd w:id="28"/>
    </w:p>
    <w:p w:rsidR="00957022" w:rsidRPr="000B1EB8" w:rsidRDefault="00957022" w:rsidP="00957022">
      <w:pPr>
        <w:ind w:firstLine="576"/>
        <w:jc w:val="both"/>
      </w:pPr>
      <w:r w:rsidRPr="000B1EB8">
        <w:t>Ponuda, bez obzira na način dostav</w:t>
      </w:r>
      <w:r w:rsidRPr="000B1EB8">
        <w:rPr>
          <w:lang w:val="sr-Cyrl-BA"/>
        </w:rPr>
        <w:t>ljanja</w:t>
      </w:r>
      <w:r w:rsidRPr="000B1EB8">
        <w:t xml:space="preserve"> (lično ili putem pošte), mora biti zaprimljena u ugovornom organu, na adresi navedenoj u tenderskoj dokumentaciji,  do datuma i vremena navedenog u obavještenju o nabavci i tenderskoj dokumentaciji. Sve ponude zaprimljene nakon tog vremena su neblagovremene i kao takve, neotvorene će biti vraćene ponuđaču. </w:t>
      </w:r>
    </w:p>
    <w:p w:rsidR="00957022" w:rsidRPr="000B1EB8" w:rsidRDefault="00957022" w:rsidP="00957022">
      <w:pPr>
        <w:ind w:firstLine="576"/>
        <w:jc w:val="both"/>
      </w:pPr>
      <w:r w:rsidRPr="000B1EB8">
        <w:t>Ponude se predaju na protokol ugovornog organa  ili dostavljaju putem pošte, na adresu ugovornog organa, u zatvorenoj koverti na kojoj, na prednjoj strani koverte, mora biti navedeno:</w:t>
      </w:r>
    </w:p>
    <w:p w:rsidR="00957022" w:rsidRPr="000B1EB8" w:rsidRDefault="00957022" w:rsidP="00957022">
      <w:pPr>
        <w:autoSpaceDE w:val="0"/>
        <w:autoSpaceDN w:val="0"/>
        <w:adjustRightInd w:val="0"/>
        <w:ind w:firstLine="576"/>
        <w:jc w:val="both"/>
        <w:rPr>
          <w:b/>
          <w:bCs/>
          <w:sz w:val="22"/>
          <w:szCs w:val="22"/>
          <w:lang w:val="bs-Latn-BA" w:eastAsia="en-US"/>
        </w:rPr>
      </w:pPr>
      <w:r w:rsidRPr="000B1EB8">
        <w:rPr>
          <w:b/>
          <w:bCs/>
          <w:sz w:val="22"/>
          <w:szCs w:val="22"/>
          <w:lang w:val="bs-Latn-BA" w:eastAsia="en-US"/>
        </w:rPr>
        <w:t>Općina Živinice –Stručna Služba općinskog načelnika</w:t>
      </w:r>
    </w:p>
    <w:p w:rsidR="00957022" w:rsidRPr="000B1EB8" w:rsidRDefault="00957022" w:rsidP="00957022">
      <w:pPr>
        <w:autoSpaceDE w:val="0"/>
        <w:autoSpaceDN w:val="0"/>
        <w:adjustRightInd w:val="0"/>
        <w:ind w:firstLine="576"/>
        <w:jc w:val="both"/>
        <w:rPr>
          <w:sz w:val="22"/>
          <w:szCs w:val="22"/>
          <w:lang w:val="bs-Latn-BA" w:eastAsia="en-US"/>
        </w:rPr>
      </w:pPr>
      <w:r w:rsidRPr="000B1EB8">
        <w:rPr>
          <w:b/>
          <w:bCs/>
          <w:sz w:val="22"/>
          <w:szCs w:val="22"/>
        </w:rPr>
        <w:t>Ulica Alije Izetbegovića br. 28 – 75 270   Živinice</w:t>
      </w:r>
      <w:r w:rsidRPr="000B1EB8">
        <w:rPr>
          <w:sz w:val="22"/>
          <w:szCs w:val="22"/>
          <w:lang w:val="bs-Latn-BA" w:eastAsia="en-US"/>
        </w:rPr>
        <w:t xml:space="preserve"> .</w:t>
      </w:r>
    </w:p>
    <w:p w:rsidR="00957022" w:rsidRPr="000B1EB8" w:rsidRDefault="00957022" w:rsidP="00957022">
      <w:pPr>
        <w:ind w:left="576"/>
      </w:pPr>
      <w:r w:rsidRPr="000B1EB8">
        <w:t xml:space="preserve">PONUDA po programu/projektu </w:t>
      </w:r>
      <w:r w:rsidRPr="00125277">
        <w:t>„</w:t>
      </w:r>
      <w:r w:rsidR="000F2492" w:rsidRPr="004562E0">
        <w:rPr>
          <w:b/>
        </w:rPr>
        <w:t xml:space="preserve">Nabavka </w:t>
      </w:r>
      <w:r w:rsidR="00C35052" w:rsidRPr="004562E0">
        <w:rPr>
          <w:b/>
        </w:rPr>
        <w:t>sanitetskog vozila za JZU Dom zdravlja</w:t>
      </w:r>
      <w:r w:rsidR="004562E0">
        <w:rPr>
          <w:b/>
        </w:rPr>
        <w:t xml:space="preserve"> </w:t>
      </w:r>
      <w:r w:rsidR="00C35052" w:rsidRPr="004562E0">
        <w:rPr>
          <w:b/>
        </w:rPr>
        <w:t>Živinice</w:t>
      </w:r>
      <w:r w:rsidRPr="00125277">
        <w:rPr>
          <w:iCs/>
        </w:rPr>
        <w:t>“</w:t>
      </w:r>
      <w:r w:rsidRPr="000B1EB8">
        <w:t>.</w:t>
      </w:r>
    </w:p>
    <w:p w:rsidR="00957022" w:rsidRPr="000B1EB8" w:rsidRDefault="00957022" w:rsidP="00957022">
      <w:pPr>
        <w:ind w:firstLine="576"/>
      </w:pPr>
      <w:r w:rsidRPr="000B1EB8">
        <w:t>„NE OTVARAJ“</w:t>
      </w:r>
    </w:p>
    <w:p w:rsidR="00957022" w:rsidRPr="000B1EB8" w:rsidRDefault="00957022" w:rsidP="00957022">
      <w:pPr>
        <w:ind w:firstLine="576"/>
      </w:pPr>
      <w:r w:rsidRPr="000B1EB8">
        <w:t>U lijevom gornjem uglu koverte ponuđač je dužan navesti :</w:t>
      </w:r>
    </w:p>
    <w:p w:rsidR="00957022" w:rsidRPr="000B1EB8" w:rsidRDefault="00957022" w:rsidP="00957022">
      <w:pPr>
        <w:ind w:firstLine="576"/>
      </w:pPr>
      <w:r w:rsidRPr="000B1EB8">
        <w:t>NAZIV I ADRESA PONUĐAČA /GRUPE PONUĐAČA</w:t>
      </w:r>
    </w:p>
    <w:p w:rsidR="00957022" w:rsidRPr="000B1EB8" w:rsidRDefault="00957022" w:rsidP="00957022">
      <w:pPr>
        <w:autoSpaceDE w:val="0"/>
        <w:autoSpaceDN w:val="0"/>
        <w:adjustRightInd w:val="0"/>
        <w:ind w:left="426"/>
        <w:jc w:val="both"/>
        <w:rPr>
          <w:sz w:val="22"/>
          <w:szCs w:val="22"/>
          <w:lang w:val="bs-Latn-BA"/>
        </w:rPr>
      </w:pPr>
    </w:p>
    <w:p w:rsidR="00957022" w:rsidRDefault="00957022" w:rsidP="00957022">
      <w:pPr>
        <w:autoSpaceDE w:val="0"/>
        <w:autoSpaceDN w:val="0"/>
        <w:adjustRightInd w:val="0"/>
        <w:ind w:left="426" w:firstLine="150"/>
        <w:jc w:val="both"/>
        <w:rPr>
          <w:sz w:val="22"/>
          <w:szCs w:val="22"/>
          <w:lang w:val="bs-Latn-BA"/>
        </w:rPr>
      </w:pPr>
      <w:bookmarkStart w:id="29" w:name="_Toc408575139"/>
      <w:r w:rsidRPr="000B1EB8">
        <w:rPr>
          <w:sz w:val="22"/>
          <w:szCs w:val="22"/>
          <w:lang w:val="bs-Latn-BA"/>
        </w:rPr>
        <w:t xml:space="preserve">Svaki ponuđač/grupa ponuđača može podnijeti samo jednu ponudu. </w:t>
      </w:r>
    </w:p>
    <w:p w:rsidR="00957022" w:rsidRPr="000B1EB8" w:rsidRDefault="00957022" w:rsidP="00957022">
      <w:pPr>
        <w:autoSpaceDE w:val="0"/>
        <w:autoSpaceDN w:val="0"/>
        <w:adjustRightInd w:val="0"/>
        <w:ind w:left="426"/>
        <w:jc w:val="both"/>
        <w:rPr>
          <w:sz w:val="22"/>
          <w:szCs w:val="22"/>
          <w:lang w:val="bs-Latn-BA" w:eastAsia="en-US"/>
        </w:rPr>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r w:rsidRPr="000B1EB8">
        <w:rPr>
          <w:rFonts w:ascii="Times New Roman" w:hAnsi="Times New Roman" w:cs="Times New Roman"/>
        </w:rPr>
        <w:t>Dopuštenost dostave alternatvnih ponuda</w:t>
      </w:r>
      <w:bookmarkEnd w:id="29"/>
    </w:p>
    <w:p w:rsidR="00957022" w:rsidRPr="000B1EB8" w:rsidRDefault="00957022" w:rsidP="00957022">
      <w:pPr>
        <w:jc w:val="both"/>
      </w:pPr>
      <w:r w:rsidRPr="000B1EB8">
        <w:t>U ovom postupku javne nabavke nije dopuštena dostava alternativne ponude.</w:t>
      </w:r>
    </w:p>
    <w:p w:rsidR="00957022" w:rsidRPr="000B1EB8" w:rsidRDefault="00957022" w:rsidP="00957022">
      <w:pPr>
        <w:jc w:val="both"/>
        <w:rPr>
          <w:lang w:val="sr-Cyrl-BA"/>
        </w:rPr>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30" w:name="_Toc408575140"/>
      <w:r w:rsidRPr="000B1EB8">
        <w:rPr>
          <w:rFonts w:ascii="Times New Roman" w:hAnsi="Times New Roman" w:cs="Times New Roman"/>
        </w:rPr>
        <w:t>Obrazac za cijenu ponude iz Aneksa</w:t>
      </w:r>
      <w:bookmarkEnd w:id="30"/>
      <w:r w:rsidRPr="000B1EB8">
        <w:rPr>
          <w:rFonts w:ascii="Times New Roman" w:hAnsi="Times New Roman" w:cs="Times New Roman"/>
        </w:rPr>
        <w:t xml:space="preserve"> </w:t>
      </w:r>
    </w:p>
    <w:p w:rsidR="00957022" w:rsidRDefault="00957022" w:rsidP="00957022">
      <w:pPr>
        <w:ind w:firstLine="576"/>
        <w:jc w:val="both"/>
      </w:pPr>
      <w:r w:rsidRPr="000B1EB8">
        <w:t xml:space="preserve">Ponuđači su dužni dostaviti popunjen obrazac za cijenu ponude u skladu sa svim zahtjevima koji su definisani, za sve stavke koje su sadržane u obrascu. U slučaju da ponuđač propusti popuniti obrazac u skladu sa postavljenim zahtjevima, za sve stavke koje su navedene, njegova ponuda će biti odbačena.  </w:t>
      </w:r>
    </w:p>
    <w:p w:rsidR="00FC35BF" w:rsidRPr="00D10DD6" w:rsidRDefault="00FC35BF" w:rsidP="00FC35BF">
      <w:pPr>
        <w:ind w:left="370" w:right="613"/>
      </w:pPr>
      <w:r w:rsidRPr="00D10DD6">
        <w:t xml:space="preserve">Ponuđači su dužni dostaviti popunjen obrazac za cijenu ponude (Prilog III) u skladu sa svim zahtjevima koji su definisani, za sve stavke koje su sadržane u obrascu. U slučaju da ponuđač propusti popuniti obrazac u skladu sa postavljenim zahtjevima, za sve stavke koje su navedene, njegova ponuda će biti odbačena.   </w:t>
      </w:r>
    </w:p>
    <w:p w:rsidR="00FC35BF" w:rsidRPr="000B1EB8" w:rsidRDefault="00FC35BF" w:rsidP="00957022">
      <w:pPr>
        <w:ind w:firstLine="576"/>
        <w:jc w:val="both"/>
      </w:pPr>
    </w:p>
    <w:p w:rsidR="00957022" w:rsidRPr="000B1EB8" w:rsidRDefault="00957022" w:rsidP="00957022">
      <w:pPr>
        <w:ind w:firstLine="576"/>
        <w:jc w:val="both"/>
      </w:pPr>
      <w:r w:rsidRPr="000B1EB8">
        <w:t xml:space="preserve">Ukoliko Obrazac za cijenu ponude sadrži više stavki, ponuđač je dužan dati ponudu za sve stavke, vodeći pri tome računa da ukupan zbir cijena svih stavki u obrascu ne može biti 0 (nula). </w:t>
      </w:r>
    </w:p>
    <w:p w:rsidR="00957022" w:rsidRPr="000B1EB8" w:rsidRDefault="00957022" w:rsidP="00957022">
      <w:pPr>
        <w:jc w:val="both"/>
      </w:pPr>
      <w:r w:rsidRPr="000B1EB8">
        <w:t xml:space="preserve">     </w:t>
      </w: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31" w:name="_Toc408575141"/>
      <w:r w:rsidRPr="000B1EB8">
        <w:rPr>
          <w:rFonts w:ascii="Times New Roman" w:hAnsi="Times New Roman" w:cs="Times New Roman"/>
        </w:rPr>
        <w:t>Način određivanja cijene ponude</w:t>
      </w:r>
      <w:bookmarkEnd w:id="31"/>
    </w:p>
    <w:p w:rsidR="00FC35BF" w:rsidRPr="00D10DD6" w:rsidRDefault="00FC35BF" w:rsidP="00FC35BF">
      <w:pPr>
        <w:ind w:left="370" w:right="613"/>
        <w:jc w:val="both"/>
      </w:pPr>
      <w:r w:rsidRPr="00D10DD6">
        <w:t xml:space="preserve">Cijena ponude obuhvata sve stavke iz obrasca za cijenu ponude. </w:t>
      </w:r>
    </w:p>
    <w:p w:rsidR="00FC35BF" w:rsidRPr="00D10DD6" w:rsidRDefault="00FC35BF" w:rsidP="00FC35BF">
      <w:pPr>
        <w:ind w:left="370" w:right="613"/>
        <w:jc w:val="both"/>
      </w:pPr>
      <w:r w:rsidRPr="00D10DD6">
        <w:t xml:space="preserve">Cijena ponude se piše brojevima i slovima.  </w:t>
      </w:r>
    </w:p>
    <w:p w:rsidR="00FC35BF" w:rsidRPr="00D10DD6" w:rsidRDefault="00FC35BF" w:rsidP="00FC35BF">
      <w:pPr>
        <w:ind w:left="370" w:right="613"/>
        <w:jc w:val="both"/>
      </w:pPr>
      <w:r w:rsidRPr="00D10DD6">
        <w:t xml:space="preserve">U cijeni ponude se obavezno navodi cijena ponude (bez PDV-a), ponuđeni popust i na kraju cijena ponude sa uključenim popustom (bez PDV-a). </w:t>
      </w:r>
    </w:p>
    <w:p w:rsidR="00FC35BF" w:rsidRPr="00D10DD6" w:rsidRDefault="00FC35BF" w:rsidP="00FC35BF">
      <w:pPr>
        <w:ind w:left="370" w:right="613"/>
        <w:jc w:val="both"/>
      </w:pPr>
      <w:r w:rsidRPr="00D10DD6">
        <w:t xml:space="preserve">Posebno se prikazuje PDV na cijenu ponude sa uračunatim popustom. Na kraju se daje vrijednost ugovora (cijena ponude sa uključenim popustom) + PDV. </w:t>
      </w:r>
    </w:p>
    <w:p w:rsidR="00FC35BF" w:rsidRPr="00D57172" w:rsidRDefault="00FC35BF" w:rsidP="00FC35BF">
      <w:pPr>
        <w:ind w:left="851" w:hanging="567"/>
        <w:jc w:val="both"/>
        <w:rPr>
          <w:lang w:val="hr-BA"/>
        </w:rPr>
      </w:pPr>
      <w:r w:rsidRPr="00D10DD6">
        <w:t xml:space="preserve"> </w:t>
      </w:r>
      <w:r w:rsidRPr="00D57172">
        <w:rPr>
          <w:lang w:val="it-IT"/>
        </w:rPr>
        <w:t>Ponu</w:t>
      </w:r>
      <w:r w:rsidRPr="00D57172">
        <w:rPr>
          <w:lang w:val="hr-BA"/>
        </w:rPr>
        <w:t>đ</w:t>
      </w:r>
      <w:r w:rsidRPr="00D57172">
        <w:rPr>
          <w:lang w:val="it-IT"/>
        </w:rPr>
        <w:t>ena</w:t>
      </w:r>
      <w:r w:rsidRPr="00D57172">
        <w:rPr>
          <w:lang w:val="hr-BA"/>
        </w:rPr>
        <w:t xml:space="preserve"> </w:t>
      </w:r>
      <w:r w:rsidRPr="00D57172">
        <w:rPr>
          <w:lang w:val="it-IT"/>
        </w:rPr>
        <w:t>cijena</w:t>
      </w:r>
      <w:r w:rsidRPr="00D57172">
        <w:rPr>
          <w:lang w:val="hr-BA"/>
        </w:rPr>
        <w:t xml:space="preserve"> </w:t>
      </w:r>
      <w:r w:rsidRPr="00D57172">
        <w:rPr>
          <w:lang w:val="it-IT"/>
        </w:rPr>
        <w:t>roba</w:t>
      </w:r>
      <w:r w:rsidRPr="00D57172">
        <w:rPr>
          <w:lang w:val="hr-BA"/>
        </w:rPr>
        <w:t xml:space="preserve"> </w:t>
      </w:r>
      <w:r w:rsidRPr="00D57172">
        <w:rPr>
          <w:lang w:val="it-IT"/>
        </w:rPr>
        <w:t>treba</w:t>
      </w:r>
      <w:r w:rsidRPr="00D57172">
        <w:rPr>
          <w:lang w:val="hr-BA"/>
        </w:rPr>
        <w:t xml:space="preserve"> </w:t>
      </w:r>
      <w:r w:rsidRPr="00D57172">
        <w:rPr>
          <w:lang w:val="it-IT"/>
        </w:rPr>
        <w:t>uklju</w:t>
      </w:r>
      <w:r w:rsidRPr="00D57172">
        <w:rPr>
          <w:lang w:val="hr-BA"/>
        </w:rPr>
        <w:t>č</w:t>
      </w:r>
      <w:r w:rsidRPr="00D57172">
        <w:rPr>
          <w:lang w:val="it-IT"/>
        </w:rPr>
        <w:t>ivati</w:t>
      </w:r>
      <w:r w:rsidRPr="00D57172">
        <w:rPr>
          <w:lang w:val="hr-BA"/>
        </w:rPr>
        <w:t xml:space="preserve"> </w:t>
      </w:r>
      <w:r w:rsidRPr="00D57172">
        <w:rPr>
          <w:lang w:val="it-IT"/>
        </w:rPr>
        <w:t>sve</w:t>
      </w:r>
      <w:r w:rsidRPr="00D57172">
        <w:rPr>
          <w:lang w:val="hr-BA"/>
        </w:rPr>
        <w:t xml:space="preserve"> obaveze </w:t>
      </w:r>
      <w:r w:rsidRPr="00D57172">
        <w:rPr>
          <w:lang w:val="it-IT"/>
        </w:rPr>
        <w:t>vezane</w:t>
      </w:r>
      <w:r w:rsidRPr="00D57172">
        <w:rPr>
          <w:lang w:val="hr-BA"/>
        </w:rPr>
        <w:t xml:space="preserve"> </w:t>
      </w:r>
      <w:r w:rsidRPr="00D57172">
        <w:rPr>
          <w:lang w:val="it-IT"/>
        </w:rPr>
        <w:t>za</w:t>
      </w:r>
      <w:r w:rsidRPr="00D57172">
        <w:rPr>
          <w:lang w:val="hr-BA"/>
        </w:rPr>
        <w:t xml:space="preserve"> </w:t>
      </w:r>
      <w:r w:rsidRPr="00D57172">
        <w:rPr>
          <w:lang w:val="it-IT"/>
        </w:rPr>
        <w:t>tu</w:t>
      </w:r>
      <w:r w:rsidRPr="00D57172">
        <w:rPr>
          <w:lang w:val="hr-BA"/>
        </w:rPr>
        <w:t xml:space="preserve"> </w:t>
      </w:r>
      <w:r w:rsidRPr="00D57172">
        <w:rPr>
          <w:lang w:val="it-IT"/>
        </w:rPr>
        <w:t>robu</w:t>
      </w:r>
      <w:r w:rsidRPr="00D57172">
        <w:rPr>
          <w:lang w:val="hr-BA"/>
        </w:rPr>
        <w:t xml:space="preserve">, </w:t>
      </w:r>
      <w:r w:rsidRPr="00D57172">
        <w:rPr>
          <w:lang w:val="it-IT"/>
        </w:rPr>
        <w:t>a</w:t>
      </w:r>
      <w:r w:rsidRPr="00D57172">
        <w:rPr>
          <w:lang w:val="hr-BA"/>
        </w:rPr>
        <w:t xml:space="preserve"> </w:t>
      </w:r>
      <w:r w:rsidRPr="00D57172">
        <w:rPr>
          <w:lang w:val="it-IT"/>
        </w:rPr>
        <w:t>naro</w:t>
      </w:r>
      <w:r w:rsidRPr="00D57172">
        <w:rPr>
          <w:lang w:val="hr-BA"/>
        </w:rPr>
        <w:t>č</w:t>
      </w:r>
      <w:r w:rsidRPr="00D57172">
        <w:rPr>
          <w:lang w:val="it-IT"/>
        </w:rPr>
        <w:t>ito:</w:t>
      </w:r>
      <w:r w:rsidRPr="00D57172">
        <w:rPr>
          <w:lang w:val="hr-BA"/>
        </w:rPr>
        <w:t xml:space="preserve"> </w:t>
      </w:r>
    </w:p>
    <w:p w:rsidR="00FC35BF" w:rsidRPr="00D57172" w:rsidRDefault="00FC35BF" w:rsidP="00FC35BF">
      <w:pPr>
        <w:ind w:left="1276" w:hanging="425"/>
        <w:jc w:val="both"/>
        <w:rPr>
          <w:lang w:val="hr-BA"/>
        </w:rPr>
      </w:pPr>
      <w:r w:rsidRPr="00D57172">
        <w:rPr>
          <w:lang w:val="en-GB"/>
        </w:rPr>
        <w:t>a</w:t>
      </w:r>
      <w:r w:rsidRPr="00D57172">
        <w:rPr>
          <w:lang w:val="hr-BA"/>
        </w:rPr>
        <w:t>)</w:t>
      </w:r>
      <w:r w:rsidRPr="00D57172">
        <w:rPr>
          <w:lang w:val="hr-BA"/>
        </w:rPr>
        <w:tab/>
      </w:r>
      <w:r w:rsidRPr="00D57172">
        <w:rPr>
          <w:lang w:val="en-GB"/>
        </w:rPr>
        <w:t>sve</w:t>
      </w:r>
      <w:r w:rsidRPr="00D57172">
        <w:rPr>
          <w:lang w:val="hr-BA"/>
        </w:rPr>
        <w:t xml:space="preserve"> </w:t>
      </w:r>
      <w:r w:rsidRPr="00D57172">
        <w:rPr>
          <w:lang w:val="en-GB"/>
        </w:rPr>
        <w:t>carinske</w:t>
      </w:r>
      <w:r w:rsidRPr="00D57172">
        <w:rPr>
          <w:lang w:val="hr-BA"/>
        </w:rPr>
        <w:t xml:space="preserve"> </w:t>
      </w:r>
      <w:r w:rsidRPr="00D57172">
        <w:rPr>
          <w:lang w:val="en-GB"/>
        </w:rPr>
        <w:t>obaveze</w:t>
      </w:r>
      <w:r w:rsidRPr="00D57172">
        <w:rPr>
          <w:lang w:val="hr-BA"/>
        </w:rPr>
        <w:t xml:space="preserve"> </w:t>
      </w:r>
      <w:r w:rsidRPr="00D57172">
        <w:rPr>
          <w:lang w:val="en-GB"/>
        </w:rPr>
        <w:t>ili</w:t>
      </w:r>
      <w:r w:rsidRPr="00D57172">
        <w:rPr>
          <w:lang w:val="hr-BA"/>
        </w:rPr>
        <w:t xml:space="preserve"> </w:t>
      </w:r>
      <w:r w:rsidRPr="00D57172">
        <w:rPr>
          <w:lang w:val="en-GB"/>
        </w:rPr>
        <w:t>poreze</w:t>
      </w:r>
      <w:r w:rsidRPr="00D57172">
        <w:rPr>
          <w:lang w:val="hr-BA"/>
        </w:rPr>
        <w:t xml:space="preserve"> </w:t>
      </w:r>
      <w:r w:rsidRPr="00D57172">
        <w:rPr>
          <w:lang w:val="en-GB"/>
        </w:rPr>
        <w:t>na</w:t>
      </w:r>
      <w:r w:rsidRPr="00D57172">
        <w:rPr>
          <w:lang w:val="hr-BA"/>
        </w:rPr>
        <w:t xml:space="preserve"> </w:t>
      </w:r>
      <w:r w:rsidRPr="00D57172">
        <w:rPr>
          <w:lang w:val="en-GB"/>
        </w:rPr>
        <w:t>uvoz</w:t>
      </w:r>
      <w:r w:rsidRPr="00D57172">
        <w:rPr>
          <w:lang w:val="hr-BA"/>
        </w:rPr>
        <w:t xml:space="preserve"> </w:t>
      </w:r>
      <w:r w:rsidRPr="00D57172">
        <w:rPr>
          <w:lang w:val="en-GB"/>
        </w:rPr>
        <w:t>i</w:t>
      </w:r>
      <w:r w:rsidRPr="00D57172">
        <w:rPr>
          <w:lang w:val="hr-BA"/>
        </w:rPr>
        <w:t xml:space="preserve"> </w:t>
      </w:r>
      <w:r w:rsidRPr="00D57172">
        <w:rPr>
          <w:lang w:val="en-GB"/>
        </w:rPr>
        <w:t>prodaju</w:t>
      </w:r>
      <w:r w:rsidRPr="00D57172">
        <w:rPr>
          <w:lang w:val="hr-BA"/>
        </w:rPr>
        <w:t xml:space="preserve"> </w:t>
      </w:r>
      <w:r w:rsidRPr="00D57172">
        <w:rPr>
          <w:lang w:val="en-GB"/>
        </w:rPr>
        <w:t>ili</w:t>
      </w:r>
      <w:r w:rsidRPr="00D57172">
        <w:rPr>
          <w:lang w:val="hr-BA"/>
        </w:rPr>
        <w:t xml:space="preserve"> </w:t>
      </w:r>
      <w:r w:rsidRPr="00D57172">
        <w:rPr>
          <w:lang w:val="en-GB"/>
        </w:rPr>
        <w:t>druge</w:t>
      </w:r>
      <w:r w:rsidRPr="00D57172">
        <w:rPr>
          <w:lang w:val="hr-BA"/>
        </w:rPr>
        <w:t xml:space="preserve"> </w:t>
      </w:r>
      <w:r w:rsidRPr="00D57172">
        <w:rPr>
          <w:lang w:val="en-GB"/>
        </w:rPr>
        <w:t>poreze</w:t>
      </w:r>
      <w:r w:rsidRPr="00D57172">
        <w:rPr>
          <w:lang w:val="hr-BA"/>
        </w:rPr>
        <w:t xml:space="preserve"> </w:t>
      </w:r>
      <w:r w:rsidRPr="00D57172">
        <w:rPr>
          <w:lang w:val="en-GB"/>
        </w:rPr>
        <w:t>koji</w:t>
      </w:r>
      <w:r w:rsidRPr="00D57172">
        <w:rPr>
          <w:lang w:val="hr-BA"/>
        </w:rPr>
        <w:t xml:space="preserve"> </w:t>
      </w:r>
      <w:r w:rsidRPr="00D57172">
        <w:rPr>
          <w:lang w:val="en-GB"/>
        </w:rPr>
        <w:t>su</w:t>
      </w:r>
      <w:r w:rsidRPr="00D57172">
        <w:rPr>
          <w:lang w:val="hr-BA"/>
        </w:rPr>
        <w:t xml:space="preserve"> </w:t>
      </w:r>
      <w:r w:rsidRPr="00D57172">
        <w:rPr>
          <w:lang w:val="en-GB"/>
        </w:rPr>
        <w:t>ve</w:t>
      </w:r>
      <w:r w:rsidRPr="00D57172">
        <w:rPr>
          <w:lang w:val="hr-BA"/>
        </w:rPr>
        <w:t xml:space="preserve">ć </w:t>
      </w:r>
      <w:r w:rsidRPr="00D57172">
        <w:rPr>
          <w:lang w:val="en-GB"/>
        </w:rPr>
        <w:t>pla</w:t>
      </w:r>
      <w:r w:rsidRPr="00D57172">
        <w:rPr>
          <w:lang w:val="hr-BA"/>
        </w:rPr>
        <w:t>ć</w:t>
      </w:r>
      <w:r w:rsidRPr="00D57172">
        <w:rPr>
          <w:lang w:val="en-GB"/>
        </w:rPr>
        <w:t>eni</w:t>
      </w:r>
      <w:r w:rsidRPr="00D57172">
        <w:rPr>
          <w:lang w:val="hr-BA"/>
        </w:rPr>
        <w:t xml:space="preserve"> </w:t>
      </w:r>
      <w:r w:rsidRPr="00D57172">
        <w:rPr>
          <w:lang w:val="en-GB"/>
        </w:rPr>
        <w:t>ili</w:t>
      </w:r>
      <w:r w:rsidRPr="00D57172">
        <w:rPr>
          <w:lang w:val="hr-BA"/>
        </w:rPr>
        <w:t xml:space="preserve"> </w:t>
      </w:r>
      <w:r w:rsidRPr="00D57172">
        <w:rPr>
          <w:lang w:val="en-GB"/>
        </w:rPr>
        <w:t>koji</w:t>
      </w:r>
      <w:r w:rsidRPr="00D57172">
        <w:rPr>
          <w:lang w:val="hr-BA"/>
        </w:rPr>
        <w:t xml:space="preserve"> </w:t>
      </w:r>
      <w:r w:rsidRPr="00D57172">
        <w:rPr>
          <w:lang w:val="en-GB"/>
        </w:rPr>
        <w:t>se</w:t>
      </w:r>
      <w:r w:rsidRPr="00D57172">
        <w:rPr>
          <w:lang w:val="hr-BA"/>
        </w:rPr>
        <w:t xml:space="preserve"> </w:t>
      </w:r>
      <w:r w:rsidRPr="00D57172">
        <w:rPr>
          <w:lang w:val="en-GB"/>
        </w:rPr>
        <w:t>mogu</w:t>
      </w:r>
      <w:r w:rsidRPr="00D57172">
        <w:rPr>
          <w:lang w:val="hr-BA"/>
        </w:rPr>
        <w:t xml:space="preserve"> </w:t>
      </w:r>
      <w:r w:rsidRPr="00D57172">
        <w:rPr>
          <w:lang w:val="en-GB"/>
        </w:rPr>
        <w:t>platiti</w:t>
      </w:r>
      <w:r w:rsidRPr="00D57172">
        <w:rPr>
          <w:lang w:val="hr-BA"/>
        </w:rPr>
        <w:t xml:space="preserve"> </w:t>
      </w:r>
      <w:r w:rsidRPr="00D57172">
        <w:rPr>
          <w:lang w:val="en-GB"/>
        </w:rPr>
        <w:t>na</w:t>
      </w:r>
      <w:r w:rsidRPr="00D57172">
        <w:rPr>
          <w:lang w:val="hr-BA"/>
        </w:rPr>
        <w:t xml:space="preserve"> </w:t>
      </w:r>
      <w:r w:rsidRPr="00D57172">
        <w:rPr>
          <w:lang w:val="en-GB"/>
        </w:rPr>
        <w:t>komponente</w:t>
      </w:r>
      <w:r w:rsidRPr="00D57172">
        <w:rPr>
          <w:lang w:val="hr-BA"/>
        </w:rPr>
        <w:t xml:space="preserve"> </w:t>
      </w:r>
      <w:r w:rsidRPr="00D57172">
        <w:rPr>
          <w:lang w:val="en-GB"/>
        </w:rPr>
        <w:t>i</w:t>
      </w:r>
      <w:r w:rsidRPr="00D57172">
        <w:rPr>
          <w:lang w:val="hr-BA"/>
        </w:rPr>
        <w:t xml:space="preserve"> </w:t>
      </w:r>
      <w:r w:rsidRPr="00D57172">
        <w:rPr>
          <w:lang w:val="en-GB"/>
        </w:rPr>
        <w:t>sirovine</w:t>
      </w:r>
      <w:r w:rsidRPr="00D57172">
        <w:rPr>
          <w:lang w:val="hr-BA"/>
        </w:rPr>
        <w:t xml:space="preserve"> </w:t>
      </w:r>
      <w:r w:rsidRPr="00D57172">
        <w:rPr>
          <w:lang w:val="en-GB"/>
        </w:rPr>
        <w:t>koje</w:t>
      </w:r>
      <w:r w:rsidRPr="00D57172">
        <w:rPr>
          <w:lang w:val="hr-BA"/>
        </w:rPr>
        <w:t xml:space="preserve"> </w:t>
      </w:r>
      <w:r w:rsidRPr="00D57172">
        <w:rPr>
          <w:lang w:val="en-GB"/>
        </w:rPr>
        <w:t>se</w:t>
      </w:r>
      <w:r w:rsidRPr="00D57172">
        <w:rPr>
          <w:lang w:val="hr-BA"/>
        </w:rPr>
        <w:t xml:space="preserve"> </w:t>
      </w:r>
      <w:r w:rsidRPr="00D57172">
        <w:rPr>
          <w:lang w:val="en-GB"/>
        </w:rPr>
        <w:t>koriste</w:t>
      </w:r>
      <w:r w:rsidRPr="00D57172">
        <w:rPr>
          <w:lang w:val="hr-BA"/>
        </w:rPr>
        <w:t xml:space="preserve"> </w:t>
      </w:r>
      <w:r w:rsidRPr="00D57172">
        <w:rPr>
          <w:lang w:val="en-GB"/>
        </w:rPr>
        <w:t>u</w:t>
      </w:r>
      <w:r w:rsidRPr="00D57172">
        <w:rPr>
          <w:lang w:val="hr-BA"/>
        </w:rPr>
        <w:t xml:space="preserve"> </w:t>
      </w:r>
      <w:r w:rsidRPr="00D57172">
        <w:rPr>
          <w:lang w:val="en-GB"/>
        </w:rPr>
        <w:t>proizvodnji</w:t>
      </w:r>
      <w:r w:rsidRPr="00D57172">
        <w:rPr>
          <w:lang w:val="hr-BA"/>
        </w:rPr>
        <w:t xml:space="preserve"> </w:t>
      </w:r>
      <w:r w:rsidRPr="00D57172">
        <w:rPr>
          <w:lang w:val="en-GB"/>
        </w:rPr>
        <w:t>ili</w:t>
      </w:r>
      <w:r w:rsidRPr="00D57172">
        <w:rPr>
          <w:lang w:val="hr-BA"/>
        </w:rPr>
        <w:t xml:space="preserve"> </w:t>
      </w:r>
      <w:r w:rsidRPr="00D57172">
        <w:rPr>
          <w:lang w:val="en-GB"/>
        </w:rPr>
        <w:t>sastavljanju</w:t>
      </w:r>
      <w:r w:rsidRPr="00D57172">
        <w:rPr>
          <w:lang w:val="hr-BA"/>
        </w:rPr>
        <w:t xml:space="preserve"> </w:t>
      </w:r>
      <w:r w:rsidRPr="00D57172">
        <w:rPr>
          <w:lang w:val="en-GB"/>
        </w:rPr>
        <w:t>roba</w:t>
      </w:r>
      <w:r w:rsidRPr="00D57172">
        <w:rPr>
          <w:lang w:val="hr-BA"/>
        </w:rPr>
        <w:t>;</w:t>
      </w:r>
    </w:p>
    <w:p w:rsidR="00FC35BF" w:rsidRPr="00D57172" w:rsidRDefault="00FC35BF" w:rsidP="00FC35BF">
      <w:pPr>
        <w:tabs>
          <w:tab w:val="left" w:pos="900"/>
        </w:tabs>
        <w:ind w:left="1276" w:hanging="425"/>
        <w:jc w:val="both"/>
        <w:rPr>
          <w:lang w:val="hr-BA"/>
        </w:rPr>
      </w:pPr>
      <w:r w:rsidRPr="00D57172">
        <w:rPr>
          <w:lang w:val="en-GB"/>
        </w:rPr>
        <w:t>b</w:t>
      </w:r>
      <w:r w:rsidRPr="00D57172">
        <w:rPr>
          <w:lang w:val="hr-BA"/>
        </w:rPr>
        <w:t>)</w:t>
      </w:r>
      <w:r w:rsidRPr="00D57172">
        <w:rPr>
          <w:lang w:val="hr-BA"/>
        </w:rPr>
        <w:tab/>
      </w:r>
      <w:r w:rsidRPr="00D57172">
        <w:rPr>
          <w:lang w:val="en-GB"/>
        </w:rPr>
        <w:t>sve</w:t>
      </w:r>
      <w:r w:rsidRPr="00D57172">
        <w:rPr>
          <w:lang w:val="hr-BA"/>
        </w:rPr>
        <w:t xml:space="preserve"> </w:t>
      </w:r>
      <w:r w:rsidRPr="00D57172">
        <w:rPr>
          <w:lang w:val="en-GB"/>
        </w:rPr>
        <w:t>carinske</w:t>
      </w:r>
      <w:r w:rsidRPr="00D57172">
        <w:rPr>
          <w:lang w:val="hr-BA"/>
        </w:rPr>
        <w:t xml:space="preserve"> </w:t>
      </w:r>
      <w:r w:rsidRPr="00D57172">
        <w:rPr>
          <w:lang w:val="en-GB"/>
        </w:rPr>
        <w:t>obaveze</w:t>
      </w:r>
      <w:r w:rsidRPr="00D57172">
        <w:rPr>
          <w:lang w:val="hr-BA"/>
        </w:rPr>
        <w:t xml:space="preserve"> </w:t>
      </w:r>
      <w:r w:rsidRPr="00D57172">
        <w:rPr>
          <w:lang w:val="en-GB"/>
        </w:rPr>
        <w:t>ili</w:t>
      </w:r>
      <w:r w:rsidRPr="00D57172">
        <w:rPr>
          <w:lang w:val="hr-BA"/>
        </w:rPr>
        <w:t xml:space="preserve"> </w:t>
      </w:r>
      <w:r w:rsidRPr="00D57172">
        <w:rPr>
          <w:lang w:val="en-GB"/>
        </w:rPr>
        <w:t>poreze</w:t>
      </w:r>
      <w:r w:rsidRPr="00D57172">
        <w:rPr>
          <w:lang w:val="hr-BA"/>
        </w:rPr>
        <w:t xml:space="preserve"> </w:t>
      </w:r>
      <w:r w:rsidRPr="00D57172">
        <w:rPr>
          <w:lang w:val="en-GB"/>
        </w:rPr>
        <w:t>na</w:t>
      </w:r>
      <w:r w:rsidRPr="00D57172">
        <w:rPr>
          <w:lang w:val="hr-BA"/>
        </w:rPr>
        <w:t xml:space="preserve"> </w:t>
      </w:r>
      <w:r w:rsidRPr="00D57172">
        <w:rPr>
          <w:lang w:val="en-GB"/>
        </w:rPr>
        <w:t>uvoz</w:t>
      </w:r>
      <w:r w:rsidRPr="00D57172">
        <w:rPr>
          <w:lang w:val="hr-BA"/>
        </w:rPr>
        <w:t xml:space="preserve"> </w:t>
      </w:r>
      <w:r w:rsidRPr="00D57172">
        <w:rPr>
          <w:lang w:val="en-GB"/>
        </w:rPr>
        <w:t>i</w:t>
      </w:r>
      <w:r w:rsidRPr="00D57172">
        <w:rPr>
          <w:lang w:val="hr-BA"/>
        </w:rPr>
        <w:t xml:space="preserve"> </w:t>
      </w:r>
      <w:r w:rsidRPr="00D57172">
        <w:rPr>
          <w:lang w:val="en-GB"/>
        </w:rPr>
        <w:t>prodaju</w:t>
      </w:r>
      <w:r w:rsidRPr="00D57172">
        <w:rPr>
          <w:lang w:val="hr-BA"/>
        </w:rPr>
        <w:t xml:space="preserve"> </w:t>
      </w:r>
      <w:r w:rsidRPr="00D57172">
        <w:rPr>
          <w:lang w:val="en-GB"/>
        </w:rPr>
        <w:t>ili</w:t>
      </w:r>
      <w:r w:rsidRPr="00D57172">
        <w:rPr>
          <w:lang w:val="hr-BA"/>
        </w:rPr>
        <w:t xml:space="preserve"> </w:t>
      </w:r>
      <w:r w:rsidRPr="00D57172">
        <w:rPr>
          <w:lang w:val="en-GB"/>
        </w:rPr>
        <w:t>druge</w:t>
      </w:r>
      <w:r w:rsidRPr="00D57172">
        <w:rPr>
          <w:lang w:val="hr-BA"/>
        </w:rPr>
        <w:t xml:space="preserve"> </w:t>
      </w:r>
      <w:r w:rsidRPr="00D57172">
        <w:rPr>
          <w:lang w:val="en-GB"/>
        </w:rPr>
        <w:t>poreze</w:t>
      </w:r>
      <w:r w:rsidRPr="00D57172">
        <w:rPr>
          <w:lang w:val="hr-BA"/>
        </w:rPr>
        <w:t xml:space="preserve"> </w:t>
      </w:r>
      <w:r w:rsidRPr="00D57172">
        <w:rPr>
          <w:lang w:val="en-GB"/>
        </w:rPr>
        <w:t>koji</w:t>
      </w:r>
      <w:r w:rsidRPr="00D57172">
        <w:rPr>
          <w:lang w:val="hr-BA"/>
        </w:rPr>
        <w:t xml:space="preserve"> </w:t>
      </w:r>
      <w:r w:rsidRPr="00D57172">
        <w:rPr>
          <w:lang w:val="en-GB"/>
        </w:rPr>
        <w:t>su</w:t>
      </w:r>
      <w:r w:rsidRPr="00D57172">
        <w:rPr>
          <w:lang w:val="hr-BA"/>
        </w:rPr>
        <w:t xml:space="preserve"> </w:t>
      </w:r>
      <w:r w:rsidRPr="00D57172">
        <w:rPr>
          <w:lang w:val="en-GB"/>
        </w:rPr>
        <w:t>ve</w:t>
      </w:r>
      <w:r w:rsidRPr="00D57172">
        <w:rPr>
          <w:lang w:val="hr-BA"/>
        </w:rPr>
        <w:t xml:space="preserve">ć </w:t>
      </w:r>
      <w:r w:rsidRPr="00D57172">
        <w:rPr>
          <w:lang w:val="en-GB"/>
        </w:rPr>
        <w:t>pla</w:t>
      </w:r>
      <w:r w:rsidRPr="00D57172">
        <w:rPr>
          <w:lang w:val="hr-BA"/>
        </w:rPr>
        <w:t>ć</w:t>
      </w:r>
      <w:r w:rsidRPr="00D57172">
        <w:rPr>
          <w:lang w:val="en-GB"/>
        </w:rPr>
        <w:t>eni</w:t>
      </w:r>
      <w:r w:rsidRPr="00D57172">
        <w:rPr>
          <w:lang w:val="hr-BA"/>
        </w:rPr>
        <w:t xml:space="preserve"> </w:t>
      </w:r>
      <w:r w:rsidRPr="00D57172">
        <w:rPr>
          <w:lang w:val="en-GB"/>
        </w:rPr>
        <w:t>na</w:t>
      </w:r>
      <w:r w:rsidRPr="00D57172">
        <w:rPr>
          <w:lang w:val="hr-BA"/>
        </w:rPr>
        <w:t xml:space="preserve"> </w:t>
      </w:r>
      <w:r w:rsidRPr="00D57172">
        <w:rPr>
          <w:lang w:val="en-GB"/>
        </w:rPr>
        <w:t>direktno</w:t>
      </w:r>
      <w:r w:rsidRPr="00D57172">
        <w:rPr>
          <w:lang w:val="hr-BA"/>
        </w:rPr>
        <w:t xml:space="preserve"> </w:t>
      </w:r>
      <w:r w:rsidRPr="00D57172">
        <w:rPr>
          <w:lang w:val="en-GB"/>
        </w:rPr>
        <w:t>uvezene</w:t>
      </w:r>
      <w:r w:rsidRPr="00D57172">
        <w:rPr>
          <w:lang w:val="hr-BA"/>
        </w:rPr>
        <w:t xml:space="preserve"> </w:t>
      </w:r>
      <w:r w:rsidRPr="00D57172">
        <w:rPr>
          <w:lang w:val="en-GB"/>
        </w:rPr>
        <w:t>komponente</w:t>
      </w:r>
      <w:r w:rsidRPr="00D57172">
        <w:rPr>
          <w:lang w:val="hr-BA"/>
        </w:rPr>
        <w:t xml:space="preserve"> </w:t>
      </w:r>
      <w:r w:rsidRPr="00D57172">
        <w:rPr>
          <w:lang w:val="en-GB"/>
        </w:rPr>
        <w:t>koje</w:t>
      </w:r>
      <w:r w:rsidRPr="00D57172">
        <w:rPr>
          <w:lang w:val="hr-BA"/>
        </w:rPr>
        <w:t xml:space="preserve"> </w:t>
      </w:r>
      <w:r w:rsidRPr="00D57172">
        <w:rPr>
          <w:lang w:val="en-GB"/>
        </w:rPr>
        <w:t>se</w:t>
      </w:r>
      <w:r w:rsidRPr="00D57172">
        <w:rPr>
          <w:lang w:val="hr-BA"/>
        </w:rPr>
        <w:t xml:space="preserve"> </w:t>
      </w:r>
      <w:r w:rsidRPr="00D57172">
        <w:rPr>
          <w:lang w:val="en-GB"/>
        </w:rPr>
        <w:t>nalaze</w:t>
      </w:r>
      <w:r w:rsidRPr="00D57172">
        <w:rPr>
          <w:lang w:val="hr-BA"/>
        </w:rPr>
        <w:t xml:space="preserve"> </w:t>
      </w:r>
      <w:r w:rsidRPr="00D57172">
        <w:rPr>
          <w:lang w:val="en-GB"/>
        </w:rPr>
        <w:t>ili</w:t>
      </w:r>
      <w:r w:rsidRPr="00D57172">
        <w:rPr>
          <w:lang w:val="hr-BA"/>
        </w:rPr>
        <w:t xml:space="preserve"> ć</w:t>
      </w:r>
      <w:r w:rsidRPr="00D57172">
        <w:rPr>
          <w:lang w:val="en-GB"/>
        </w:rPr>
        <w:t>e</w:t>
      </w:r>
      <w:r w:rsidRPr="00D57172">
        <w:rPr>
          <w:lang w:val="hr-BA"/>
        </w:rPr>
        <w:t xml:space="preserve"> </w:t>
      </w:r>
      <w:r w:rsidRPr="00D57172">
        <w:rPr>
          <w:lang w:val="en-GB"/>
        </w:rPr>
        <w:t>se</w:t>
      </w:r>
      <w:r w:rsidRPr="00D57172">
        <w:rPr>
          <w:lang w:val="hr-BA"/>
        </w:rPr>
        <w:t xml:space="preserve"> </w:t>
      </w:r>
      <w:r w:rsidRPr="00D57172">
        <w:rPr>
          <w:lang w:val="en-GB"/>
        </w:rPr>
        <w:t>nalaziti</w:t>
      </w:r>
      <w:r w:rsidRPr="00D57172">
        <w:rPr>
          <w:lang w:val="hr-BA"/>
        </w:rPr>
        <w:t xml:space="preserve"> </w:t>
      </w:r>
      <w:r w:rsidRPr="00D57172">
        <w:rPr>
          <w:lang w:val="en-GB"/>
        </w:rPr>
        <w:t>u</w:t>
      </w:r>
      <w:r w:rsidRPr="00D57172">
        <w:rPr>
          <w:lang w:val="hr-BA"/>
        </w:rPr>
        <w:t xml:space="preserve"> </w:t>
      </w:r>
      <w:r w:rsidRPr="00D57172">
        <w:rPr>
          <w:lang w:val="en-GB"/>
        </w:rPr>
        <w:t>toj</w:t>
      </w:r>
      <w:r w:rsidRPr="00D57172">
        <w:rPr>
          <w:lang w:val="hr-BA"/>
        </w:rPr>
        <w:t xml:space="preserve"> </w:t>
      </w:r>
      <w:r w:rsidRPr="00D57172">
        <w:rPr>
          <w:lang w:val="en-GB"/>
        </w:rPr>
        <w:t>robi</w:t>
      </w:r>
      <w:r w:rsidRPr="00D57172">
        <w:rPr>
          <w:lang w:val="hr-BA"/>
        </w:rPr>
        <w:t xml:space="preserve">; </w:t>
      </w:r>
    </w:p>
    <w:p w:rsidR="00FC35BF" w:rsidRPr="00D57172" w:rsidRDefault="00FC35BF" w:rsidP="00FC35BF">
      <w:pPr>
        <w:ind w:left="1276" w:hanging="425"/>
        <w:jc w:val="both"/>
        <w:rPr>
          <w:lang w:val="hr-BA"/>
        </w:rPr>
      </w:pPr>
      <w:r w:rsidRPr="00D57172">
        <w:rPr>
          <w:lang w:val="en-GB"/>
        </w:rPr>
        <w:t>c</w:t>
      </w:r>
      <w:r w:rsidRPr="00D57172">
        <w:rPr>
          <w:lang w:val="hr-BA"/>
        </w:rPr>
        <w:t xml:space="preserve">)  </w:t>
      </w:r>
      <w:r w:rsidRPr="00D57172">
        <w:rPr>
          <w:lang w:val="en-GB"/>
        </w:rPr>
        <w:t>sve</w:t>
      </w:r>
      <w:r w:rsidRPr="00D57172">
        <w:rPr>
          <w:lang w:val="hr-BA"/>
        </w:rPr>
        <w:t xml:space="preserve"> </w:t>
      </w:r>
      <w:r w:rsidRPr="00D57172">
        <w:rPr>
          <w:lang w:val="en-GB"/>
        </w:rPr>
        <w:t>pripadaju</w:t>
      </w:r>
      <w:r w:rsidRPr="00D57172">
        <w:rPr>
          <w:lang w:val="hr-BA"/>
        </w:rPr>
        <w:t>ć</w:t>
      </w:r>
      <w:r w:rsidRPr="00D57172">
        <w:rPr>
          <w:lang w:val="en-GB"/>
        </w:rPr>
        <w:t>e</w:t>
      </w:r>
      <w:r w:rsidRPr="00D57172">
        <w:rPr>
          <w:lang w:val="hr-BA"/>
        </w:rPr>
        <w:t xml:space="preserve"> </w:t>
      </w:r>
      <w:r w:rsidRPr="00D57172">
        <w:rPr>
          <w:lang w:val="en-GB"/>
        </w:rPr>
        <w:t>indirektne</w:t>
      </w:r>
      <w:r w:rsidRPr="00D57172">
        <w:rPr>
          <w:lang w:val="hr-BA"/>
        </w:rPr>
        <w:t xml:space="preserve"> </w:t>
      </w:r>
      <w:r w:rsidRPr="00D57172">
        <w:rPr>
          <w:lang w:val="en-GB"/>
        </w:rPr>
        <w:t>poreze</w:t>
      </w:r>
      <w:r w:rsidRPr="00D57172">
        <w:rPr>
          <w:lang w:val="hr-BA"/>
        </w:rPr>
        <w:t xml:space="preserve">, </w:t>
      </w:r>
      <w:r w:rsidRPr="00D57172">
        <w:rPr>
          <w:lang w:val="en-GB"/>
        </w:rPr>
        <w:t>poreze</w:t>
      </w:r>
      <w:r w:rsidRPr="00D57172">
        <w:rPr>
          <w:lang w:val="hr-BA"/>
        </w:rPr>
        <w:t xml:space="preserve"> </w:t>
      </w:r>
      <w:r w:rsidRPr="00D57172">
        <w:rPr>
          <w:lang w:val="en-GB"/>
        </w:rPr>
        <w:t>na</w:t>
      </w:r>
      <w:r w:rsidRPr="00D57172">
        <w:rPr>
          <w:lang w:val="hr-BA"/>
        </w:rPr>
        <w:t xml:space="preserve"> </w:t>
      </w:r>
      <w:r w:rsidRPr="00D57172">
        <w:rPr>
          <w:lang w:val="en-GB"/>
        </w:rPr>
        <w:t>prodaju</w:t>
      </w:r>
      <w:r w:rsidRPr="00D57172">
        <w:rPr>
          <w:lang w:val="hr-BA"/>
        </w:rPr>
        <w:t xml:space="preserve"> </w:t>
      </w:r>
      <w:r w:rsidRPr="00D57172">
        <w:rPr>
          <w:lang w:val="en-GB"/>
        </w:rPr>
        <w:t>i</w:t>
      </w:r>
      <w:r w:rsidRPr="00D57172">
        <w:rPr>
          <w:lang w:val="hr-BA"/>
        </w:rPr>
        <w:t xml:space="preserve"> </w:t>
      </w:r>
      <w:r w:rsidRPr="00D57172">
        <w:rPr>
          <w:lang w:val="en-GB"/>
        </w:rPr>
        <w:t>druge</w:t>
      </w:r>
      <w:r w:rsidRPr="00D57172">
        <w:rPr>
          <w:lang w:val="hr-BA"/>
        </w:rPr>
        <w:t xml:space="preserve"> </w:t>
      </w:r>
      <w:r w:rsidRPr="00D57172">
        <w:rPr>
          <w:lang w:val="en-GB"/>
        </w:rPr>
        <w:t>sli</w:t>
      </w:r>
      <w:r w:rsidRPr="00D57172">
        <w:rPr>
          <w:lang w:val="hr-BA"/>
        </w:rPr>
        <w:t>č</w:t>
      </w:r>
      <w:r w:rsidRPr="00D57172">
        <w:rPr>
          <w:lang w:val="en-GB"/>
        </w:rPr>
        <w:t>ne</w:t>
      </w:r>
      <w:r w:rsidRPr="00D57172">
        <w:rPr>
          <w:lang w:val="hr-BA"/>
        </w:rPr>
        <w:t xml:space="preserve"> </w:t>
      </w:r>
      <w:r w:rsidRPr="00D57172">
        <w:rPr>
          <w:lang w:val="en-GB"/>
        </w:rPr>
        <w:t>poreze</w:t>
      </w:r>
      <w:r w:rsidRPr="00D57172">
        <w:rPr>
          <w:lang w:val="hr-BA"/>
        </w:rPr>
        <w:t xml:space="preserve"> </w:t>
      </w:r>
      <w:r w:rsidRPr="00D57172">
        <w:rPr>
          <w:lang w:val="en-GB"/>
        </w:rPr>
        <w:t>na</w:t>
      </w:r>
      <w:r w:rsidRPr="00D57172">
        <w:rPr>
          <w:lang w:val="hr-BA"/>
        </w:rPr>
        <w:t xml:space="preserve"> </w:t>
      </w:r>
      <w:r w:rsidRPr="00D57172">
        <w:rPr>
          <w:lang w:val="en-GB"/>
        </w:rPr>
        <w:t>gotove</w:t>
      </w:r>
      <w:r w:rsidRPr="00D57172">
        <w:rPr>
          <w:lang w:val="hr-BA"/>
        </w:rPr>
        <w:t xml:space="preserve"> </w:t>
      </w:r>
      <w:r w:rsidRPr="00D57172">
        <w:rPr>
          <w:lang w:val="en-GB"/>
        </w:rPr>
        <w:t>proizvode</w:t>
      </w:r>
      <w:r w:rsidRPr="00D57172">
        <w:rPr>
          <w:lang w:val="hr-BA"/>
        </w:rPr>
        <w:t xml:space="preserve"> </w:t>
      </w:r>
      <w:r w:rsidRPr="00D57172">
        <w:rPr>
          <w:lang w:val="en-GB"/>
        </w:rPr>
        <w:t>koji</w:t>
      </w:r>
      <w:r w:rsidRPr="00D57172">
        <w:rPr>
          <w:lang w:val="hr-BA"/>
        </w:rPr>
        <w:t xml:space="preserve"> ć</w:t>
      </w:r>
      <w:r w:rsidRPr="00D57172">
        <w:rPr>
          <w:lang w:val="en-GB"/>
        </w:rPr>
        <w:t>e</w:t>
      </w:r>
      <w:r w:rsidRPr="00D57172">
        <w:rPr>
          <w:lang w:val="hr-BA"/>
        </w:rPr>
        <w:t xml:space="preserve"> </w:t>
      </w:r>
      <w:r w:rsidRPr="00D57172">
        <w:rPr>
          <w:lang w:val="en-GB"/>
        </w:rPr>
        <w:t>se</w:t>
      </w:r>
      <w:r w:rsidRPr="00D57172">
        <w:rPr>
          <w:lang w:val="hr-BA"/>
        </w:rPr>
        <w:t xml:space="preserve"> </w:t>
      </w:r>
      <w:r w:rsidRPr="00D57172">
        <w:rPr>
          <w:lang w:val="en-GB"/>
        </w:rPr>
        <w:t>trebati</w:t>
      </w:r>
      <w:r w:rsidRPr="00D57172">
        <w:rPr>
          <w:lang w:val="hr-BA"/>
        </w:rPr>
        <w:t xml:space="preserve"> </w:t>
      </w:r>
      <w:r w:rsidRPr="00D57172">
        <w:rPr>
          <w:lang w:val="en-GB"/>
        </w:rPr>
        <w:t>platiti</w:t>
      </w:r>
      <w:r w:rsidRPr="00D57172">
        <w:rPr>
          <w:lang w:val="hr-BA"/>
        </w:rPr>
        <w:t xml:space="preserve"> </w:t>
      </w:r>
      <w:r w:rsidRPr="00D57172">
        <w:rPr>
          <w:lang w:val="en-GB"/>
        </w:rPr>
        <w:t>u</w:t>
      </w:r>
      <w:r w:rsidRPr="00D57172">
        <w:rPr>
          <w:lang w:val="hr-BA"/>
        </w:rPr>
        <w:t xml:space="preserve"> </w:t>
      </w:r>
      <w:r w:rsidRPr="00D57172">
        <w:rPr>
          <w:lang w:val="en-GB"/>
        </w:rPr>
        <w:t>Bosni</w:t>
      </w:r>
      <w:r w:rsidRPr="00D57172">
        <w:rPr>
          <w:lang w:val="hr-BA"/>
        </w:rPr>
        <w:t xml:space="preserve"> </w:t>
      </w:r>
      <w:r w:rsidRPr="00D57172">
        <w:rPr>
          <w:lang w:val="en-GB"/>
        </w:rPr>
        <w:t>i</w:t>
      </w:r>
      <w:r w:rsidRPr="00D57172">
        <w:rPr>
          <w:lang w:val="hr-BA"/>
        </w:rPr>
        <w:t xml:space="preserve"> </w:t>
      </w:r>
      <w:r w:rsidRPr="00D57172">
        <w:rPr>
          <w:lang w:val="en-GB"/>
        </w:rPr>
        <w:t>Hercegovini</w:t>
      </w:r>
      <w:r w:rsidRPr="00D57172">
        <w:rPr>
          <w:lang w:val="hr-BA"/>
        </w:rPr>
        <w:t xml:space="preserve">, </w:t>
      </w:r>
      <w:r w:rsidRPr="00D57172">
        <w:rPr>
          <w:lang w:val="en-GB"/>
        </w:rPr>
        <w:t>ako</w:t>
      </w:r>
      <w:r w:rsidRPr="00D57172">
        <w:rPr>
          <w:lang w:val="hr-BA"/>
        </w:rPr>
        <w:t xml:space="preserve"> </w:t>
      </w:r>
      <w:r w:rsidRPr="00D57172">
        <w:rPr>
          <w:lang w:val="en-GB"/>
        </w:rPr>
        <w:t>ovaj</w:t>
      </w:r>
      <w:r w:rsidRPr="00D57172">
        <w:rPr>
          <w:lang w:val="hr-BA"/>
        </w:rPr>
        <w:t xml:space="preserve"> </w:t>
      </w:r>
      <w:r w:rsidRPr="00D57172">
        <w:rPr>
          <w:lang w:val="en-GB"/>
        </w:rPr>
        <w:t>ugovor</w:t>
      </w:r>
      <w:r w:rsidRPr="00D57172">
        <w:rPr>
          <w:lang w:val="hr-BA"/>
        </w:rPr>
        <w:t xml:space="preserve"> </w:t>
      </w:r>
      <w:r w:rsidRPr="00D57172">
        <w:rPr>
          <w:lang w:val="en-GB"/>
        </w:rPr>
        <w:t>bude</w:t>
      </w:r>
      <w:r w:rsidRPr="00D57172">
        <w:rPr>
          <w:lang w:val="hr-BA"/>
        </w:rPr>
        <w:t xml:space="preserve"> </w:t>
      </w:r>
      <w:r w:rsidRPr="00D57172">
        <w:rPr>
          <w:lang w:val="en-GB"/>
        </w:rPr>
        <w:t>dodjeljen</w:t>
      </w:r>
      <w:r w:rsidRPr="00D57172">
        <w:rPr>
          <w:lang w:val="hr-BA"/>
        </w:rPr>
        <w:t>;</w:t>
      </w:r>
    </w:p>
    <w:p w:rsidR="00FC35BF" w:rsidRPr="00D57172" w:rsidRDefault="00FC35BF" w:rsidP="00FC35BF">
      <w:pPr>
        <w:ind w:left="1276" w:hanging="425"/>
        <w:jc w:val="both"/>
        <w:rPr>
          <w:rStyle w:val="FollowedHyperlink"/>
          <w:lang w:val="hr-BA"/>
        </w:rPr>
      </w:pPr>
      <w:r w:rsidRPr="00D57172">
        <w:rPr>
          <w:lang w:val="de-DE"/>
        </w:rPr>
        <w:t>d</w:t>
      </w:r>
      <w:r w:rsidRPr="00D57172">
        <w:rPr>
          <w:lang w:val="hr-BA"/>
        </w:rPr>
        <w:t>)</w:t>
      </w:r>
      <w:r w:rsidRPr="00D57172">
        <w:rPr>
          <w:lang w:val="hr-BA"/>
        </w:rPr>
        <w:tab/>
      </w:r>
      <w:r w:rsidRPr="00D57172">
        <w:rPr>
          <w:lang w:val="de-DE"/>
        </w:rPr>
        <w:t>cijenu</w:t>
      </w:r>
      <w:r w:rsidRPr="00D57172">
        <w:rPr>
          <w:lang w:val="hr-BA"/>
        </w:rPr>
        <w:t xml:space="preserve"> </w:t>
      </w:r>
      <w:r w:rsidRPr="00D57172">
        <w:rPr>
          <w:lang w:val="de-DE"/>
        </w:rPr>
        <w:t>prijevoza;</w:t>
      </w:r>
    </w:p>
    <w:p w:rsidR="00FC35BF" w:rsidRPr="00D57172" w:rsidRDefault="00FC35BF" w:rsidP="00FC35BF">
      <w:pPr>
        <w:ind w:left="1276" w:hanging="425"/>
        <w:jc w:val="both"/>
        <w:rPr>
          <w:lang w:val="hr-BA"/>
        </w:rPr>
      </w:pPr>
      <w:r w:rsidRPr="00D57172">
        <w:rPr>
          <w:lang w:val="de-DE"/>
        </w:rPr>
        <w:t>e</w:t>
      </w:r>
      <w:r w:rsidRPr="00D57172">
        <w:rPr>
          <w:lang w:val="hr-BA"/>
        </w:rPr>
        <w:t>)</w:t>
      </w:r>
      <w:r w:rsidRPr="00D57172">
        <w:rPr>
          <w:lang w:val="hr-BA"/>
        </w:rPr>
        <w:tab/>
      </w:r>
      <w:r w:rsidRPr="00D57172">
        <w:rPr>
          <w:lang w:val="de-DE"/>
        </w:rPr>
        <w:t>osiguranje;</w:t>
      </w:r>
    </w:p>
    <w:p w:rsidR="00FC35BF" w:rsidRPr="00D57172" w:rsidRDefault="00FC35BF" w:rsidP="00FC35BF">
      <w:pPr>
        <w:ind w:left="1276" w:hanging="425"/>
        <w:jc w:val="both"/>
        <w:rPr>
          <w:lang w:val="hr-BA"/>
        </w:rPr>
      </w:pPr>
      <w:r w:rsidRPr="00D57172">
        <w:rPr>
          <w:lang w:val="de-DE"/>
        </w:rPr>
        <w:lastRenderedPageBreak/>
        <w:t>f</w:t>
      </w:r>
      <w:r w:rsidRPr="00D57172">
        <w:rPr>
          <w:lang w:val="hr-BA"/>
        </w:rPr>
        <w:t xml:space="preserve">)    </w:t>
      </w:r>
      <w:r w:rsidRPr="00D57172">
        <w:rPr>
          <w:lang w:val="de-DE"/>
        </w:rPr>
        <w:t>cijenu</w:t>
      </w:r>
      <w:r w:rsidRPr="00D57172">
        <w:rPr>
          <w:lang w:val="hr-BA"/>
        </w:rPr>
        <w:t xml:space="preserve"> </w:t>
      </w:r>
      <w:r w:rsidRPr="00D57172">
        <w:rPr>
          <w:lang w:val="de-DE"/>
        </w:rPr>
        <w:t>popratnih</w:t>
      </w:r>
      <w:r w:rsidRPr="00D57172">
        <w:rPr>
          <w:lang w:val="hr-BA"/>
        </w:rPr>
        <w:t xml:space="preserve"> (</w:t>
      </w:r>
      <w:r w:rsidRPr="00D57172">
        <w:rPr>
          <w:lang w:val="de-DE"/>
        </w:rPr>
        <w:t>dodatnih</w:t>
      </w:r>
      <w:r w:rsidRPr="00D57172">
        <w:rPr>
          <w:lang w:val="hr-BA"/>
        </w:rPr>
        <w:t xml:space="preserve">) </w:t>
      </w:r>
      <w:r w:rsidRPr="00D57172">
        <w:rPr>
          <w:lang w:val="de-DE"/>
        </w:rPr>
        <w:t>usluga</w:t>
      </w:r>
      <w:r w:rsidRPr="00D57172">
        <w:rPr>
          <w:lang w:val="hr-BA"/>
        </w:rPr>
        <w:t xml:space="preserve"> </w:t>
      </w:r>
      <w:r w:rsidRPr="00D57172">
        <w:rPr>
          <w:lang w:val="de-DE"/>
        </w:rPr>
        <w:t>navedenih</w:t>
      </w:r>
      <w:r w:rsidRPr="00D57172">
        <w:rPr>
          <w:lang w:val="hr-BA"/>
        </w:rPr>
        <w:t xml:space="preserve"> </w:t>
      </w:r>
      <w:r w:rsidRPr="00D57172">
        <w:rPr>
          <w:lang w:val="de-DE"/>
        </w:rPr>
        <w:t>u</w:t>
      </w:r>
      <w:r w:rsidRPr="00D57172">
        <w:rPr>
          <w:lang w:val="hr-BA"/>
        </w:rPr>
        <w:t xml:space="preserve"> </w:t>
      </w:r>
      <w:r w:rsidRPr="00D57172">
        <w:rPr>
          <w:lang w:val="de-DE"/>
        </w:rPr>
        <w:t>TD</w:t>
      </w:r>
      <w:r w:rsidRPr="00D57172">
        <w:rPr>
          <w:lang w:val="hr-BA"/>
        </w:rPr>
        <w:t xml:space="preserve">;   </w:t>
      </w:r>
    </w:p>
    <w:p w:rsidR="00FC35BF" w:rsidRPr="00D57172" w:rsidRDefault="00FC35BF" w:rsidP="00FC35BF">
      <w:pPr>
        <w:ind w:left="1276" w:hanging="425"/>
        <w:jc w:val="both"/>
        <w:rPr>
          <w:lang w:val="hr-BA"/>
        </w:rPr>
      </w:pPr>
      <w:r w:rsidRPr="00D57172">
        <w:rPr>
          <w:lang w:val="de-DE"/>
        </w:rPr>
        <w:t>g</w:t>
      </w:r>
      <w:r w:rsidRPr="00D57172">
        <w:rPr>
          <w:lang w:val="hr-BA"/>
        </w:rPr>
        <w:t xml:space="preserve">)    </w:t>
      </w:r>
      <w:r w:rsidRPr="00D57172">
        <w:rPr>
          <w:lang w:val="de-DE"/>
        </w:rPr>
        <w:t>drugi</w:t>
      </w:r>
      <w:r w:rsidRPr="00D57172">
        <w:rPr>
          <w:lang w:val="hr-BA"/>
        </w:rPr>
        <w:t xml:space="preserve"> </w:t>
      </w:r>
      <w:r w:rsidRPr="00D57172">
        <w:rPr>
          <w:lang w:val="de-DE"/>
        </w:rPr>
        <w:t>tro</w:t>
      </w:r>
      <w:r w:rsidRPr="00D57172">
        <w:rPr>
          <w:lang w:val="hr-BA"/>
        </w:rPr>
        <w:t>š</w:t>
      </w:r>
      <w:r>
        <w:rPr>
          <w:lang w:val="de-DE"/>
        </w:rPr>
        <w:t>kovi,</w:t>
      </w:r>
    </w:p>
    <w:p w:rsidR="00FC35BF" w:rsidRPr="00D10DD6" w:rsidRDefault="00FC35BF" w:rsidP="00FC35BF">
      <w:pPr>
        <w:spacing w:line="259" w:lineRule="auto"/>
        <w:ind w:left="360" w:firstLine="348"/>
        <w:jc w:val="both"/>
      </w:pPr>
      <w:r w:rsidRPr="000B1EB8">
        <w:t>odnosno ugovorni organ ne smije imati nikakve dodatne troškove osim onih koji su navedeni u obrascu za cijenu ponude</w:t>
      </w:r>
      <w:r w:rsidR="0059746E">
        <w:t>.</w:t>
      </w:r>
    </w:p>
    <w:p w:rsidR="00FC35BF" w:rsidRDefault="00FC35BF" w:rsidP="0059746E">
      <w:pPr>
        <w:ind w:left="369" w:right="612"/>
      </w:pPr>
      <w:r w:rsidRPr="00D10DD6">
        <w:t>Sve cijene trebaju biti navedene u KM, uključujući i pripadajuće indirektne poreze</w:t>
      </w:r>
      <w:r w:rsidRPr="00D10DD6">
        <w:rPr>
          <w:color w:val="800080"/>
        </w:rPr>
        <w:t xml:space="preserve">. </w:t>
      </w:r>
      <w:r w:rsidRPr="00D10DD6">
        <w:t xml:space="preserve">Cijene koju navede izabrani dobavljač neće se mijenjati u toku izvršenja </w:t>
      </w:r>
      <w:r>
        <w:t>ugovor</w:t>
      </w:r>
      <w:r w:rsidRPr="00D10DD6">
        <w:t>a.</w:t>
      </w:r>
    </w:p>
    <w:p w:rsidR="00957022" w:rsidRPr="000B1EB8" w:rsidRDefault="00957022" w:rsidP="00957022">
      <w:pPr>
        <w:jc w:val="both"/>
      </w:pPr>
    </w:p>
    <w:p w:rsidR="00957022" w:rsidRPr="000B1EB8" w:rsidRDefault="00957022" w:rsidP="00957022">
      <w:pPr>
        <w:ind w:firstLine="491"/>
        <w:jc w:val="both"/>
      </w:pPr>
      <w:r w:rsidRPr="000B1EB8">
        <w:t xml:space="preserve">Ukoliko ponuđač nije PDV obveznik, ne </w:t>
      </w:r>
      <w:r w:rsidRPr="000B1EB8">
        <w:rPr>
          <w:lang w:val="sr-Cyrl-BA"/>
        </w:rPr>
        <w:t>prikazuj</w:t>
      </w:r>
      <w:r w:rsidRPr="000B1EB8">
        <w:t>e PDV i u obrascu za cijenu ponude, na mjes</w:t>
      </w:r>
      <w:r w:rsidRPr="000B1EB8">
        <w:rPr>
          <w:lang w:val="sr-Cyrl-BA"/>
        </w:rPr>
        <w:t>t</w:t>
      </w:r>
      <w:r w:rsidRPr="000B1EB8">
        <w:t>u gdje se upisuje pripadajući iznos PDV-a, upisuje 0,00 ili uopšte ne upisuje iznos.</w:t>
      </w:r>
    </w:p>
    <w:p w:rsidR="00957022" w:rsidRPr="000B1EB8" w:rsidRDefault="00957022" w:rsidP="00957022">
      <w:pPr>
        <w:ind w:firstLine="491"/>
        <w:jc w:val="both"/>
      </w:pPr>
      <w:r w:rsidRPr="000B1EB8">
        <w:t xml:space="preserve">Posebno se </w:t>
      </w:r>
      <w:r w:rsidRPr="000B1EB8">
        <w:rPr>
          <w:lang w:val="sr-Cyrl-BA"/>
        </w:rPr>
        <w:t>prikazuje</w:t>
      </w:r>
      <w:r w:rsidRPr="000B1EB8">
        <w:t xml:space="preserve"> PDV na cijenu ponude sa uračunatim popustom. Na kraju se daje vrijednost ugovora ( cijena ponude sa uključenim popustom) + PDV.</w:t>
      </w:r>
    </w:p>
    <w:p w:rsidR="00957022" w:rsidRPr="000B1EB8" w:rsidRDefault="00957022" w:rsidP="00957022">
      <w:pPr>
        <w:ind w:firstLine="491"/>
        <w:jc w:val="both"/>
        <w:rPr>
          <w:lang w:val="hr-BA"/>
        </w:rPr>
      </w:pPr>
      <w:r w:rsidRPr="000B1EB8">
        <w:t>Ponu</w:t>
      </w:r>
      <w:r w:rsidRPr="000B1EB8">
        <w:rPr>
          <w:lang w:val="hr-BA"/>
        </w:rPr>
        <w:t>đ</w:t>
      </w:r>
      <w:r w:rsidRPr="000B1EB8">
        <w:t>a</w:t>
      </w:r>
      <w:r w:rsidRPr="000B1EB8">
        <w:rPr>
          <w:lang w:val="hr-BA"/>
        </w:rPr>
        <w:t>č</w:t>
      </w:r>
      <w:r w:rsidRPr="000B1EB8">
        <w:t>i</w:t>
      </w:r>
      <w:r w:rsidRPr="000B1EB8">
        <w:rPr>
          <w:lang w:val="hr-BA"/>
        </w:rPr>
        <w:t xml:space="preserve"> </w:t>
      </w:r>
      <w:r w:rsidRPr="000B1EB8">
        <w:t>sa</w:t>
      </w:r>
      <w:r w:rsidRPr="000B1EB8">
        <w:rPr>
          <w:lang w:val="hr-BA"/>
        </w:rPr>
        <w:t xml:space="preserve"> </w:t>
      </w:r>
      <w:r w:rsidRPr="000B1EB8">
        <w:t>sjedi</w:t>
      </w:r>
      <w:r w:rsidRPr="000B1EB8">
        <w:rPr>
          <w:lang w:val="hr-BA"/>
        </w:rPr>
        <w:t>š</w:t>
      </w:r>
      <w:r w:rsidRPr="000B1EB8">
        <w:t>tem</w:t>
      </w:r>
      <w:r w:rsidRPr="000B1EB8">
        <w:rPr>
          <w:lang w:val="hr-BA"/>
        </w:rPr>
        <w:t xml:space="preserve"> </w:t>
      </w:r>
      <w:r w:rsidRPr="000B1EB8">
        <w:t>izvan</w:t>
      </w:r>
      <w:r w:rsidRPr="000B1EB8">
        <w:rPr>
          <w:lang w:val="hr-BA"/>
        </w:rPr>
        <w:t xml:space="preserve"> </w:t>
      </w:r>
      <w:r w:rsidRPr="000B1EB8">
        <w:t>BiH</w:t>
      </w:r>
      <w:r w:rsidRPr="000B1EB8">
        <w:rPr>
          <w:lang w:val="hr-BA"/>
        </w:rPr>
        <w:t xml:space="preserve"> </w:t>
      </w:r>
      <w:r w:rsidRPr="000B1EB8">
        <w:t>su</w:t>
      </w:r>
      <w:r w:rsidRPr="000B1EB8">
        <w:rPr>
          <w:lang w:val="hr-BA"/>
        </w:rPr>
        <w:t xml:space="preserve"> </w:t>
      </w:r>
      <w:r w:rsidRPr="000B1EB8">
        <w:t>du</w:t>
      </w:r>
      <w:r w:rsidRPr="000B1EB8">
        <w:rPr>
          <w:lang w:val="hr-BA"/>
        </w:rPr>
        <w:t>ž</w:t>
      </w:r>
      <w:r w:rsidRPr="000B1EB8">
        <w:t>ni</w:t>
      </w:r>
      <w:r w:rsidRPr="000B1EB8">
        <w:rPr>
          <w:lang w:val="hr-BA"/>
        </w:rPr>
        <w:t xml:space="preserve"> </w:t>
      </w:r>
      <w:r w:rsidRPr="000B1EB8">
        <w:t>u</w:t>
      </w:r>
      <w:r w:rsidRPr="000B1EB8">
        <w:rPr>
          <w:lang w:val="hr-BA"/>
        </w:rPr>
        <w:t xml:space="preserve"> </w:t>
      </w:r>
      <w:r w:rsidRPr="000B1EB8">
        <w:t>svojoj</w:t>
      </w:r>
      <w:r w:rsidRPr="000B1EB8">
        <w:rPr>
          <w:lang w:val="hr-BA"/>
        </w:rPr>
        <w:t xml:space="preserve"> </w:t>
      </w:r>
      <w:r w:rsidRPr="000B1EB8">
        <w:t>ponudi</w:t>
      </w:r>
      <w:r w:rsidRPr="000B1EB8">
        <w:rPr>
          <w:lang w:val="hr-BA"/>
        </w:rPr>
        <w:t xml:space="preserve"> </w:t>
      </w:r>
      <w:r w:rsidRPr="000B1EB8">
        <w:t>navesti</w:t>
      </w:r>
      <w:r w:rsidRPr="000B1EB8">
        <w:rPr>
          <w:lang w:val="hr-BA"/>
        </w:rPr>
        <w:t xml:space="preserve"> </w:t>
      </w:r>
      <w:r w:rsidRPr="000B1EB8">
        <w:t>podatke</w:t>
      </w:r>
      <w:r w:rsidRPr="000B1EB8">
        <w:rPr>
          <w:lang w:val="hr-BA"/>
        </w:rPr>
        <w:t xml:space="preserve"> (</w:t>
      </w:r>
      <w:r w:rsidRPr="000B1EB8">
        <w:t>naziv</w:t>
      </w:r>
      <w:r w:rsidRPr="000B1EB8">
        <w:rPr>
          <w:lang w:val="hr-BA"/>
        </w:rPr>
        <w:t xml:space="preserve"> </w:t>
      </w:r>
      <w:r w:rsidRPr="000B1EB8">
        <w:t>i</w:t>
      </w:r>
      <w:r w:rsidRPr="000B1EB8">
        <w:rPr>
          <w:lang w:val="hr-BA"/>
        </w:rPr>
        <w:t xml:space="preserve"> </w:t>
      </w:r>
      <w:r w:rsidRPr="000B1EB8">
        <w:t>sjedi</w:t>
      </w:r>
      <w:r w:rsidRPr="000B1EB8">
        <w:rPr>
          <w:lang w:val="hr-BA"/>
        </w:rPr>
        <w:t>š</w:t>
      </w:r>
      <w:r w:rsidRPr="000B1EB8">
        <w:t>te</w:t>
      </w:r>
      <w:r w:rsidRPr="000B1EB8">
        <w:rPr>
          <w:lang w:val="hr-BA"/>
        </w:rPr>
        <w:t xml:space="preserve">) </w:t>
      </w:r>
      <w:r w:rsidRPr="000B1EB8">
        <w:t>za</w:t>
      </w:r>
      <w:r w:rsidRPr="000B1EB8">
        <w:rPr>
          <w:lang w:val="hr-BA"/>
        </w:rPr>
        <w:t xml:space="preserve"> </w:t>
      </w:r>
      <w:r w:rsidRPr="000B1EB8">
        <w:t>poreskog</w:t>
      </w:r>
      <w:r w:rsidRPr="000B1EB8">
        <w:rPr>
          <w:lang w:val="hr-BA"/>
        </w:rPr>
        <w:t xml:space="preserve"> </w:t>
      </w:r>
      <w:r w:rsidRPr="000B1EB8">
        <w:t>punomo</w:t>
      </w:r>
      <w:r w:rsidRPr="000B1EB8">
        <w:rPr>
          <w:lang w:val="hr-BA"/>
        </w:rPr>
        <w:t>ć</w:t>
      </w:r>
      <w:r w:rsidRPr="000B1EB8">
        <w:t>nika</w:t>
      </w:r>
      <w:r w:rsidRPr="000B1EB8">
        <w:rPr>
          <w:lang w:val="hr-BA"/>
        </w:rPr>
        <w:t xml:space="preserve"> </w:t>
      </w:r>
      <w:r w:rsidRPr="000B1EB8">
        <w:t>sa</w:t>
      </w:r>
      <w:r w:rsidRPr="000B1EB8">
        <w:rPr>
          <w:lang w:val="hr-BA"/>
        </w:rPr>
        <w:t xml:space="preserve"> </w:t>
      </w:r>
      <w:r w:rsidRPr="000B1EB8">
        <w:t>sjedi</w:t>
      </w:r>
      <w:r w:rsidRPr="000B1EB8">
        <w:rPr>
          <w:lang w:val="hr-BA"/>
        </w:rPr>
        <w:t>š</w:t>
      </w:r>
      <w:r w:rsidRPr="000B1EB8">
        <w:t>tem</w:t>
      </w:r>
      <w:r w:rsidRPr="000B1EB8">
        <w:rPr>
          <w:lang w:val="hr-BA"/>
        </w:rPr>
        <w:t xml:space="preserve"> </w:t>
      </w:r>
      <w:r w:rsidRPr="000B1EB8">
        <w:t>u</w:t>
      </w:r>
      <w:r w:rsidRPr="000B1EB8">
        <w:rPr>
          <w:lang w:val="hr-BA"/>
        </w:rPr>
        <w:t xml:space="preserve"> </w:t>
      </w:r>
      <w:r w:rsidRPr="000B1EB8">
        <w:t>BiH</w:t>
      </w:r>
      <w:r w:rsidRPr="000B1EB8">
        <w:rPr>
          <w:lang w:val="hr-BA"/>
        </w:rPr>
        <w:t xml:space="preserve"> </w:t>
      </w:r>
      <w:r w:rsidRPr="000B1EB8">
        <w:t>kojeg</w:t>
      </w:r>
      <w:r w:rsidRPr="000B1EB8">
        <w:rPr>
          <w:lang w:val="hr-BA"/>
        </w:rPr>
        <w:t xml:space="preserve"> ć</w:t>
      </w:r>
      <w:r w:rsidRPr="000B1EB8">
        <w:t>e</w:t>
      </w:r>
      <w:r w:rsidRPr="000B1EB8">
        <w:rPr>
          <w:lang w:val="hr-BA"/>
        </w:rPr>
        <w:t xml:space="preserve"> </w:t>
      </w:r>
      <w:r w:rsidRPr="000B1EB8">
        <w:t>anga</w:t>
      </w:r>
      <w:r w:rsidRPr="000B1EB8">
        <w:rPr>
          <w:lang w:val="hr-BA"/>
        </w:rPr>
        <w:t>ž</w:t>
      </w:r>
      <w:r w:rsidRPr="000B1EB8">
        <w:t>ovati</w:t>
      </w:r>
      <w:r w:rsidRPr="000B1EB8">
        <w:rPr>
          <w:lang w:val="hr-BA"/>
        </w:rPr>
        <w:t xml:space="preserve"> </w:t>
      </w:r>
      <w:r w:rsidRPr="000B1EB8">
        <w:t>ukoliko</w:t>
      </w:r>
      <w:r w:rsidRPr="000B1EB8">
        <w:rPr>
          <w:lang w:val="hr-BA"/>
        </w:rPr>
        <w:t xml:space="preserve"> </w:t>
      </w:r>
      <w:r w:rsidRPr="000B1EB8">
        <w:t>njihova</w:t>
      </w:r>
      <w:r w:rsidRPr="000B1EB8">
        <w:rPr>
          <w:lang w:val="hr-BA"/>
        </w:rPr>
        <w:t xml:space="preserve"> </w:t>
      </w:r>
      <w:r w:rsidRPr="000B1EB8">
        <w:t>ponuda</w:t>
      </w:r>
      <w:r w:rsidRPr="000B1EB8">
        <w:rPr>
          <w:lang w:val="hr-BA"/>
        </w:rPr>
        <w:t xml:space="preserve"> </w:t>
      </w:r>
      <w:r w:rsidRPr="000B1EB8">
        <w:t>bude</w:t>
      </w:r>
      <w:r w:rsidRPr="000B1EB8">
        <w:rPr>
          <w:lang w:val="hr-BA"/>
        </w:rPr>
        <w:t xml:space="preserve"> </w:t>
      </w:r>
      <w:r w:rsidRPr="000B1EB8">
        <w:t>odabrana</w:t>
      </w:r>
      <w:r w:rsidRPr="000B1EB8">
        <w:rPr>
          <w:lang w:val="hr-BA"/>
        </w:rPr>
        <w:t xml:space="preserve"> </w:t>
      </w:r>
      <w:r w:rsidRPr="000B1EB8">
        <w:t>kao</w:t>
      </w:r>
      <w:r w:rsidRPr="000B1EB8">
        <w:rPr>
          <w:lang w:val="hr-BA"/>
        </w:rPr>
        <w:t xml:space="preserve"> </w:t>
      </w:r>
      <w:r w:rsidRPr="000B1EB8">
        <w:t>najpovoljnija</w:t>
      </w:r>
      <w:r w:rsidRPr="000B1EB8">
        <w:rPr>
          <w:lang w:val="hr-BA"/>
        </w:rPr>
        <w:t xml:space="preserve">, </w:t>
      </w:r>
      <w:r w:rsidRPr="000B1EB8">
        <w:t>a</w:t>
      </w:r>
      <w:r w:rsidRPr="000B1EB8">
        <w:rPr>
          <w:lang w:val="hr-BA"/>
        </w:rPr>
        <w:t xml:space="preserve"> </w:t>
      </w:r>
      <w:r w:rsidRPr="000B1EB8">
        <w:t>kojeg</w:t>
      </w:r>
      <w:r w:rsidRPr="000B1EB8">
        <w:rPr>
          <w:lang w:val="hr-BA"/>
        </w:rPr>
        <w:t xml:space="preserve"> </w:t>
      </w:r>
      <w:r w:rsidRPr="000B1EB8">
        <w:t>anga</w:t>
      </w:r>
      <w:r w:rsidRPr="000B1EB8">
        <w:rPr>
          <w:lang w:val="hr-BA"/>
        </w:rPr>
        <w:t>ž</w:t>
      </w:r>
      <w:r w:rsidRPr="000B1EB8">
        <w:t>uju</w:t>
      </w:r>
      <w:r w:rsidRPr="000B1EB8">
        <w:rPr>
          <w:lang w:val="hr-BA"/>
        </w:rPr>
        <w:t xml:space="preserve"> </w:t>
      </w:r>
      <w:r w:rsidRPr="000B1EB8">
        <w:t>na</w:t>
      </w:r>
      <w:r w:rsidRPr="000B1EB8">
        <w:rPr>
          <w:lang w:val="hr-BA"/>
        </w:rPr>
        <w:t xml:space="preserve"> </w:t>
      </w:r>
      <w:r w:rsidRPr="000B1EB8">
        <w:t>teret</w:t>
      </w:r>
      <w:r w:rsidRPr="000B1EB8">
        <w:rPr>
          <w:lang w:val="hr-BA"/>
        </w:rPr>
        <w:t xml:space="preserve"> </w:t>
      </w:r>
      <w:r w:rsidRPr="000B1EB8">
        <w:t>svojih</w:t>
      </w:r>
      <w:r w:rsidRPr="000B1EB8">
        <w:rPr>
          <w:lang w:val="hr-BA"/>
        </w:rPr>
        <w:t xml:space="preserve"> </w:t>
      </w:r>
      <w:r w:rsidRPr="000B1EB8">
        <w:t>tro</w:t>
      </w:r>
      <w:r w:rsidRPr="000B1EB8">
        <w:rPr>
          <w:lang w:val="hr-BA"/>
        </w:rPr>
        <w:t>š</w:t>
      </w:r>
      <w:r w:rsidRPr="000B1EB8">
        <w:t>kova</w:t>
      </w:r>
      <w:r w:rsidRPr="000B1EB8">
        <w:rPr>
          <w:lang w:val="hr-BA"/>
        </w:rPr>
        <w:t xml:space="preserve">. </w:t>
      </w:r>
      <w:r w:rsidRPr="000B1EB8">
        <w:rPr>
          <w:lang w:val="pl-PL"/>
        </w:rPr>
        <w:t>Navedeni punomoćnik je u obavezi izvršiti uplatu PDV-a Upravi za indirektno oporezivanje.</w:t>
      </w:r>
    </w:p>
    <w:p w:rsidR="00957022" w:rsidRPr="000B1EB8" w:rsidRDefault="00957022" w:rsidP="00957022">
      <w:pPr>
        <w:jc w:val="both"/>
        <w:rPr>
          <w:lang w:val="pl-PL"/>
        </w:rPr>
      </w:pPr>
      <w:r w:rsidRPr="000B1EB8">
        <w:rPr>
          <w:lang w:val="pl-PL"/>
        </w:rPr>
        <w:t xml:space="preserve">Članom 60. Zakona o porezu na dodatnu vrijednost </w:t>
      </w:r>
      <w:r w:rsidRPr="000B1EB8">
        <w:t>predviđeno</w:t>
      </w:r>
      <w:r w:rsidRPr="000B1EB8">
        <w:rPr>
          <w:lang w:val="pl-PL"/>
        </w:rPr>
        <w:t xml:space="preserve"> je da obveznik koji nema sjedište u BiH, a koji vrši promet dobara i usluga u BiH, registruje se kod poreskog punomoćnika koji ima sjedište u BiH. Obveznik i punomoćnik su solidarno i pojedinačno odgovorni za porez koji se obračunava u skladu s ovim Zakonom. Prava i obveze koje imaju obveznici u BiH, u skladu sa ovim Zakonom, odnose se i na punomoćnika. </w:t>
      </w:r>
    </w:p>
    <w:p w:rsidR="00957022" w:rsidRPr="000B1EB8" w:rsidRDefault="00957022" w:rsidP="00957022">
      <w:pPr>
        <w:ind w:firstLine="576"/>
        <w:jc w:val="both"/>
      </w:pPr>
      <w:r w:rsidRPr="000B1EB8">
        <w:t xml:space="preserve">Ukoliko ponuđač u obrascu za ponudu uslovljava ponuđeni popust na bilo koji način, takva ponuda će se odbaciti kao nedopuštena. Ukoliko ponuđač ne iskaže popust na način da je posebno iskazan u obrascu za cijenu ponude ili obrascu za ponudu smatrati će se da nije ponuđen. </w:t>
      </w:r>
    </w:p>
    <w:p w:rsidR="00957022" w:rsidRPr="000B1EB8" w:rsidRDefault="00957022" w:rsidP="00957022">
      <w:pPr>
        <w:jc w:val="both"/>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32" w:name="_Toc408575142"/>
      <w:r w:rsidRPr="000B1EB8">
        <w:rPr>
          <w:rFonts w:ascii="Times New Roman" w:hAnsi="Times New Roman" w:cs="Times New Roman"/>
        </w:rPr>
        <w:t>Valuta ponude</w:t>
      </w:r>
      <w:bookmarkEnd w:id="32"/>
    </w:p>
    <w:p w:rsidR="00957022" w:rsidRPr="000B1EB8" w:rsidRDefault="00957022" w:rsidP="00957022">
      <w:pPr>
        <w:ind w:firstLine="576"/>
        <w:jc w:val="both"/>
      </w:pPr>
      <w:r w:rsidRPr="000B1EB8">
        <w:t>Cijena ponude se izražava u konvertibilnim markama (BAM).</w:t>
      </w:r>
    </w:p>
    <w:p w:rsidR="00957022" w:rsidRPr="000B1EB8" w:rsidRDefault="00957022" w:rsidP="00957022">
      <w:pPr>
        <w:jc w:val="both"/>
        <w:rPr>
          <w:lang w:val="pl-PL"/>
        </w:rPr>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33" w:name="_Toc408575143"/>
      <w:r w:rsidRPr="000B1EB8">
        <w:rPr>
          <w:rFonts w:ascii="Times New Roman" w:hAnsi="Times New Roman" w:cs="Times New Roman"/>
        </w:rPr>
        <w:t>Kriterij za dodjelu ugovora</w:t>
      </w:r>
      <w:bookmarkEnd w:id="33"/>
    </w:p>
    <w:p w:rsidR="00FC35BF" w:rsidRPr="00D10DD6" w:rsidRDefault="00FC35BF" w:rsidP="00FC35BF">
      <w:pPr>
        <w:spacing w:after="249"/>
        <w:ind w:left="370" w:right="613"/>
        <w:jc w:val="both"/>
      </w:pPr>
      <w:r w:rsidRPr="00D10DD6">
        <w:t xml:space="preserve">Kriterij za dodjelu ugovora je </w:t>
      </w:r>
      <w:r w:rsidR="004562E0">
        <w:t>„</w:t>
      </w:r>
      <w:r w:rsidRPr="00D10DD6">
        <w:t>najniža cijena</w:t>
      </w:r>
      <w:r w:rsidR="004562E0">
        <w:t>“</w:t>
      </w:r>
      <w:r w:rsidRPr="00D10DD6">
        <w:t xml:space="preserve"> tehnički zadovoljavajuće ponude. Najniža cijena uključuje sve zavisne troškove. Posebno se iskazuje PDV.  </w:t>
      </w:r>
    </w:p>
    <w:p w:rsidR="00957022" w:rsidRPr="000B1EB8" w:rsidRDefault="00957022" w:rsidP="00957022">
      <w:pPr>
        <w:ind w:firstLine="576"/>
        <w:jc w:val="both"/>
        <w:rPr>
          <w:lang w:val="hr-BA"/>
        </w:rPr>
      </w:pPr>
      <w:r w:rsidRPr="000B1EB8">
        <w:rPr>
          <w:lang w:val="hr-BA"/>
        </w:rPr>
        <w:t>Odbit će se ponude koje nisu u skladu sa opisom predmeta javne nabavke.</w:t>
      </w:r>
    </w:p>
    <w:p w:rsidR="00957022" w:rsidRPr="000B1EB8" w:rsidRDefault="00957022" w:rsidP="00957022">
      <w:pPr>
        <w:pStyle w:val="ListParagraph"/>
        <w:ind w:left="0"/>
        <w:jc w:val="both"/>
        <w:rPr>
          <w:lang w:val="hr-BA"/>
        </w:rPr>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34" w:name="_Toc118108294"/>
      <w:bookmarkStart w:id="35" w:name="_Toc118271481"/>
      <w:bookmarkStart w:id="36" w:name="_Toc120470528"/>
      <w:bookmarkStart w:id="37" w:name="_Toc171493030"/>
      <w:bookmarkStart w:id="38" w:name="_Toc172531659"/>
      <w:bookmarkStart w:id="39" w:name="_Toc172531822"/>
      <w:bookmarkStart w:id="40" w:name="_Toc380445041"/>
      <w:bookmarkStart w:id="41" w:name="_Toc408575144"/>
      <w:r w:rsidRPr="000B1EB8">
        <w:rPr>
          <w:rFonts w:ascii="Times New Roman" w:hAnsi="Times New Roman" w:cs="Times New Roman"/>
        </w:rPr>
        <w:t>Preferencijalni tretman domaćeg</w:t>
      </w:r>
      <w:bookmarkEnd w:id="34"/>
      <w:bookmarkEnd w:id="35"/>
      <w:bookmarkEnd w:id="36"/>
      <w:bookmarkEnd w:id="37"/>
      <w:bookmarkEnd w:id="38"/>
      <w:bookmarkEnd w:id="39"/>
      <w:bookmarkEnd w:id="40"/>
      <w:bookmarkEnd w:id="41"/>
      <w:r w:rsidRPr="000B1EB8">
        <w:rPr>
          <w:rFonts w:ascii="Times New Roman" w:hAnsi="Times New Roman" w:cs="Times New Roman"/>
        </w:rPr>
        <w:t xml:space="preserve"> </w:t>
      </w:r>
    </w:p>
    <w:p w:rsidR="00957022" w:rsidRPr="000B1EB8" w:rsidRDefault="00957022" w:rsidP="00957022">
      <w:pPr>
        <w:ind w:firstLine="576"/>
        <w:jc w:val="both"/>
        <w:rPr>
          <w:lang w:val="pl-PL"/>
        </w:rPr>
      </w:pPr>
      <w:r w:rsidRPr="000B1EB8">
        <w:rPr>
          <w:lang w:val="pl-PL"/>
        </w:rPr>
        <w:t xml:space="preserve">Ugovorni organ </w:t>
      </w:r>
      <w:r w:rsidRPr="00FC35BF">
        <w:rPr>
          <w:rStyle w:val="FollowedHyperlink"/>
          <w:color w:val="auto"/>
          <w:u w:val="none"/>
          <w:lang w:val="pl-PL"/>
        </w:rPr>
        <w:t xml:space="preserve">obavezno </w:t>
      </w:r>
      <w:r w:rsidRPr="00FC35BF">
        <w:rPr>
          <w:lang w:val="pl-PL"/>
        </w:rPr>
        <w:t>p</w:t>
      </w:r>
      <w:r w:rsidRPr="000B1EB8">
        <w:rPr>
          <w:lang w:val="pl-PL"/>
        </w:rPr>
        <w:t>rimjenjuje preferencijalni tretman domaćeg (preferencijalni tretman cijene) u skladu sa Odlukom o obaveznoj primjeni preferencijalnog tretmana domaćeg (Sl.glasnik BiH br. 103/14 od 30.12.2014. godine</w:t>
      </w:r>
      <w:r w:rsidR="004562E0">
        <w:rPr>
          <w:lang w:val="pl-PL"/>
        </w:rPr>
        <w:t xml:space="preserve"> </w:t>
      </w:r>
      <w:r w:rsidR="004562E0" w:rsidRPr="00C50B4F">
        <w:t xml:space="preserve">i </w:t>
      </w:r>
      <w:r w:rsidR="004562E0">
        <w:t xml:space="preserve">broj </w:t>
      </w:r>
      <w:r w:rsidR="004562E0" w:rsidRPr="00C50B4F">
        <w:t>83/16</w:t>
      </w:r>
      <w:r>
        <w:rPr>
          <w:lang w:val="pl-PL"/>
        </w:rPr>
        <w:t>)</w:t>
      </w:r>
      <w:r w:rsidRPr="000B1EB8">
        <w:rPr>
          <w:lang w:val="pl-PL"/>
        </w:rPr>
        <w:t>.</w:t>
      </w:r>
    </w:p>
    <w:p w:rsidR="00957022" w:rsidRPr="000B1EB8" w:rsidRDefault="00957022" w:rsidP="00957022">
      <w:pPr>
        <w:ind w:firstLine="576"/>
        <w:jc w:val="both"/>
        <w:rPr>
          <w:lang w:val="pl-PL"/>
        </w:rPr>
      </w:pPr>
      <w:r w:rsidRPr="000B1EB8">
        <w:rPr>
          <w:lang w:val="pl-PL"/>
        </w:rPr>
        <w:t xml:space="preserve">Preferencijalni tretman cijena će se primjenjivati samo u svrhu poređenja ponuda prilikom ocjene ponuda. </w:t>
      </w:r>
    </w:p>
    <w:p w:rsidR="00957022" w:rsidRPr="000B1EB8" w:rsidRDefault="00957022" w:rsidP="00957022">
      <w:pPr>
        <w:ind w:firstLine="576"/>
        <w:jc w:val="both"/>
        <w:rPr>
          <w:lang w:val="pl-PL"/>
        </w:rPr>
      </w:pPr>
      <w:r w:rsidRPr="000B1EB8">
        <w:rPr>
          <w:lang w:val="pl-PL"/>
        </w:rPr>
        <w:t>Primjena preferencijalnog tretmana je isključena u odnosu na zemlje potpisnice Aneksa 1 Sporazuma o izmjeni i pristupanju centralnoevropskom sporazumu o slobodnoj trgovini  - Konsolidirana verzija centralnoevropskog sporazuma o slobodnoj trgovini (CEFTA 2006.)</w:t>
      </w:r>
    </w:p>
    <w:p w:rsidR="00957022" w:rsidRPr="000B1EB8" w:rsidRDefault="00957022" w:rsidP="00957022">
      <w:pPr>
        <w:ind w:firstLine="576"/>
        <w:jc w:val="both"/>
        <w:rPr>
          <w:lang w:val="pl-PL"/>
        </w:rPr>
      </w:pPr>
      <w:r w:rsidRPr="000B1EB8">
        <w:rPr>
          <w:lang w:val="pl-PL"/>
        </w:rPr>
        <w:t xml:space="preserve">Domaće ponude su ponude koje podnose pravna  ili fizička lica  sa sjedištem u BiH i koja su registrirana  u skladu sa zakonima u BiH  i kod kojih najmanje 50% radne snage  za izvršenje ugovora su rezidenti  iz BiH. </w:t>
      </w:r>
    </w:p>
    <w:p w:rsidR="00664708" w:rsidRPr="00F128EF" w:rsidRDefault="00664708" w:rsidP="00664708">
      <w:pPr>
        <w:ind w:left="-5" w:right="315" w:firstLine="581"/>
        <w:jc w:val="both"/>
      </w:pPr>
      <w:r w:rsidRPr="00F128EF">
        <w:t xml:space="preserve">U svrhu dokazivanja primjene peferencijalnog tretmana domaćeg, ponuđač treba dostaviti: </w:t>
      </w:r>
    </w:p>
    <w:p w:rsidR="00664708" w:rsidRPr="00F128EF" w:rsidRDefault="00664708" w:rsidP="00664708">
      <w:pPr>
        <w:ind w:left="-5" w:right="315"/>
        <w:jc w:val="both"/>
      </w:pPr>
      <w:r w:rsidRPr="00F128EF">
        <w:t xml:space="preserve">- Izjavu potpisanu i ovjerenu od strane ovlaštenog lica ponuđača da će, ako bude odabran kao najpovoljniji ponuđač, dostaviti dokaz o zadovoljavanju uvjeta o porijeklu roba, kojim će dokazati da: Preduzeće koje dostavlja ovu ponudu je domaće sa sjedištem u BiH a najmanje 50% ukupne vrijednosti od ponuđenih roba ima porijeklo iz Bosne i Hercegovine. </w:t>
      </w:r>
    </w:p>
    <w:p w:rsidR="00664708" w:rsidRPr="00F128EF" w:rsidRDefault="00664708" w:rsidP="00664708">
      <w:pPr>
        <w:ind w:left="-5" w:right="315"/>
        <w:jc w:val="both"/>
      </w:pPr>
      <w:r w:rsidRPr="00F128EF">
        <w:lastRenderedPageBreak/>
        <w:t xml:space="preserve">Ista treba da ne bude starija od tri (3) mjeseca od dana izdavanja, računajući od momenta predaje ponude. </w:t>
      </w:r>
    </w:p>
    <w:p w:rsidR="00664708" w:rsidRPr="00F128EF" w:rsidRDefault="00664708" w:rsidP="00664708">
      <w:pPr>
        <w:ind w:left="-5" w:right="315" w:firstLine="713"/>
        <w:jc w:val="both"/>
      </w:pPr>
      <w:r w:rsidRPr="00F128EF">
        <w:t xml:space="preserve">Dokazi koje dostavlja izabrani ponuđač ne mogu biti stariji od tri mjeseca, računajući od momenta predaje ponude. Naime, izabrani ponuđač mora ispunjavati sve uslove u momentu predaje ponude, u protivnom će se smatrati da je dao lažnu izjavu. </w:t>
      </w:r>
    </w:p>
    <w:p w:rsidR="00664708" w:rsidRPr="009C41E5" w:rsidRDefault="00664708" w:rsidP="00664708">
      <w:pPr>
        <w:spacing w:after="249"/>
        <w:ind w:right="613" w:firstLine="708"/>
        <w:jc w:val="both"/>
      </w:pPr>
      <w:r w:rsidRPr="00D10DD6">
        <w:t>U svrhu dokazivanja preferencijalnog tretmana domaćeg, dokaz da se radi o domaćem ponuđaču sa sjedištem u BIH cijenit će se iz dostavljenog dokumenta kojim se dokazuje registracija za obavljanje profesionalne djelatnosti (tačka 1</w:t>
      </w:r>
      <w:r>
        <w:t>3</w:t>
      </w:r>
      <w:r w:rsidRPr="00D10DD6">
        <w:t xml:space="preserve">. dokumentacije). </w:t>
      </w:r>
      <w:r w:rsidRPr="009C41E5">
        <w:t xml:space="preserve">U pogledu dokazivanja da minimalno 50% ukupne </w:t>
      </w:r>
      <w:r w:rsidRPr="009C41E5">
        <w:rPr>
          <w:u w:val="single" w:color="000000"/>
        </w:rPr>
        <w:t>vrijednosti</w:t>
      </w:r>
      <w:r w:rsidRPr="009C41E5">
        <w:t xml:space="preserve"> od ponuđenih roba koje su predmet ugovora imaju porijeklo iz BiH, potrebno je dostaviti </w:t>
      </w:r>
      <w:r w:rsidRPr="009C41E5">
        <w:rPr>
          <w:u w:val="single"/>
        </w:rPr>
        <w:t xml:space="preserve">dokaz Vanjskotrgovinske komore BIH </w:t>
      </w:r>
      <w:r w:rsidRPr="009C41E5">
        <w:t>iz kojeg se nedvojbeno može utvrditi da roba ima porijeklo iz BiH.  Preferencijalni tretman domaćeg primijenit će se samo u svrhu poređenja ponuda, na način da će se cijena ponuda ponuđača koji ispunjavaju preferencijalni tretman domaćeg, umanjiti  za 1</w:t>
      </w:r>
      <w:r w:rsidR="004562E0">
        <w:t>0</w:t>
      </w:r>
      <w:r w:rsidRPr="009C41E5">
        <w:t xml:space="preserve">% u odnosu na strane ponude. </w:t>
      </w:r>
    </w:p>
    <w:p w:rsidR="00957022" w:rsidRPr="00C52FC3" w:rsidRDefault="00957022" w:rsidP="00C52FC3">
      <w:pPr>
        <w:ind w:hanging="540"/>
        <w:jc w:val="both"/>
        <w:rPr>
          <w:b/>
        </w:rPr>
      </w:pPr>
      <w:r w:rsidRPr="00C52FC3">
        <w:rPr>
          <w:b/>
          <w:lang w:val="hr-BA"/>
        </w:rPr>
        <w:t xml:space="preserve">         </w:t>
      </w:r>
      <w:bookmarkStart w:id="42" w:name="_Toc408575145"/>
      <w:r w:rsidRPr="00C52FC3">
        <w:rPr>
          <w:b/>
        </w:rPr>
        <w:t>Jezik i pismo ponude</w:t>
      </w:r>
      <w:bookmarkEnd w:id="42"/>
    </w:p>
    <w:p w:rsidR="00957022" w:rsidRPr="000B1EB8" w:rsidRDefault="00957022" w:rsidP="00957022">
      <w:pPr>
        <w:ind w:firstLine="576"/>
        <w:jc w:val="both"/>
      </w:pPr>
      <w:r w:rsidRPr="000B1EB8">
        <w:t xml:space="preserve">Ponuda se dostavlja na jednom od službenih jezika u Bosni i Hercegovini, na latiničnom ili ćirilićnom pismu. Sva ostala dokumentacija uz ponudu mora biti na jednom od službenih jezika u Bosni i Hercegovini. </w:t>
      </w:r>
    </w:p>
    <w:p w:rsidR="00957022" w:rsidRPr="000B1EB8" w:rsidRDefault="00957022" w:rsidP="00957022">
      <w:pPr>
        <w:ind w:firstLine="576"/>
        <w:jc w:val="both"/>
      </w:pPr>
      <w:r w:rsidRPr="000B1EB8">
        <w:t>Izuzetno dio p</w:t>
      </w:r>
      <w:r w:rsidRPr="000B1EB8">
        <w:rPr>
          <w:lang w:val="bs-Cyrl-BA"/>
        </w:rPr>
        <w:t>r</w:t>
      </w:r>
      <w:r w:rsidRPr="000B1EB8">
        <w:t>opratne dokumentacije (katalozi, brošure, i sl.) može biti i na drugom jeziku, ali  u tom slučaju se obavezno prilaže i prevod ovlaštenog sudskog tumača za jezik sa kojeg je prevod izvršen za dijelove p</w:t>
      </w:r>
      <w:r w:rsidRPr="000B1EB8">
        <w:rPr>
          <w:lang w:val="bs-Cyrl-BA"/>
        </w:rPr>
        <w:t>r</w:t>
      </w:r>
      <w:r w:rsidRPr="000B1EB8">
        <w:t>opratne dokumentacije iz kojih će se vršiti ocjena kvalifikovanosti ponuđača i prihvatljivosti ponude.</w:t>
      </w:r>
    </w:p>
    <w:p w:rsidR="00957022" w:rsidRPr="000B1EB8" w:rsidRDefault="00957022" w:rsidP="00957022">
      <w:pPr>
        <w:jc w:val="both"/>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43" w:name="_Toc408575146"/>
      <w:r w:rsidRPr="000B1EB8">
        <w:rPr>
          <w:rFonts w:ascii="Times New Roman" w:hAnsi="Times New Roman" w:cs="Times New Roman"/>
        </w:rPr>
        <w:t>Rok važenja ponude</w:t>
      </w:r>
      <w:bookmarkEnd w:id="43"/>
    </w:p>
    <w:p w:rsidR="00957022" w:rsidRPr="000B1EB8" w:rsidRDefault="00957022" w:rsidP="00957022">
      <w:pPr>
        <w:ind w:firstLine="576"/>
        <w:jc w:val="both"/>
      </w:pPr>
      <w:r w:rsidRPr="000B1EB8">
        <w:rPr>
          <w:lang w:val="pl-PL"/>
        </w:rPr>
        <w:t xml:space="preserve">Ponude moraju važiti 90 dana, računajući od isteka roka za podnošenje ponuda. Ako ponuđač u ponudi ne navedeni period  važenja ponude  smatra se da ponuda važi za period naveden u tenderskoj dokumentaciji, odnoso 90 dana od isteka roka za dostavu ponude. </w:t>
      </w:r>
      <w:r w:rsidRPr="000B1EB8">
        <w:t>U slučaju da ponuđač navede da je period važe</w:t>
      </w:r>
      <w:r w:rsidRPr="000B1EB8">
        <w:rPr>
          <w:lang w:val="sr-Cyrl-BA"/>
        </w:rPr>
        <w:t>nja</w:t>
      </w:r>
      <w:r w:rsidRPr="000B1EB8">
        <w:t xml:space="preserve"> ponude kraći od roka navedenog u tenderskoj dokumentaciji, ugovorni organ će odbiti takvu ponudu u skladu sa članom 60. stav (1) Zakona.</w:t>
      </w:r>
    </w:p>
    <w:p w:rsidR="00957022" w:rsidRPr="000B1EB8" w:rsidRDefault="00957022" w:rsidP="00957022">
      <w:pPr>
        <w:ind w:firstLine="576"/>
        <w:jc w:val="both"/>
      </w:pPr>
      <w:r w:rsidRPr="000B1EB8">
        <w:rPr>
          <w:lang w:val="pl-PL"/>
        </w:rPr>
        <w:t>Sve</w:t>
      </w:r>
      <w:r w:rsidRPr="000B1EB8">
        <w:rPr>
          <w:lang w:val="hr-BA"/>
        </w:rPr>
        <w:t xml:space="preserve"> </w:t>
      </w:r>
      <w:r w:rsidRPr="000B1EB8">
        <w:rPr>
          <w:lang w:val="pl-PL"/>
        </w:rPr>
        <w:t>dok</w:t>
      </w:r>
      <w:r w:rsidRPr="000B1EB8">
        <w:rPr>
          <w:lang w:val="hr-BA"/>
        </w:rPr>
        <w:t xml:space="preserve"> </w:t>
      </w:r>
      <w:r w:rsidRPr="000B1EB8">
        <w:rPr>
          <w:lang w:val="pl-PL"/>
        </w:rPr>
        <w:t>ne</w:t>
      </w:r>
      <w:r w:rsidRPr="000B1EB8">
        <w:rPr>
          <w:lang w:val="hr-BA"/>
        </w:rPr>
        <w:t xml:space="preserve"> </w:t>
      </w:r>
      <w:r w:rsidRPr="000B1EB8">
        <w:rPr>
          <w:lang w:val="pl-PL"/>
        </w:rPr>
        <w:t>istekne</w:t>
      </w:r>
      <w:r w:rsidRPr="000B1EB8">
        <w:rPr>
          <w:lang w:val="hr-BA"/>
        </w:rPr>
        <w:t xml:space="preserve"> </w:t>
      </w:r>
      <w:r w:rsidRPr="000B1EB8">
        <w:rPr>
          <w:lang w:val="pl-PL"/>
        </w:rPr>
        <w:t>period</w:t>
      </w:r>
      <w:r w:rsidRPr="000B1EB8">
        <w:rPr>
          <w:lang w:val="hr-BA"/>
        </w:rPr>
        <w:t xml:space="preserve"> </w:t>
      </w:r>
      <w:r w:rsidRPr="000B1EB8">
        <w:rPr>
          <w:lang w:val="pl-PL"/>
        </w:rPr>
        <w:t>va</w:t>
      </w:r>
      <w:r w:rsidRPr="000B1EB8">
        <w:rPr>
          <w:lang w:val="hr-BA"/>
        </w:rPr>
        <w:t>ž</w:t>
      </w:r>
      <w:r w:rsidRPr="000B1EB8">
        <w:rPr>
          <w:lang w:val="pl-PL"/>
        </w:rPr>
        <w:t>enja</w:t>
      </w:r>
      <w:r w:rsidRPr="000B1EB8">
        <w:rPr>
          <w:lang w:val="hr-BA"/>
        </w:rPr>
        <w:t xml:space="preserve"> </w:t>
      </w:r>
      <w:r w:rsidRPr="000B1EB8">
        <w:rPr>
          <w:lang w:val="pl-PL"/>
        </w:rPr>
        <w:t>ponuda</w:t>
      </w:r>
      <w:r w:rsidRPr="000B1EB8">
        <w:rPr>
          <w:lang w:val="hr-BA"/>
        </w:rPr>
        <w:t xml:space="preserve">, </w:t>
      </w:r>
      <w:r w:rsidRPr="000B1EB8">
        <w:rPr>
          <w:lang w:val="pl-PL"/>
        </w:rPr>
        <w:t>ugovorni</w:t>
      </w:r>
      <w:r w:rsidRPr="000B1EB8">
        <w:rPr>
          <w:lang w:val="hr-BA"/>
        </w:rPr>
        <w:t xml:space="preserve"> </w:t>
      </w:r>
      <w:r w:rsidRPr="000B1EB8">
        <w:rPr>
          <w:lang w:val="pl-PL"/>
        </w:rPr>
        <w:t>organ</w:t>
      </w:r>
      <w:r w:rsidRPr="000B1EB8">
        <w:rPr>
          <w:lang w:val="hr-BA"/>
        </w:rPr>
        <w:t xml:space="preserve"> </w:t>
      </w:r>
      <w:r w:rsidRPr="000B1EB8">
        <w:rPr>
          <w:lang w:val="pl-PL"/>
        </w:rPr>
        <w:t>ima</w:t>
      </w:r>
      <w:r w:rsidRPr="000B1EB8">
        <w:rPr>
          <w:lang w:val="hr-BA"/>
        </w:rPr>
        <w:t xml:space="preserve"> </w:t>
      </w:r>
      <w:r w:rsidRPr="000B1EB8">
        <w:rPr>
          <w:lang w:val="pl-PL"/>
        </w:rPr>
        <w:t>pravo</w:t>
      </w:r>
      <w:r w:rsidRPr="000B1EB8">
        <w:rPr>
          <w:lang w:val="hr-BA"/>
        </w:rPr>
        <w:t xml:space="preserve"> </w:t>
      </w:r>
      <w:r w:rsidRPr="000B1EB8">
        <w:rPr>
          <w:lang w:val="pl-PL"/>
        </w:rPr>
        <w:t>da</w:t>
      </w:r>
      <w:r w:rsidRPr="000B1EB8">
        <w:rPr>
          <w:lang w:val="hr-BA"/>
        </w:rPr>
        <w:t xml:space="preserve"> </w:t>
      </w:r>
      <w:r w:rsidRPr="000B1EB8">
        <w:rPr>
          <w:lang w:val="pl-PL"/>
        </w:rPr>
        <w:t>tra</w:t>
      </w:r>
      <w:r w:rsidRPr="000B1EB8">
        <w:rPr>
          <w:lang w:val="hr-BA"/>
        </w:rPr>
        <w:t>ž</w:t>
      </w:r>
      <w:r w:rsidRPr="000B1EB8">
        <w:rPr>
          <w:lang w:val="pl-PL"/>
        </w:rPr>
        <w:t>i</w:t>
      </w:r>
      <w:r w:rsidRPr="000B1EB8">
        <w:rPr>
          <w:lang w:val="hr-BA"/>
        </w:rPr>
        <w:t xml:space="preserve"> </w:t>
      </w:r>
      <w:r w:rsidRPr="000B1EB8">
        <w:rPr>
          <w:lang w:val="pl-PL"/>
        </w:rPr>
        <w:t>od</w:t>
      </w:r>
      <w:r w:rsidRPr="000B1EB8">
        <w:rPr>
          <w:lang w:val="hr-BA"/>
        </w:rPr>
        <w:t xml:space="preserve"> ponuđača </w:t>
      </w:r>
      <w:r w:rsidRPr="000B1EB8">
        <w:rPr>
          <w:lang w:val="pl-PL"/>
        </w:rPr>
        <w:t>u</w:t>
      </w:r>
      <w:r w:rsidRPr="000B1EB8">
        <w:rPr>
          <w:lang w:val="hr-BA"/>
        </w:rPr>
        <w:t xml:space="preserve"> </w:t>
      </w:r>
      <w:r w:rsidRPr="000B1EB8">
        <w:rPr>
          <w:lang w:val="pl-PL"/>
        </w:rPr>
        <w:t>pisanoj</w:t>
      </w:r>
      <w:r w:rsidRPr="000B1EB8">
        <w:rPr>
          <w:lang w:val="hr-BA"/>
        </w:rPr>
        <w:t xml:space="preserve"> </w:t>
      </w:r>
      <w:r w:rsidRPr="000B1EB8">
        <w:rPr>
          <w:lang w:val="pl-PL"/>
        </w:rPr>
        <w:t>formi</w:t>
      </w:r>
      <w:r w:rsidRPr="000B1EB8">
        <w:rPr>
          <w:lang w:val="hr-BA"/>
        </w:rPr>
        <w:t xml:space="preserve"> </w:t>
      </w:r>
      <w:r w:rsidRPr="000B1EB8">
        <w:rPr>
          <w:lang w:val="pl-PL"/>
        </w:rPr>
        <w:t>da</w:t>
      </w:r>
      <w:r w:rsidRPr="000B1EB8">
        <w:rPr>
          <w:lang w:val="hr-BA"/>
        </w:rPr>
        <w:t xml:space="preserve"> </w:t>
      </w:r>
      <w:r w:rsidRPr="000B1EB8">
        <w:rPr>
          <w:lang w:val="pl-PL"/>
        </w:rPr>
        <w:t>produ</w:t>
      </w:r>
      <w:r w:rsidRPr="000B1EB8">
        <w:rPr>
          <w:lang w:val="hr-BA"/>
        </w:rPr>
        <w:t>ž</w:t>
      </w:r>
      <w:r w:rsidRPr="000B1EB8">
        <w:rPr>
          <w:lang w:val="pl-PL"/>
        </w:rPr>
        <w:t>e</w:t>
      </w:r>
      <w:r w:rsidRPr="000B1EB8">
        <w:rPr>
          <w:lang w:val="hr-BA"/>
        </w:rPr>
        <w:t xml:space="preserve"> </w:t>
      </w:r>
      <w:r w:rsidRPr="000B1EB8">
        <w:rPr>
          <w:lang w:val="pl-PL"/>
        </w:rPr>
        <w:t>period</w:t>
      </w:r>
      <w:r w:rsidRPr="000B1EB8">
        <w:rPr>
          <w:lang w:val="hr-BA"/>
        </w:rPr>
        <w:t xml:space="preserve"> </w:t>
      </w:r>
      <w:r w:rsidRPr="000B1EB8">
        <w:rPr>
          <w:lang w:val="pl-PL"/>
        </w:rPr>
        <w:t>va</w:t>
      </w:r>
      <w:r w:rsidRPr="000B1EB8">
        <w:rPr>
          <w:lang w:val="hr-BA"/>
        </w:rPr>
        <w:t>ž</w:t>
      </w:r>
      <w:r w:rsidRPr="000B1EB8">
        <w:rPr>
          <w:lang w:val="pl-PL"/>
        </w:rPr>
        <w:t>enja</w:t>
      </w:r>
      <w:r w:rsidRPr="000B1EB8">
        <w:rPr>
          <w:lang w:val="hr-BA"/>
        </w:rPr>
        <w:t xml:space="preserve"> </w:t>
      </w:r>
      <w:r w:rsidRPr="000B1EB8">
        <w:rPr>
          <w:lang w:val="pl-PL"/>
        </w:rPr>
        <w:t>njihovih</w:t>
      </w:r>
      <w:r w:rsidRPr="000B1EB8">
        <w:rPr>
          <w:lang w:val="hr-BA"/>
        </w:rPr>
        <w:t xml:space="preserve"> </w:t>
      </w:r>
      <w:r w:rsidRPr="000B1EB8">
        <w:rPr>
          <w:lang w:val="pl-PL"/>
        </w:rPr>
        <w:t>ponuda</w:t>
      </w:r>
      <w:r w:rsidRPr="000B1EB8">
        <w:rPr>
          <w:lang w:val="hr-BA"/>
        </w:rPr>
        <w:t xml:space="preserve"> </w:t>
      </w:r>
      <w:r w:rsidRPr="000B1EB8">
        <w:rPr>
          <w:lang w:val="pl-PL"/>
        </w:rPr>
        <w:t>do</w:t>
      </w:r>
      <w:r w:rsidRPr="000B1EB8">
        <w:rPr>
          <w:lang w:val="hr-BA"/>
        </w:rPr>
        <w:t xml:space="preserve"> </w:t>
      </w:r>
      <w:r w:rsidRPr="000B1EB8">
        <w:rPr>
          <w:lang w:val="pl-PL"/>
        </w:rPr>
        <w:t>odre</w:t>
      </w:r>
      <w:r w:rsidRPr="000B1EB8">
        <w:rPr>
          <w:lang w:val="hr-BA"/>
        </w:rPr>
        <w:t>đ</w:t>
      </w:r>
      <w:r w:rsidRPr="000B1EB8">
        <w:rPr>
          <w:lang w:val="pl-PL"/>
        </w:rPr>
        <w:t>enog</w:t>
      </w:r>
      <w:r w:rsidRPr="000B1EB8">
        <w:rPr>
          <w:lang w:val="hr-BA"/>
        </w:rPr>
        <w:t xml:space="preserve"> </w:t>
      </w:r>
      <w:r w:rsidRPr="000B1EB8">
        <w:rPr>
          <w:lang w:val="pl-PL"/>
        </w:rPr>
        <w:t>datuma</w:t>
      </w:r>
      <w:r w:rsidRPr="000B1EB8">
        <w:rPr>
          <w:lang w:val="hr-BA"/>
        </w:rPr>
        <w:t xml:space="preserve">. </w:t>
      </w:r>
      <w:r w:rsidRPr="000B1EB8">
        <w:rPr>
          <w:lang w:val="it-IT"/>
        </w:rPr>
        <w:t>Ponuđači</w:t>
      </w:r>
      <w:r w:rsidRPr="000B1EB8">
        <w:rPr>
          <w:lang w:val="hr-BA"/>
        </w:rPr>
        <w:t xml:space="preserve"> </w:t>
      </w:r>
      <w:r w:rsidRPr="000B1EB8">
        <w:rPr>
          <w:lang w:val="it-IT"/>
        </w:rPr>
        <w:t>mogu</w:t>
      </w:r>
      <w:r w:rsidRPr="000B1EB8">
        <w:rPr>
          <w:lang w:val="hr-BA"/>
        </w:rPr>
        <w:t xml:space="preserve"> </w:t>
      </w:r>
      <w:r w:rsidRPr="000B1EB8">
        <w:rPr>
          <w:lang w:val="it-IT"/>
        </w:rPr>
        <w:t>odbiti</w:t>
      </w:r>
      <w:r w:rsidRPr="000B1EB8">
        <w:rPr>
          <w:lang w:val="hr-BA"/>
        </w:rPr>
        <w:t xml:space="preserve"> </w:t>
      </w:r>
      <w:r w:rsidRPr="000B1EB8">
        <w:rPr>
          <w:lang w:val="it-IT"/>
        </w:rPr>
        <w:t>takav</w:t>
      </w:r>
      <w:r w:rsidRPr="000B1EB8">
        <w:rPr>
          <w:lang w:val="hr-BA"/>
        </w:rPr>
        <w:t xml:space="preserve"> </w:t>
      </w:r>
      <w:r w:rsidRPr="005B4ED5">
        <w:rPr>
          <w:rStyle w:val="DeltaViewInsertion"/>
          <w:color w:val="auto"/>
          <w:u w:val="none"/>
          <w:lang w:val="it-IT"/>
        </w:rPr>
        <w:t>zahtjev, a</w:t>
      </w:r>
      <w:r w:rsidRPr="005B4ED5">
        <w:rPr>
          <w:lang w:val="hr-BA"/>
        </w:rPr>
        <w:t xml:space="preserve"> </w:t>
      </w:r>
      <w:r w:rsidRPr="005B4ED5">
        <w:rPr>
          <w:lang w:val="it-IT"/>
        </w:rPr>
        <w:t>da</w:t>
      </w:r>
      <w:r w:rsidRPr="005B4ED5">
        <w:rPr>
          <w:lang w:val="hr-BA"/>
        </w:rPr>
        <w:t xml:space="preserve"> </w:t>
      </w:r>
      <w:r w:rsidRPr="005B4ED5">
        <w:rPr>
          <w:lang w:val="it-IT"/>
        </w:rPr>
        <w:t>time</w:t>
      </w:r>
      <w:r w:rsidRPr="005B4ED5">
        <w:rPr>
          <w:lang w:val="hr-BA"/>
        </w:rPr>
        <w:t xml:space="preserve"> </w:t>
      </w:r>
      <w:r w:rsidRPr="005B4ED5">
        <w:rPr>
          <w:rStyle w:val="DeltaViewInsertion"/>
          <w:color w:val="auto"/>
          <w:u w:val="none"/>
          <w:lang w:val="it-IT"/>
        </w:rPr>
        <w:t>ne</w:t>
      </w:r>
      <w:r w:rsidRPr="005B4ED5">
        <w:rPr>
          <w:lang w:val="hr-BA"/>
        </w:rPr>
        <w:t xml:space="preserve"> </w:t>
      </w:r>
      <w:r w:rsidRPr="000B1EB8">
        <w:rPr>
          <w:lang w:val="it-IT"/>
        </w:rPr>
        <w:t>izgube</w:t>
      </w:r>
      <w:r w:rsidRPr="000B1EB8">
        <w:rPr>
          <w:lang w:val="hr-BA"/>
        </w:rPr>
        <w:t xml:space="preserve"> </w:t>
      </w:r>
      <w:r w:rsidRPr="000B1EB8">
        <w:rPr>
          <w:lang w:val="it-IT"/>
        </w:rPr>
        <w:t>pravo</w:t>
      </w:r>
      <w:r w:rsidRPr="000B1EB8">
        <w:rPr>
          <w:lang w:val="hr-BA"/>
        </w:rPr>
        <w:t xml:space="preserve"> </w:t>
      </w:r>
      <w:r w:rsidRPr="000B1EB8">
        <w:rPr>
          <w:lang w:val="it-IT"/>
        </w:rPr>
        <w:t>na</w:t>
      </w:r>
      <w:r w:rsidRPr="000B1EB8">
        <w:rPr>
          <w:lang w:val="hr-BA"/>
        </w:rPr>
        <w:t xml:space="preserve"> </w:t>
      </w:r>
      <w:r w:rsidRPr="000B1EB8">
        <w:rPr>
          <w:lang w:val="it-IT"/>
        </w:rPr>
        <w:t>garanciju</w:t>
      </w:r>
      <w:r w:rsidRPr="000B1EB8">
        <w:rPr>
          <w:lang w:val="hr-BA"/>
        </w:rPr>
        <w:t xml:space="preserve"> </w:t>
      </w:r>
      <w:r w:rsidRPr="000B1EB8">
        <w:rPr>
          <w:lang w:val="it-IT"/>
        </w:rPr>
        <w:t>za</w:t>
      </w:r>
      <w:r w:rsidRPr="000B1EB8">
        <w:rPr>
          <w:lang w:val="hr-BA"/>
        </w:rPr>
        <w:t xml:space="preserve"> </w:t>
      </w:r>
      <w:r w:rsidRPr="000B1EB8">
        <w:rPr>
          <w:lang w:val="it-IT"/>
        </w:rPr>
        <w:t>ponudu</w:t>
      </w:r>
      <w:r w:rsidRPr="000B1EB8">
        <w:rPr>
          <w:lang w:val="hr-BA"/>
        </w:rPr>
        <w:t xml:space="preserve">. </w:t>
      </w:r>
    </w:p>
    <w:p w:rsidR="00957022" w:rsidRPr="000B1EB8" w:rsidRDefault="00957022" w:rsidP="00957022">
      <w:pPr>
        <w:ind w:firstLine="576"/>
        <w:jc w:val="both"/>
        <w:rPr>
          <w:lang w:val="hr-BA"/>
        </w:rPr>
      </w:pPr>
      <w:r w:rsidRPr="000B1EB8">
        <w:rPr>
          <w:lang w:val="hr-BA"/>
        </w:rPr>
        <w:t xml:space="preserve">Ako ponuđač ne odgovori na pismeni zahtjev ugovornog organa u pogledu produženja perioda važenja ponude ili ne pristane produžiti rok važenja ponude  ili ne osigura produženje garancije za ozbiljnost ponude, smatra se da je ponuđač odbio zahtjev ugovornog organa, te se njegova ponuda ne razmatra  u daljnjem toku postupka. </w:t>
      </w:r>
    </w:p>
    <w:p w:rsidR="00957022" w:rsidRDefault="00957022" w:rsidP="00957022">
      <w:pPr>
        <w:ind w:firstLine="576"/>
        <w:jc w:val="both"/>
        <w:rPr>
          <w:lang w:val="hr-BA"/>
        </w:rPr>
      </w:pPr>
      <w:r w:rsidRPr="000B1EB8">
        <w:rPr>
          <w:lang w:val="hr-BA"/>
        </w:rPr>
        <w:t>Ponuđač koji pristane da produži period važenja svoje ponude i o tome u pisanoj formi obavijesti ugovorni organ, produžava  period važenja ponude i dužan je osigurati produženje garancije za ozbiljnost ponude. Ponuda se ne smije mijenjati u periodu produženja važenja ponude.</w:t>
      </w:r>
    </w:p>
    <w:p w:rsidR="00957022" w:rsidRPr="000B1EB8" w:rsidRDefault="00957022" w:rsidP="00957022">
      <w:pPr>
        <w:jc w:val="both"/>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44" w:name="_Toc408575148"/>
      <w:r w:rsidRPr="000B1EB8">
        <w:rPr>
          <w:rFonts w:ascii="Times New Roman" w:hAnsi="Times New Roman" w:cs="Times New Roman"/>
        </w:rPr>
        <w:t>Mjesto, datum i vrijeme za prijem ponuda</w:t>
      </w:r>
      <w:bookmarkEnd w:id="44"/>
    </w:p>
    <w:p w:rsidR="00957022" w:rsidRPr="000B1EB8" w:rsidRDefault="00957022" w:rsidP="00957022">
      <w:pPr>
        <w:ind w:firstLine="576"/>
        <w:jc w:val="both"/>
      </w:pPr>
      <w:r w:rsidRPr="000B1EB8">
        <w:t>Ponude se dostavljaju na način definisan u tač</w:t>
      </w:r>
      <w:r w:rsidRPr="000B1EB8">
        <w:rPr>
          <w:lang w:val="sr-Cyrl-BA"/>
        </w:rPr>
        <w:t>k</w:t>
      </w:r>
      <w:r w:rsidRPr="000B1EB8">
        <w:t>i 4.2 ove tend</w:t>
      </w:r>
      <w:r w:rsidRPr="000B1EB8">
        <w:rPr>
          <w:lang w:val="sr-Cyrl-BA"/>
        </w:rPr>
        <w:t>e</w:t>
      </w:r>
      <w:r w:rsidRPr="000B1EB8">
        <w:t>rske dokumentacije i to na adresu:</w:t>
      </w:r>
    </w:p>
    <w:p w:rsidR="00957022" w:rsidRPr="000B1EB8" w:rsidRDefault="00957022" w:rsidP="00957022">
      <w:pPr>
        <w:autoSpaceDE w:val="0"/>
        <w:autoSpaceDN w:val="0"/>
        <w:adjustRightInd w:val="0"/>
        <w:ind w:firstLine="576"/>
        <w:jc w:val="both"/>
        <w:rPr>
          <w:b/>
          <w:bCs/>
          <w:sz w:val="22"/>
          <w:szCs w:val="22"/>
          <w:lang w:val="bs-Latn-BA" w:eastAsia="en-US"/>
        </w:rPr>
      </w:pPr>
      <w:r w:rsidRPr="000B1EB8">
        <w:rPr>
          <w:b/>
          <w:bCs/>
          <w:sz w:val="22"/>
          <w:szCs w:val="22"/>
          <w:lang w:val="bs-Latn-BA" w:eastAsia="en-US"/>
        </w:rPr>
        <w:t xml:space="preserve">Općina Živinice –Stručna Služba općinskog načelnika </w:t>
      </w:r>
    </w:p>
    <w:p w:rsidR="00957022" w:rsidRPr="000B1EB8" w:rsidRDefault="00957022" w:rsidP="00957022">
      <w:pPr>
        <w:autoSpaceDE w:val="0"/>
        <w:autoSpaceDN w:val="0"/>
        <w:adjustRightInd w:val="0"/>
        <w:ind w:firstLine="576"/>
        <w:jc w:val="both"/>
        <w:rPr>
          <w:sz w:val="22"/>
          <w:szCs w:val="22"/>
          <w:lang w:val="bs-Latn-BA" w:eastAsia="en-US"/>
        </w:rPr>
      </w:pPr>
      <w:r w:rsidRPr="000B1EB8">
        <w:rPr>
          <w:b/>
          <w:bCs/>
          <w:sz w:val="22"/>
          <w:szCs w:val="22"/>
        </w:rPr>
        <w:t>Ulica Alije Izetbegovića br. 28 – 75 270   Živinice</w:t>
      </w:r>
      <w:r w:rsidRPr="000B1EB8">
        <w:rPr>
          <w:sz w:val="22"/>
          <w:szCs w:val="22"/>
          <w:lang w:val="bs-Latn-BA" w:eastAsia="en-US"/>
        </w:rPr>
        <w:t xml:space="preserve"> .</w:t>
      </w:r>
    </w:p>
    <w:p w:rsidR="00957022" w:rsidRPr="004562E0" w:rsidRDefault="00957022" w:rsidP="00957022">
      <w:pPr>
        <w:ind w:firstLine="576"/>
        <w:jc w:val="both"/>
      </w:pPr>
      <w:r w:rsidRPr="004562E0">
        <w:t>Datum:</w:t>
      </w:r>
      <w:r w:rsidRPr="004562E0">
        <w:rPr>
          <w:lang w:val="bs-Latn-BA" w:eastAsia="en-US"/>
        </w:rPr>
        <w:t xml:space="preserve"> Kr</w:t>
      </w:r>
      <w:r w:rsidR="00A42CC4" w:rsidRPr="004562E0">
        <w:rPr>
          <w:lang w:val="bs-Latn-BA" w:eastAsia="en-US"/>
        </w:rPr>
        <w:t>ajnji rok za prijem pon</w:t>
      </w:r>
      <w:r w:rsidR="004562E0">
        <w:rPr>
          <w:lang w:val="bs-Latn-BA" w:eastAsia="en-US"/>
        </w:rPr>
        <w:t>ude je 16</w:t>
      </w:r>
      <w:r w:rsidR="00A42CC4" w:rsidRPr="004562E0">
        <w:rPr>
          <w:lang w:val="bs-Latn-BA" w:eastAsia="en-US"/>
        </w:rPr>
        <w:t>.0</w:t>
      </w:r>
      <w:r w:rsidR="004562E0">
        <w:rPr>
          <w:lang w:val="bs-Latn-BA" w:eastAsia="en-US"/>
        </w:rPr>
        <w:t>5</w:t>
      </w:r>
      <w:r w:rsidRPr="004562E0">
        <w:rPr>
          <w:lang w:val="bs-Latn-BA" w:eastAsia="en-US"/>
        </w:rPr>
        <w:t>.</w:t>
      </w:r>
      <w:r w:rsidR="00C35052" w:rsidRPr="004562E0">
        <w:rPr>
          <w:lang w:val="bs-Latn-BA" w:eastAsia="en-US"/>
        </w:rPr>
        <w:t>2018</w:t>
      </w:r>
      <w:r w:rsidRPr="004562E0">
        <w:rPr>
          <w:lang w:val="bs-Latn-BA" w:eastAsia="en-US"/>
        </w:rPr>
        <w:t xml:space="preserve">. godine </w:t>
      </w:r>
    </w:p>
    <w:p w:rsidR="00957022" w:rsidRPr="004562E0" w:rsidRDefault="00957022" w:rsidP="00957022">
      <w:pPr>
        <w:ind w:firstLine="576"/>
        <w:jc w:val="both"/>
      </w:pPr>
      <w:r w:rsidRPr="004562E0">
        <w:t>Vrijeme do kada se primaju ponude: 1</w:t>
      </w:r>
      <w:r w:rsidR="00A42CC4" w:rsidRPr="004562E0">
        <w:t>2</w:t>
      </w:r>
      <w:r w:rsidRPr="004562E0">
        <w:t>:00 sati.</w:t>
      </w:r>
    </w:p>
    <w:p w:rsidR="00957022" w:rsidRPr="000B1EB8" w:rsidRDefault="00957022" w:rsidP="00957022">
      <w:pPr>
        <w:ind w:firstLine="576"/>
        <w:jc w:val="both"/>
      </w:pPr>
      <w:r w:rsidRPr="000B1EB8">
        <w:t>Ponude zaprimljene nakon isteka roka za prijem ponuda se vraćaju neotvorene ponuđačima. Ponuđači koji ponude dostavljaju poštom preuzimaju rizik ukoliko ponude ne stignu do krajnjeg roka utvrđenog tenderskom dokumentacijom.</w:t>
      </w:r>
    </w:p>
    <w:p w:rsidR="00957022" w:rsidRPr="000B1EB8" w:rsidRDefault="00957022" w:rsidP="00957022">
      <w:pPr>
        <w:jc w:val="both"/>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45" w:name="_Toc408575149"/>
      <w:r w:rsidRPr="000B1EB8">
        <w:rPr>
          <w:rFonts w:ascii="Times New Roman" w:hAnsi="Times New Roman" w:cs="Times New Roman"/>
        </w:rPr>
        <w:lastRenderedPageBreak/>
        <w:t>Mjesto, datum i vrijeme otvaranja ponuda</w:t>
      </w:r>
      <w:bookmarkEnd w:id="45"/>
    </w:p>
    <w:p w:rsidR="00957022" w:rsidRPr="000B1EB8" w:rsidRDefault="00957022" w:rsidP="00957022">
      <w:pPr>
        <w:autoSpaceDE w:val="0"/>
        <w:autoSpaceDN w:val="0"/>
        <w:adjustRightInd w:val="0"/>
        <w:ind w:firstLine="576"/>
        <w:jc w:val="both"/>
        <w:rPr>
          <w:b/>
          <w:bCs/>
          <w:sz w:val="22"/>
          <w:szCs w:val="22"/>
          <w:lang w:val="bs-Latn-BA" w:eastAsia="en-US"/>
        </w:rPr>
      </w:pPr>
      <w:r w:rsidRPr="000B1EB8">
        <w:rPr>
          <w:b/>
          <w:bCs/>
          <w:sz w:val="22"/>
          <w:szCs w:val="22"/>
          <w:lang w:val="bs-Latn-BA" w:eastAsia="en-US"/>
        </w:rPr>
        <w:t>Općina Živinice –Stručna Služba općinskog načelnika</w:t>
      </w:r>
    </w:p>
    <w:p w:rsidR="00957022" w:rsidRPr="000B1EB8" w:rsidRDefault="00957022" w:rsidP="00957022">
      <w:pPr>
        <w:autoSpaceDE w:val="0"/>
        <w:autoSpaceDN w:val="0"/>
        <w:adjustRightInd w:val="0"/>
        <w:ind w:firstLine="576"/>
        <w:jc w:val="both"/>
        <w:rPr>
          <w:sz w:val="22"/>
          <w:szCs w:val="22"/>
          <w:lang w:val="bs-Latn-BA" w:eastAsia="en-US"/>
        </w:rPr>
      </w:pPr>
      <w:r w:rsidRPr="000B1EB8">
        <w:rPr>
          <w:b/>
          <w:bCs/>
          <w:sz w:val="22"/>
          <w:szCs w:val="22"/>
        </w:rPr>
        <w:t>Ulica Alije Izetbegovića br. 28 – 75 270   Živinice</w:t>
      </w:r>
      <w:r w:rsidRPr="000B1EB8">
        <w:rPr>
          <w:sz w:val="22"/>
          <w:szCs w:val="22"/>
          <w:lang w:val="bs-Latn-BA" w:eastAsia="en-US"/>
        </w:rPr>
        <w:t xml:space="preserve"> ( Mala sala za satanke).</w:t>
      </w:r>
    </w:p>
    <w:p w:rsidR="00957022" w:rsidRPr="000B1EB8" w:rsidRDefault="00957022" w:rsidP="00957022">
      <w:pPr>
        <w:ind w:firstLine="576"/>
        <w:jc w:val="both"/>
      </w:pPr>
      <w:r w:rsidRPr="000B1EB8">
        <w:t>Datum</w:t>
      </w:r>
      <w:r>
        <w:t xml:space="preserve"> otvaranja ponuda</w:t>
      </w:r>
      <w:r w:rsidRPr="000B1EB8">
        <w:t>:</w:t>
      </w:r>
      <w:r w:rsidR="004562E0">
        <w:t xml:space="preserve"> 16</w:t>
      </w:r>
      <w:r w:rsidRPr="000B1EB8">
        <w:t>.</w:t>
      </w:r>
      <w:r w:rsidR="00A42CC4">
        <w:t>0</w:t>
      </w:r>
      <w:r w:rsidR="004562E0">
        <w:t>5</w:t>
      </w:r>
      <w:r w:rsidRPr="000B1EB8">
        <w:t>.</w:t>
      </w:r>
      <w:r w:rsidR="00C35052">
        <w:t>2018</w:t>
      </w:r>
      <w:r w:rsidRPr="000B1EB8">
        <w:t xml:space="preserve">. godine </w:t>
      </w:r>
      <w:r>
        <w:t>.</w:t>
      </w:r>
    </w:p>
    <w:p w:rsidR="00957022" w:rsidRPr="000B1EB8" w:rsidRDefault="00957022" w:rsidP="00957022">
      <w:pPr>
        <w:ind w:firstLine="576"/>
        <w:jc w:val="both"/>
      </w:pPr>
      <w:r w:rsidRPr="000B1EB8">
        <w:t>Vrijeme otvaranja ponuda pristiglih do krajnjeg roka za prijem ponuda: u 1</w:t>
      </w:r>
      <w:r w:rsidR="00A42CC4">
        <w:t>2</w:t>
      </w:r>
      <w:r w:rsidRPr="000B1EB8">
        <w:t>:30 sati</w:t>
      </w:r>
      <w:r>
        <w:t>.</w:t>
      </w:r>
      <w:r w:rsidRPr="000B1EB8">
        <w:t xml:space="preserve"> </w:t>
      </w:r>
    </w:p>
    <w:p w:rsidR="00213B04" w:rsidRPr="00294E04" w:rsidRDefault="00213B04" w:rsidP="00213B04">
      <w:pPr>
        <w:pStyle w:val="Heading2"/>
        <w:ind w:left="284" w:right="518"/>
        <w:rPr>
          <w:rFonts w:ascii="Times New Roman" w:hAnsi="Times New Roman" w:cs="Times New Roman"/>
          <w:i w:val="0"/>
          <w:sz w:val="24"/>
          <w:szCs w:val="24"/>
        </w:rPr>
      </w:pPr>
      <w:r w:rsidRPr="00294E04">
        <w:rPr>
          <w:rFonts w:ascii="Times New Roman" w:hAnsi="Times New Roman" w:cs="Times New Roman"/>
          <w:i w:val="0"/>
          <w:sz w:val="24"/>
          <w:szCs w:val="24"/>
        </w:rPr>
        <w:t xml:space="preserve">Nacrt ugovora/okvirnog sporazuma ili osnovni elementi ugovora/okvirnog sporazuma </w:t>
      </w:r>
    </w:p>
    <w:p w:rsidR="00213B04" w:rsidRPr="00D10DD6" w:rsidRDefault="00213B04" w:rsidP="00213B04">
      <w:pPr>
        <w:spacing w:after="254"/>
        <w:ind w:left="370" w:right="613"/>
        <w:jc w:val="both"/>
      </w:pPr>
      <w:r w:rsidRPr="00D10DD6">
        <w:t>Sastavni dio ove tenderske dokumentacije je Nacrt ugovora</w:t>
      </w:r>
      <w:r w:rsidR="00A42CC4">
        <w:t>,</w:t>
      </w:r>
      <w:r w:rsidRPr="00D10DD6">
        <w:t xml:space="preserve"> u koji su uneseni svi elementi iz tenderske dokumentacije. Ponuđači </w:t>
      </w:r>
      <w:r w:rsidR="00C52FC3">
        <w:t>ni</w:t>
      </w:r>
      <w:r w:rsidRPr="00D10DD6">
        <w:t xml:space="preserve">su dužni uz ponudu dostaviti Nacrt ugovora u koji su unijeli podatke iz svoje ponude, te parafirati sve listove Nacrta ugovora.  </w:t>
      </w:r>
    </w:p>
    <w:p w:rsidR="00957022" w:rsidRPr="000B1EB8" w:rsidRDefault="00957022" w:rsidP="00957022">
      <w:pPr>
        <w:pStyle w:val="Heading1"/>
        <w:tabs>
          <w:tab w:val="left" w:pos="709"/>
        </w:tabs>
        <w:spacing w:before="0" w:after="0"/>
        <w:ind w:left="432" w:hanging="432"/>
        <w:jc w:val="both"/>
        <w:rPr>
          <w:rFonts w:ascii="Times New Roman" w:hAnsi="Times New Roman" w:cs="Times New Roman"/>
          <w:u w:val="single"/>
        </w:rPr>
      </w:pPr>
      <w:bookmarkStart w:id="46" w:name="_Toc408575151"/>
      <w:r w:rsidRPr="000B1EB8">
        <w:rPr>
          <w:rFonts w:ascii="Times New Roman" w:hAnsi="Times New Roman" w:cs="Times New Roman"/>
        </w:rPr>
        <w:t>OSTALI PODACI</w:t>
      </w:r>
      <w:bookmarkEnd w:id="46"/>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47" w:name="_Toc408575153"/>
      <w:r w:rsidRPr="000B1EB8">
        <w:rPr>
          <w:rFonts w:ascii="Times New Roman" w:hAnsi="Times New Roman" w:cs="Times New Roman"/>
        </w:rPr>
        <w:t>Garancija za dobro izvršenje ugovora</w:t>
      </w:r>
      <w:bookmarkEnd w:id="47"/>
    </w:p>
    <w:p w:rsidR="00957022" w:rsidRPr="000B1EB8" w:rsidRDefault="00957022" w:rsidP="00957022">
      <w:pPr>
        <w:ind w:firstLine="576"/>
        <w:jc w:val="both"/>
        <w:rPr>
          <w:lang w:val="hr-BA"/>
        </w:rPr>
      </w:pPr>
      <w:r w:rsidRPr="000B1EB8">
        <w:rPr>
          <w:lang w:val="it-IT"/>
        </w:rPr>
        <w:t>Ugovorni</w:t>
      </w:r>
      <w:r w:rsidRPr="000B1EB8">
        <w:rPr>
          <w:lang w:val="hr-BA"/>
        </w:rPr>
        <w:t xml:space="preserve"> </w:t>
      </w:r>
      <w:r w:rsidRPr="000B1EB8">
        <w:rPr>
          <w:lang w:val="it-IT"/>
        </w:rPr>
        <w:t>organ</w:t>
      </w:r>
      <w:r w:rsidRPr="000B1EB8">
        <w:rPr>
          <w:lang w:val="hr-BA"/>
        </w:rPr>
        <w:t xml:space="preserve"> ć</w:t>
      </w:r>
      <w:r w:rsidRPr="000B1EB8">
        <w:rPr>
          <w:lang w:val="it-IT"/>
        </w:rPr>
        <w:t>e</w:t>
      </w:r>
      <w:r w:rsidRPr="000B1EB8">
        <w:rPr>
          <w:lang w:val="hr-BA"/>
        </w:rPr>
        <w:t xml:space="preserve"> </w:t>
      </w:r>
      <w:r w:rsidRPr="000B1EB8">
        <w:rPr>
          <w:lang w:val="it-IT"/>
        </w:rPr>
        <w:t>tra</w:t>
      </w:r>
      <w:r w:rsidRPr="000B1EB8">
        <w:rPr>
          <w:lang w:val="hr-BA"/>
        </w:rPr>
        <w:t>ž</w:t>
      </w:r>
      <w:r w:rsidRPr="000B1EB8">
        <w:rPr>
          <w:lang w:val="it-IT"/>
        </w:rPr>
        <w:t>iti</w:t>
      </w:r>
      <w:r w:rsidRPr="000B1EB8">
        <w:rPr>
          <w:lang w:val="hr-BA"/>
        </w:rPr>
        <w:t xml:space="preserve"> </w:t>
      </w:r>
      <w:r w:rsidRPr="000B1EB8">
        <w:rPr>
          <w:lang w:val="it-IT"/>
        </w:rPr>
        <w:t>garanciju</w:t>
      </w:r>
      <w:r w:rsidRPr="000B1EB8">
        <w:rPr>
          <w:lang w:val="hr-BA"/>
        </w:rPr>
        <w:t xml:space="preserve"> </w:t>
      </w:r>
      <w:r w:rsidRPr="000B1EB8">
        <w:rPr>
          <w:lang w:val="it-IT"/>
        </w:rPr>
        <w:t xml:space="preserve">za dobro </w:t>
      </w:r>
      <w:r w:rsidRPr="000B1EB8">
        <w:rPr>
          <w:lang w:val="hr-BA"/>
        </w:rPr>
        <w:t xml:space="preserve"> </w:t>
      </w:r>
      <w:r w:rsidRPr="000B1EB8">
        <w:rPr>
          <w:lang w:val="it-IT"/>
        </w:rPr>
        <w:t>izvr</w:t>
      </w:r>
      <w:r w:rsidRPr="000B1EB8">
        <w:rPr>
          <w:lang w:val="hr-BA"/>
        </w:rPr>
        <w:t>š</w:t>
      </w:r>
      <w:r w:rsidRPr="000B1EB8">
        <w:rPr>
          <w:lang w:val="it-IT"/>
        </w:rPr>
        <w:t>enje</w:t>
      </w:r>
      <w:r w:rsidRPr="000B1EB8">
        <w:rPr>
          <w:lang w:val="hr-BA"/>
        </w:rPr>
        <w:t xml:space="preserve"> </w:t>
      </w:r>
      <w:r w:rsidRPr="000B1EB8">
        <w:rPr>
          <w:lang w:val="it-IT"/>
        </w:rPr>
        <w:t>ugovora</w:t>
      </w:r>
      <w:r w:rsidRPr="000B1EB8">
        <w:rPr>
          <w:lang w:val="hr-BA"/>
        </w:rPr>
        <w:t xml:space="preserve">. Iznos garancije za izvršenje ugovora je 10%  od vrijednosti ugovora. </w:t>
      </w:r>
    </w:p>
    <w:p w:rsidR="00957022" w:rsidRPr="000B1EB8" w:rsidRDefault="00957022" w:rsidP="00957022">
      <w:pPr>
        <w:ind w:firstLine="576"/>
        <w:jc w:val="both"/>
        <w:rPr>
          <w:lang w:val="it-IT"/>
        </w:rPr>
      </w:pPr>
      <w:r w:rsidRPr="000B1EB8">
        <w:rPr>
          <w:lang w:val="it-IT"/>
        </w:rPr>
        <w:t>Garancija</w:t>
      </w:r>
      <w:r w:rsidRPr="000B1EB8">
        <w:rPr>
          <w:lang w:val="hr-BA"/>
        </w:rPr>
        <w:t xml:space="preserve"> </w:t>
      </w:r>
      <w:r w:rsidRPr="000B1EB8">
        <w:rPr>
          <w:lang w:val="it-IT"/>
        </w:rPr>
        <w:t>za</w:t>
      </w:r>
      <w:r w:rsidRPr="000B1EB8">
        <w:rPr>
          <w:lang w:val="hr-BA"/>
        </w:rPr>
        <w:t xml:space="preserve"> </w:t>
      </w:r>
      <w:r w:rsidRPr="000B1EB8">
        <w:rPr>
          <w:lang w:val="it-IT"/>
        </w:rPr>
        <w:t>dobro</w:t>
      </w:r>
      <w:r w:rsidRPr="000B1EB8">
        <w:rPr>
          <w:lang w:val="hr-BA"/>
        </w:rPr>
        <w:t xml:space="preserve"> </w:t>
      </w:r>
      <w:r w:rsidRPr="000B1EB8">
        <w:rPr>
          <w:lang w:val="it-IT"/>
        </w:rPr>
        <w:t>izvr</w:t>
      </w:r>
      <w:r w:rsidRPr="000B1EB8">
        <w:rPr>
          <w:lang w:val="hr-BA"/>
        </w:rPr>
        <w:t>š</w:t>
      </w:r>
      <w:r w:rsidRPr="000B1EB8">
        <w:rPr>
          <w:lang w:val="it-IT"/>
        </w:rPr>
        <w:t>enje</w:t>
      </w:r>
      <w:r w:rsidRPr="000B1EB8">
        <w:rPr>
          <w:lang w:val="hr-BA"/>
        </w:rPr>
        <w:t xml:space="preserve"> </w:t>
      </w:r>
      <w:r w:rsidRPr="000B1EB8">
        <w:rPr>
          <w:lang w:val="it-IT"/>
        </w:rPr>
        <w:t>ugovora</w:t>
      </w:r>
      <w:r w:rsidRPr="000B1EB8">
        <w:rPr>
          <w:lang w:val="hr-BA"/>
        </w:rPr>
        <w:t xml:space="preserve"> </w:t>
      </w:r>
      <w:r w:rsidRPr="000B1EB8">
        <w:rPr>
          <w:lang w:val="it-IT"/>
        </w:rPr>
        <w:t xml:space="preserve">se dostavlja u obliku bezuslovne bankovne garancije ili </w:t>
      </w:r>
      <w:r w:rsidRPr="000B1EB8">
        <w:t xml:space="preserve">davanjem bjanko Mjenice, sa Ovlaštenjem za popunu od strane Naručioca, kao i mjenične izjave </w:t>
      </w:r>
      <w:r w:rsidR="00A42CC4">
        <w:t>Dobavljača</w:t>
      </w:r>
      <w:r w:rsidRPr="000B1EB8">
        <w:t>, za popunu  Mjenice do garancijeskog  iznosa od 10% od ukupnog ugovorenog  iznosa</w:t>
      </w:r>
      <w:r w:rsidRPr="000B1EB8">
        <w:rPr>
          <w:lang w:val="it-IT"/>
        </w:rPr>
        <w:t xml:space="preserve">. </w:t>
      </w:r>
    </w:p>
    <w:p w:rsidR="00957022" w:rsidRPr="000B1EB8" w:rsidRDefault="00957022" w:rsidP="00957022">
      <w:pPr>
        <w:ind w:firstLine="576"/>
        <w:jc w:val="both"/>
      </w:pPr>
      <w:r w:rsidRPr="000B1EB8">
        <w:t xml:space="preserve">Garancija za dobro izvršenje posla dostavlja se u originalu i ne smije ni na koji način biti oštećena. </w:t>
      </w:r>
    </w:p>
    <w:p w:rsidR="00957022" w:rsidRPr="000B1EB8" w:rsidRDefault="00957022" w:rsidP="00957022">
      <w:pPr>
        <w:ind w:firstLine="576"/>
        <w:jc w:val="both"/>
      </w:pPr>
      <w:r w:rsidRPr="000B1EB8">
        <w:t xml:space="preserve">Validnost garancije: Garancija treba da bude validna na </w:t>
      </w:r>
      <w:r w:rsidR="008D6512" w:rsidRPr="002F393D">
        <w:rPr>
          <w:lang w:val="bs-Latn-BA"/>
        </w:rPr>
        <w:t xml:space="preserve">Garantni period na koji se Dobavljač obavezuje u pogledu ugovorene opreme </w:t>
      </w:r>
      <w:r w:rsidR="008D6512">
        <w:rPr>
          <w:lang w:val="bs-Latn-BA"/>
        </w:rPr>
        <w:t xml:space="preserve">i </w:t>
      </w:r>
      <w:r w:rsidR="008D6512" w:rsidRPr="002F393D">
        <w:rPr>
          <w:lang w:val="bs-Latn-BA"/>
        </w:rPr>
        <w:t xml:space="preserve">počinje teći od datuma obostranog potpisivanja </w:t>
      </w:r>
      <w:r w:rsidR="00EC726C">
        <w:rPr>
          <w:lang w:val="bs-Latn-BA"/>
        </w:rPr>
        <w:t>Ugovora</w:t>
      </w:r>
      <w:r w:rsidRPr="000B1EB8">
        <w:t xml:space="preserve">. </w:t>
      </w:r>
    </w:p>
    <w:p w:rsidR="00EC726C" w:rsidRPr="00334A77" w:rsidRDefault="00EC726C" w:rsidP="00EC726C">
      <w:pPr>
        <w:ind w:firstLine="576"/>
        <w:jc w:val="both"/>
      </w:pPr>
      <w:r>
        <w:t>Garancija za uredno izvršenje ugovora se predaje u roku od 7 dana od dana zaključivanja ugovora. U slučaju da izabrani ponuđač ne dostavi garanciju za uredno izvršenje ugovora, zaključeni ugovor se smatra apsolutno ništav</w:t>
      </w:r>
      <w:r>
        <w:rPr>
          <w:lang w:val="sr-Cyrl-BA"/>
        </w:rPr>
        <w:t>n</w:t>
      </w:r>
      <w:r>
        <w:t xml:space="preserve">im. U tom slučaju ugovorni organ će ponuditi zaključivanje ugovora drugorangiranom. </w:t>
      </w:r>
    </w:p>
    <w:p w:rsidR="00957022" w:rsidRPr="000B1EB8" w:rsidRDefault="00957022" w:rsidP="00957022">
      <w:pPr>
        <w:ind w:firstLine="576"/>
        <w:jc w:val="both"/>
        <w:rPr>
          <w:lang w:val="pl-PL"/>
        </w:rPr>
      </w:pPr>
      <w:r w:rsidRPr="000B1EB8">
        <w:rPr>
          <w:lang w:val="pl-PL"/>
        </w:rPr>
        <w:t>Ukoliko ponuđač ne izvršava ugovorom predviđene obaveze naručilac zadržava pravo na naplatu garancije za dobro izvršenje ugovora u punom iznosu.</w:t>
      </w:r>
    </w:p>
    <w:p w:rsidR="00957022" w:rsidRPr="000B1EB8" w:rsidRDefault="00957022" w:rsidP="00957022">
      <w:pPr>
        <w:jc w:val="both"/>
        <w:rPr>
          <w:lang w:val="pl-PL"/>
        </w:rPr>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48" w:name="_Toc408575157"/>
      <w:r w:rsidRPr="000B1EB8">
        <w:rPr>
          <w:rFonts w:ascii="Times New Roman" w:hAnsi="Times New Roman" w:cs="Times New Roman"/>
        </w:rPr>
        <w:t>Podugovaranje</w:t>
      </w:r>
      <w:bookmarkEnd w:id="48"/>
    </w:p>
    <w:p w:rsidR="00957022" w:rsidRPr="000B1EB8" w:rsidRDefault="00957022" w:rsidP="00957022">
      <w:pPr>
        <w:ind w:firstLine="576"/>
        <w:jc w:val="both"/>
      </w:pPr>
      <w:r w:rsidRPr="000B1EB8">
        <w:t xml:space="preserve">Ponuđačima je dozvoljeno podugovaranje. Ponuđač je dužan sa se u ponudi izjasni da li namjerava dio ugovora podugovaranjem prenijeti na treće strane. </w:t>
      </w:r>
    </w:p>
    <w:p w:rsidR="00957022" w:rsidRPr="000B1EB8" w:rsidRDefault="00957022" w:rsidP="00957022">
      <w:pPr>
        <w:ind w:firstLine="576"/>
        <w:jc w:val="both"/>
      </w:pPr>
      <w:r w:rsidRPr="000B1EB8">
        <w:t xml:space="preserve">U slučaju da ponuđač u svojoj ponudi naznači da će dio ugovora dati podugovaraču, mora se izjasniti koji dio (opisno ili procentualno) će dati podugovaraču. Ugovorni organ će u ugovor o javnoj nabavci unijeti tu odredbu kao osnov za zaključivanje podugovora između izabranog ponuđača i podugovarača.  </w:t>
      </w:r>
    </w:p>
    <w:p w:rsidR="00957022" w:rsidRPr="000B1EB8" w:rsidRDefault="00957022" w:rsidP="00957022">
      <w:pPr>
        <w:ind w:firstLine="576"/>
        <w:jc w:val="both"/>
      </w:pPr>
      <w:r w:rsidRPr="000B1EB8">
        <w:t xml:space="preserve">Ponuđač u ponudi ne mora identifikovati podugovarača, ali ne smije sklapati podugovor  ni o jednom bitnom dijelu ugovora bez predhodnog pismenog odobrenja ugovornog organa. U vezi sa navedenim elementi ugovora  koji se podugovaraju  i identitet podugovarača obavezno se saopćavaju ugovornom organu blagovremeno, prije sklapanja podugovora. Prilikom dostave obavještenja o identitetu podugovarača i elementima podugovora ponuđač je dužan dostaviti dokaze da podugovarač ispunjava uslove u skladu sa članom 45. Zakona o javnim nabavkama BiH, odnosno u skladu sa </w:t>
      </w:r>
      <w:r w:rsidR="00213B04">
        <w:t xml:space="preserve">predmetnim </w:t>
      </w:r>
      <w:r w:rsidRPr="000B1EB8">
        <w:t xml:space="preserve">tačkama </w:t>
      </w:r>
      <w:r w:rsidR="00213B04">
        <w:t>iz</w:t>
      </w:r>
      <w:r w:rsidRPr="000B1EB8">
        <w:t xml:space="preserve"> ove tenderske dokumentacije. </w:t>
      </w:r>
    </w:p>
    <w:p w:rsidR="00957022" w:rsidRPr="000B1EB8" w:rsidRDefault="00957022" w:rsidP="00957022">
      <w:pPr>
        <w:ind w:firstLine="576"/>
        <w:jc w:val="both"/>
      </w:pPr>
      <w:r w:rsidRPr="000B1EB8">
        <w:t xml:space="preserve">Ugovorni organ će na osnovu dostavljene dokumentacije izvršiti provjeru navedenog podugovarača i obavijestiti ponuđača o svojoj odluci najkasnije u roku od 15 dana  od dana prijema obavještenja o podugovaraču.  </w:t>
      </w:r>
    </w:p>
    <w:p w:rsidR="00957022" w:rsidRPr="000B1EB8" w:rsidRDefault="00957022" w:rsidP="00957022">
      <w:pPr>
        <w:ind w:firstLine="576"/>
        <w:jc w:val="both"/>
      </w:pPr>
      <w:r w:rsidRPr="000B1EB8">
        <w:t>U slučaju podugovaranja, odgovornost za uredno izvršavanje ugovora snosi izabrani ponuđač.</w:t>
      </w:r>
    </w:p>
    <w:p w:rsidR="00957022" w:rsidRPr="000B1EB8" w:rsidRDefault="00957022" w:rsidP="00957022">
      <w:pPr>
        <w:jc w:val="both"/>
        <w:rPr>
          <w:lang w:val="sr-Cyrl-BA"/>
        </w:rPr>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49" w:name="_Toc408575158"/>
      <w:r w:rsidRPr="000B1EB8">
        <w:rPr>
          <w:rFonts w:ascii="Times New Roman" w:hAnsi="Times New Roman" w:cs="Times New Roman"/>
        </w:rPr>
        <w:lastRenderedPageBreak/>
        <w:t>Ukoliko se kao ponuđač javi fizičko lice (uslovi i dokazi)</w:t>
      </w:r>
      <w:bookmarkEnd w:id="49"/>
    </w:p>
    <w:p w:rsidR="00957022" w:rsidRPr="000B1EB8" w:rsidRDefault="00957022" w:rsidP="00957022">
      <w:pPr>
        <w:ind w:firstLine="360"/>
        <w:jc w:val="both"/>
      </w:pPr>
      <w:r w:rsidRPr="000B1EB8">
        <w:t>U slučaju da ponudu dostavlja fizičko lice u smislu odredbe člana 2. stav (1) tačka c) Zakona, u svrhu dokaza u smislu ispunjavanja uslova lične sposobnosti dužan je dostaviti s</w:t>
      </w:r>
      <w:r w:rsidRPr="000B1EB8">
        <w:rPr>
          <w:lang w:val="sr-Cyrl-BA"/>
        </w:rPr>
        <w:t>l</w:t>
      </w:r>
      <w:r w:rsidRPr="000B1EB8">
        <w:t>i</w:t>
      </w:r>
      <w:r w:rsidRPr="000B1EB8">
        <w:rPr>
          <w:lang w:val="sr-Cyrl-BA"/>
        </w:rPr>
        <w:t>j</w:t>
      </w:r>
      <w:r w:rsidRPr="000B1EB8">
        <w:t>edeće dokaze:</w:t>
      </w:r>
    </w:p>
    <w:p w:rsidR="00957022" w:rsidRPr="000B1EB8" w:rsidRDefault="00957022" w:rsidP="00622120">
      <w:pPr>
        <w:pStyle w:val="ListParagraph"/>
        <w:numPr>
          <w:ilvl w:val="0"/>
          <w:numId w:val="8"/>
        </w:numPr>
        <w:jc w:val="both"/>
      </w:pPr>
      <w:r w:rsidRPr="000B1EB8">
        <w:t>potvrda nadležnog op</w:t>
      </w:r>
      <w:r w:rsidRPr="000B1EB8">
        <w:rPr>
          <w:lang w:val="sr-Cyrl-BA"/>
        </w:rPr>
        <w:t>št</w:t>
      </w:r>
      <w:r w:rsidRPr="000B1EB8">
        <w:t>inskog organa da je registr</w:t>
      </w:r>
      <w:r w:rsidRPr="000B1EB8">
        <w:rPr>
          <w:lang w:val="sr-Cyrl-BA"/>
        </w:rPr>
        <w:t>ovan</w:t>
      </w:r>
      <w:r w:rsidRPr="000B1EB8">
        <w:t xml:space="preserve"> i da obavlja djelatnost za koju je registr</w:t>
      </w:r>
      <w:r w:rsidRPr="000B1EB8">
        <w:rPr>
          <w:lang w:val="sr-Cyrl-BA"/>
        </w:rPr>
        <w:t>ovan</w:t>
      </w:r>
      <w:r w:rsidRPr="000B1EB8">
        <w:t>,</w:t>
      </w:r>
    </w:p>
    <w:p w:rsidR="00957022" w:rsidRPr="000B1EB8" w:rsidRDefault="00957022" w:rsidP="00622120">
      <w:pPr>
        <w:pStyle w:val="ListParagraph"/>
        <w:numPr>
          <w:ilvl w:val="0"/>
          <w:numId w:val="8"/>
        </w:numPr>
        <w:jc w:val="both"/>
      </w:pPr>
      <w:r w:rsidRPr="000B1EB8">
        <w:t xml:space="preserve">potvrda nadležne poreske uprave da izmiruje doprinose za penziono-invalidsko osiguranje i zdravstveno osiguranje za sebe i </w:t>
      </w:r>
      <w:r w:rsidRPr="000B1EB8">
        <w:rPr>
          <w:lang w:val="sr-Cyrl-BA"/>
        </w:rPr>
        <w:t>za</w:t>
      </w:r>
      <w:r w:rsidRPr="000B1EB8">
        <w:t xml:space="preserve">poslene (ukoliko ima </w:t>
      </w:r>
      <w:r w:rsidRPr="000B1EB8">
        <w:rPr>
          <w:lang w:val="sr-Cyrl-BA"/>
        </w:rPr>
        <w:t>za</w:t>
      </w:r>
      <w:r w:rsidRPr="000B1EB8">
        <w:t>poslenih u radnom odnosu),</w:t>
      </w:r>
    </w:p>
    <w:p w:rsidR="00957022" w:rsidRPr="000B1EB8" w:rsidRDefault="00957022" w:rsidP="00622120">
      <w:pPr>
        <w:pStyle w:val="ListParagraph"/>
        <w:numPr>
          <w:ilvl w:val="0"/>
          <w:numId w:val="8"/>
        </w:numPr>
        <w:jc w:val="both"/>
      </w:pPr>
      <w:r w:rsidRPr="000B1EB8">
        <w:t>potvrda nadležne poreske uprave da izmiruje sve poreske obaveze kao fizičko lice registr</w:t>
      </w:r>
      <w:r w:rsidRPr="000B1EB8">
        <w:rPr>
          <w:lang w:val="sr-Cyrl-BA"/>
        </w:rPr>
        <w:t>ov</w:t>
      </w:r>
      <w:r w:rsidRPr="000B1EB8">
        <w:t xml:space="preserve">ano za samostalnu djelatnost. </w:t>
      </w:r>
    </w:p>
    <w:p w:rsidR="00957022" w:rsidRPr="000B1EB8" w:rsidRDefault="00957022" w:rsidP="00957022">
      <w:pPr>
        <w:ind w:firstLine="360"/>
        <w:jc w:val="both"/>
      </w:pPr>
      <w:r w:rsidRPr="000B1EB8">
        <w:t>Pored dokaza o ličnoj sposobnosti, dužan je dostaviti sve dokaze u pogledu ekonomsko-finansijske sposobnosti i tehničke i profesionalne sposobnost</w:t>
      </w:r>
      <w:r w:rsidRPr="000B1EB8">
        <w:rPr>
          <w:lang w:val="sr-Cyrl-BA"/>
        </w:rPr>
        <w:t>i</w:t>
      </w:r>
      <w:r w:rsidRPr="000B1EB8">
        <w:t>, koji se traže u tač</w:t>
      </w:r>
      <w:r w:rsidRPr="000B1EB8">
        <w:rPr>
          <w:lang w:val="sr-Cyrl-BA"/>
        </w:rPr>
        <w:t>k</w:t>
      </w:r>
      <w:r w:rsidRPr="000B1EB8">
        <w:t>i 13. tenderske dokumentacije.</w:t>
      </w:r>
    </w:p>
    <w:p w:rsidR="00957022" w:rsidRPr="000B1EB8" w:rsidRDefault="00957022" w:rsidP="00957022">
      <w:pPr>
        <w:jc w:val="both"/>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50" w:name="_Toc408575159"/>
      <w:r w:rsidRPr="000B1EB8">
        <w:rPr>
          <w:rFonts w:ascii="Times New Roman" w:hAnsi="Times New Roman" w:cs="Times New Roman"/>
        </w:rPr>
        <w:t>Rok za donošenje odluke o izboru</w:t>
      </w:r>
      <w:bookmarkEnd w:id="50"/>
    </w:p>
    <w:p w:rsidR="00957022" w:rsidRPr="000B1EB8" w:rsidRDefault="00957022" w:rsidP="00957022">
      <w:pPr>
        <w:ind w:firstLine="576"/>
        <w:jc w:val="both"/>
      </w:pPr>
      <w:r w:rsidRPr="000B1EB8">
        <w:t>Ugovorni organ je dužan donijeti odluku o izboru najpovoljnijeg ponuđača  ili poništenju u postupku javne nabavke u roku važenja ponude, a najkasnije u roku od 7 dana od dana isteka važenja  ponude.</w:t>
      </w:r>
    </w:p>
    <w:p w:rsidR="00957022" w:rsidRPr="000B1EB8" w:rsidRDefault="00957022" w:rsidP="00957022">
      <w:pPr>
        <w:ind w:firstLine="576"/>
        <w:jc w:val="both"/>
      </w:pPr>
      <w:r w:rsidRPr="000B1EB8">
        <w:t>Ugovorni organ je dužan da odluku o izboru najpovoljnijeg ponuđača dostavi svim ponuđačima u postupku nabavke u roku od 3 dana, a najkasnije u roku od 7 dana od dana donošenja odluke o izboru ili poništenju postupka nabavke elektronskim putem, putem pošte, putem telefaxa ili neposredno.</w:t>
      </w:r>
    </w:p>
    <w:p w:rsidR="00957022" w:rsidRPr="000B1EB8" w:rsidRDefault="00957022" w:rsidP="00957022">
      <w:pPr>
        <w:jc w:val="both"/>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51" w:name="_Toc408575160"/>
      <w:r w:rsidRPr="000B1EB8">
        <w:rPr>
          <w:rFonts w:ascii="Times New Roman" w:hAnsi="Times New Roman" w:cs="Times New Roman"/>
        </w:rPr>
        <w:t>Rok, način i uslovi plaćanja izabranom ponuđaču</w:t>
      </w:r>
      <w:bookmarkEnd w:id="51"/>
    </w:p>
    <w:p w:rsidR="00213B04" w:rsidRPr="000D6BA8" w:rsidRDefault="00213B04" w:rsidP="00213B04">
      <w:pPr>
        <w:ind w:firstLine="708"/>
      </w:pPr>
      <w:r w:rsidRPr="00D10DD6">
        <w:t xml:space="preserve">Plaćanje izabranom ponuđaču </w:t>
      </w:r>
      <w:r>
        <w:t xml:space="preserve">odnosno podugovaraču </w:t>
      </w:r>
      <w:r w:rsidRPr="00D10DD6">
        <w:t xml:space="preserve">će se vršiti u roku od </w:t>
      </w:r>
      <w:r>
        <w:t>30</w:t>
      </w:r>
      <w:r w:rsidRPr="00D10DD6">
        <w:t xml:space="preserve"> dana od dana prijema fakture,  na žiro račun ponuđača</w:t>
      </w:r>
      <w:r>
        <w:t xml:space="preserve"> odnosno podugovaraču</w:t>
      </w:r>
      <w:r w:rsidRPr="00D10DD6">
        <w:t xml:space="preserve"> koji je dostavljen u ponudi</w:t>
      </w:r>
      <w:r>
        <w:t xml:space="preserve"> </w:t>
      </w:r>
      <w:r w:rsidRPr="000D6BA8">
        <w:t>dnosno u ugovoru o podugovaranju.</w:t>
      </w:r>
    </w:p>
    <w:p w:rsidR="00213B04" w:rsidRPr="00D10DD6" w:rsidRDefault="00213B04" w:rsidP="00213B04">
      <w:pPr>
        <w:ind w:left="370" w:right="613"/>
      </w:pPr>
      <w:r w:rsidRPr="00D10DD6">
        <w:t xml:space="preserve">Nema avansnog plaćanja tokom trajanja ugovora.  </w:t>
      </w:r>
    </w:p>
    <w:p w:rsidR="00957022" w:rsidRPr="000B1EB8" w:rsidRDefault="00957022" w:rsidP="00957022">
      <w:pPr>
        <w:ind w:firstLine="360"/>
        <w:jc w:val="both"/>
      </w:pPr>
      <w:r w:rsidRPr="000B1EB8">
        <w:t xml:space="preserve">U slučaju da ugovorni organ kasni sa plaćanjem, ali da je kašnjenje rezultat propuštanja preduzimanja radnji za koje je ugovorni organ odgovoran, ponuđač će moći naplatiti zakonsku zateznu kamatu.  </w:t>
      </w:r>
    </w:p>
    <w:p w:rsidR="00957022" w:rsidRPr="000B1EB8" w:rsidRDefault="00957022" w:rsidP="00957022">
      <w:pPr>
        <w:jc w:val="both"/>
      </w:pPr>
    </w:p>
    <w:p w:rsidR="00957022" w:rsidRDefault="00957022" w:rsidP="00957022">
      <w:pPr>
        <w:pStyle w:val="Heading1"/>
        <w:tabs>
          <w:tab w:val="left" w:pos="709"/>
        </w:tabs>
        <w:spacing w:before="0" w:after="0"/>
        <w:ind w:left="432" w:hanging="432"/>
        <w:rPr>
          <w:rFonts w:ascii="Times New Roman" w:hAnsi="Times New Roman" w:cs="Times New Roman"/>
        </w:rPr>
      </w:pPr>
      <w:bookmarkStart w:id="52" w:name="_Toc408575161"/>
      <w:r w:rsidRPr="000B1EB8">
        <w:rPr>
          <w:rFonts w:ascii="Times New Roman" w:hAnsi="Times New Roman" w:cs="Times New Roman"/>
        </w:rPr>
        <w:t>DODATNE INFORMACIJE</w:t>
      </w:r>
      <w:bookmarkEnd w:id="52"/>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53" w:name="_Toc408575162"/>
      <w:r w:rsidRPr="000B1EB8">
        <w:rPr>
          <w:rFonts w:ascii="Times New Roman" w:hAnsi="Times New Roman" w:cs="Times New Roman"/>
        </w:rPr>
        <w:t>Trošak ponude i preuzimanje tenderske dokumentacije</w:t>
      </w:r>
      <w:bookmarkEnd w:id="53"/>
    </w:p>
    <w:p w:rsidR="00957022" w:rsidRPr="000B1EB8" w:rsidRDefault="00957022" w:rsidP="00957022">
      <w:pPr>
        <w:jc w:val="both"/>
      </w:pPr>
      <w:r w:rsidRPr="000B1EB8">
        <w:t>Trošak pripreme ponude i podnošenja ponude u cjel</w:t>
      </w:r>
      <w:r w:rsidRPr="000B1EB8">
        <w:rPr>
          <w:lang w:val="sr-Cyrl-BA"/>
        </w:rPr>
        <w:t>ini</w:t>
      </w:r>
      <w:r w:rsidRPr="000B1EB8">
        <w:t xml:space="preserve"> snosi ponuđač. </w:t>
      </w:r>
    </w:p>
    <w:p w:rsidR="00957022" w:rsidRPr="000B1EB8" w:rsidRDefault="00957022" w:rsidP="00957022">
      <w:pPr>
        <w:ind w:firstLine="708"/>
        <w:jc w:val="both"/>
      </w:pPr>
      <w:r w:rsidRPr="000B1EB8">
        <w:t>Tenderska dokumentacija se može preuzeti na s</w:t>
      </w:r>
      <w:r w:rsidRPr="000B1EB8">
        <w:rPr>
          <w:lang w:val="sr-Cyrl-BA"/>
        </w:rPr>
        <w:t>l</w:t>
      </w:r>
      <w:r w:rsidRPr="000B1EB8">
        <w:t>i</w:t>
      </w:r>
      <w:r w:rsidRPr="000B1EB8">
        <w:rPr>
          <w:lang w:val="sr-Cyrl-BA"/>
        </w:rPr>
        <w:t>j</w:t>
      </w:r>
      <w:r w:rsidRPr="000B1EB8">
        <w:t>edeći način:</w:t>
      </w:r>
    </w:p>
    <w:p w:rsidR="00285ABF" w:rsidRPr="000B1EB8" w:rsidRDefault="00285ABF" w:rsidP="00285ABF">
      <w:pPr>
        <w:jc w:val="both"/>
      </w:pPr>
      <w:r w:rsidRPr="000B1EB8">
        <w:t xml:space="preserve">- </w:t>
      </w:r>
      <w:r>
        <w:t xml:space="preserve">isključivo </w:t>
      </w:r>
      <w:r w:rsidRPr="00776DAA">
        <w:t xml:space="preserve">putem </w:t>
      </w:r>
      <w:r>
        <w:t>preuzimanja sa Portala javnih nabavki BiH (</w:t>
      </w:r>
      <w:r w:rsidRPr="00776DAA">
        <w:t>e-</w:t>
      </w:r>
      <w:r>
        <w:t>nabavke), a najkasnije do 0</w:t>
      </w:r>
      <w:r w:rsidR="00C52FC3">
        <w:t>5</w:t>
      </w:r>
      <w:r>
        <w:t>.0</w:t>
      </w:r>
      <w:r w:rsidR="00C52FC3">
        <w:t>5</w:t>
      </w:r>
      <w:r w:rsidRPr="000B1EB8">
        <w:t>.</w:t>
      </w:r>
      <w:r>
        <w:t>2018. godine</w:t>
      </w:r>
      <w:r w:rsidRPr="000B1EB8">
        <w:t>.</w:t>
      </w:r>
    </w:p>
    <w:p w:rsidR="00957022" w:rsidRPr="000B1EB8" w:rsidRDefault="00957022" w:rsidP="00957022">
      <w:pPr>
        <w:jc w:val="both"/>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54" w:name="_Toc408575163"/>
      <w:r w:rsidRPr="000B1EB8">
        <w:rPr>
          <w:rFonts w:ascii="Times New Roman" w:hAnsi="Times New Roman" w:cs="Times New Roman"/>
        </w:rPr>
        <w:t>Ispravka i/ili izmjena tenderske dokumentacije, traženje pojašnjenja</w:t>
      </w:r>
      <w:bookmarkEnd w:id="54"/>
    </w:p>
    <w:p w:rsidR="00C52FC3" w:rsidRPr="009A5E79" w:rsidRDefault="00C52FC3" w:rsidP="00C52FC3">
      <w:pPr>
        <w:jc w:val="both"/>
        <w:rPr>
          <w:color w:val="000000"/>
          <w:lang w:val="bs-Latn-BA" w:eastAsia="en-US"/>
        </w:rPr>
      </w:pPr>
      <w:r w:rsidRPr="000B1EB8">
        <w:t>Ponuđači mogu u pisanoj formi tražiti od ugovornog organa pojašnjenja tenderske dokumentacije blagovremeno, ali najkasnije deset dana prij</w:t>
      </w:r>
      <w:r>
        <w:t>e isteka roka za dostavu ponuda</w:t>
      </w:r>
      <w:r w:rsidRPr="009A5E79">
        <w:rPr>
          <w:color w:val="000000"/>
          <w:lang w:val="bs-Latn-BA" w:eastAsia="en-US"/>
        </w:rPr>
        <w:t xml:space="preserve">, a </w:t>
      </w:r>
      <w:r w:rsidRPr="009A5E79">
        <w:t>u skladu sa Uputstvom o uslovima i načinu objavljivanja obavještenja i dostavljanja izvještaja u postupcima javnih nabavki u informacionom sistemu „E-nabavke“ („Službeni glasnik BiH“, broj 90/14), te dopun</w:t>
      </w:r>
      <w:r>
        <w:t>e</w:t>
      </w:r>
      <w:r w:rsidRPr="009A5E79">
        <w:t xml:space="preserve"> istog</w:t>
      </w:r>
      <w:r w:rsidRPr="009A5E79">
        <w:rPr>
          <w:color w:val="000000"/>
          <w:lang w:val="bs-Latn-BA" w:eastAsia="en-US"/>
        </w:rPr>
        <w:t>.</w:t>
      </w:r>
    </w:p>
    <w:p w:rsidR="00C52FC3" w:rsidRPr="009A5E79" w:rsidRDefault="00C52FC3" w:rsidP="00C52FC3">
      <w:pPr>
        <w:autoSpaceDE w:val="0"/>
        <w:autoSpaceDN w:val="0"/>
        <w:adjustRightInd w:val="0"/>
        <w:jc w:val="both"/>
        <w:rPr>
          <w:color w:val="000000"/>
          <w:lang w:val="bs-Latn-BA" w:eastAsia="en-US"/>
        </w:rPr>
      </w:pPr>
      <w:r w:rsidRPr="009A5E79">
        <w:rPr>
          <w:color w:val="000000"/>
          <w:lang w:val="bs-Latn-BA" w:eastAsia="en-US"/>
        </w:rPr>
        <w:t xml:space="preserve">Ugovorni organ dužan je odgovoriti u pisanoj formi, </w:t>
      </w:r>
      <w:r w:rsidRPr="009A5E79">
        <w:t>u skladu sa Zakonom, odnosno Uputstvom o uslovima i načinu objavljivanja obavještenja i dostavljanja izvještaja u postupcima javnih nabavki u informacionom sistemu „E-nabavke“ („Službeni glasnik BiH“, broj 90/14), te dopuni istog</w:t>
      </w:r>
      <w:r w:rsidRPr="009A5E79">
        <w:rPr>
          <w:color w:val="000000"/>
          <w:lang w:val="bs-Latn-BA" w:eastAsia="en-US"/>
        </w:rPr>
        <w:t xml:space="preserve">, u roku od </w:t>
      </w:r>
      <w:r>
        <w:rPr>
          <w:color w:val="000000"/>
          <w:lang w:val="bs-Latn-BA" w:eastAsia="en-US"/>
        </w:rPr>
        <w:t>tri</w:t>
      </w:r>
      <w:r w:rsidRPr="009A5E79">
        <w:rPr>
          <w:color w:val="000000"/>
          <w:lang w:val="bs-Latn-BA" w:eastAsia="en-US"/>
        </w:rPr>
        <w:t xml:space="preserve"> dana, a najkasnije tri dana prije isteka roka za podnošenje ponuda</w:t>
      </w:r>
      <w:r>
        <w:rPr>
          <w:color w:val="000000"/>
          <w:lang w:val="bs-Latn-BA" w:eastAsia="en-US"/>
        </w:rPr>
        <w:t xml:space="preserve">, </w:t>
      </w:r>
      <w:r w:rsidRPr="000B1EB8">
        <w:t>s tim da u odgovoru o pojašnjenju neće navoditi ime privrednog subjekta koji je tražio pojašnjenje.</w:t>
      </w:r>
      <w:r w:rsidRPr="009A5E79">
        <w:rPr>
          <w:color w:val="000000"/>
          <w:lang w:val="bs-Latn-BA" w:eastAsia="en-US"/>
        </w:rPr>
        <w:t xml:space="preserve"> </w:t>
      </w:r>
    </w:p>
    <w:p w:rsidR="00C52FC3" w:rsidRPr="000B1EB8" w:rsidRDefault="00C52FC3" w:rsidP="00C52FC3">
      <w:pPr>
        <w:jc w:val="both"/>
      </w:pPr>
      <w:r w:rsidRPr="000B1EB8">
        <w:t xml:space="preserve">Ugovorni organ može u svako doba, a najkasnije 10 dana prije isteka roka za podnošenje ponuda, iz opravdanih razloga, bilo na vlastitu inicijativu, bilo kao odgovor na zahtjev privrednog subjekta za </w:t>
      </w:r>
      <w:r w:rsidRPr="000B1EB8">
        <w:lastRenderedPageBreak/>
        <w:t xml:space="preserve">pojašnjenje, bilo prema nalogu Ureda za razmatranje žalbi, izmjeniti tendersku dokumentaciju. O svim izmjenama tenderske dokumentacije dužan je obavjestiti sve potencijalne ponuđače za koje zna da su preuzeli tendersku dokumntaciju, na način naveden u </w:t>
      </w:r>
      <w:r w:rsidRPr="009A5E79">
        <w:rPr>
          <w:lang w:val="sr-Cyrl-BA"/>
        </w:rPr>
        <w:t>t</w:t>
      </w:r>
      <w:r w:rsidRPr="009A5E79">
        <w:t>enderskoj</w:t>
      </w:r>
      <w:r w:rsidRPr="000B1EB8">
        <w:t xml:space="preserve"> dokumentacij</w:t>
      </w:r>
      <w:r>
        <w:t>i</w:t>
      </w:r>
      <w:r w:rsidRPr="000B1EB8">
        <w:t>.</w:t>
      </w:r>
    </w:p>
    <w:p w:rsidR="00957022" w:rsidRDefault="00C52FC3" w:rsidP="00C52FC3">
      <w:pPr>
        <w:ind w:firstLine="576"/>
        <w:jc w:val="both"/>
      </w:pPr>
      <w:r w:rsidRPr="000B1EB8">
        <w:t xml:space="preserve">U slučaju da je izmjena tenderske dokumentacije takve prirode da će priprema ponude zahtjevati dodatno vrijeme, ugovorni organ je dužan produžiti rok za prijem ponuda, primjeren nastalim izmjenama, ali ne kraći od 7 dana. </w:t>
      </w:r>
      <w:r w:rsidR="00957022" w:rsidRPr="000B1EB8">
        <w:t xml:space="preserve">  </w:t>
      </w:r>
    </w:p>
    <w:p w:rsidR="00957022" w:rsidRPr="000B1EB8" w:rsidRDefault="00957022" w:rsidP="00957022">
      <w:pPr>
        <w:jc w:val="both"/>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55" w:name="_Toc408575164"/>
      <w:r w:rsidRPr="000B1EB8">
        <w:rPr>
          <w:rFonts w:ascii="Times New Roman" w:hAnsi="Times New Roman" w:cs="Times New Roman"/>
        </w:rPr>
        <w:t>Povjerljivost dokumentacije privrednih subjekata</w:t>
      </w:r>
      <w:bookmarkEnd w:id="55"/>
    </w:p>
    <w:p w:rsidR="00957022" w:rsidRPr="000B1EB8" w:rsidRDefault="00957022" w:rsidP="00957022">
      <w:pPr>
        <w:jc w:val="both"/>
      </w:pPr>
      <w:r w:rsidRPr="000B1EB8">
        <w:t xml:space="preserve">Ponuđači koji dostavljaju ponude koje sadrže određene podatke koji su povjerljivi, dužni su uz navođenje povjerljivih podataka navesti i pravni osnov po kojem se ti podaci smatraju povjerljivim. </w:t>
      </w:r>
    </w:p>
    <w:p w:rsidR="00957022" w:rsidRPr="000B1EB8" w:rsidRDefault="00957022" w:rsidP="00957022">
      <w:pPr>
        <w:ind w:firstLine="360"/>
        <w:jc w:val="both"/>
      </w:pPr>
      <w:r w:rsidRPr="000B1EB8">
        <w:t>Podaci koji s</w:t>
      </w:r>
      <w:r w:rsidRPr="000B1EB8">
        <w:rPr>
          <w:lang w:val="sr-Cyrl-BA"/>
        </w:rPr>
        <w:t>e</w:t>
      </w:r>
      <w:r w:rsidRPr="000B1EB8">
        <w:t xml:space="preserve"> ni u kojem slučaju n</w:t>
      </w:r>
      <w:r w:rsidRPr="000B1EB8">
        <w:rPr>
          <w:lang w:val="sr-Cyrl-BA"/>
        </w:rPr>
        <w:t>e</w:t>
      </w:r>
      <w:r w:rsidRPr="000B1EB8">
        <w:t xml:space="preserve"> mogu smatrati povjerljivim su:</w:t>
      </w:r>
    </w:p>
    <w:p w:rsidR="00957022" w:rsidRPr="000B1EB8" w:rsidRDefault="00957022" w:rsidP="00622120">
      <w:pPr>
        <w:pStyle w:val="ListParagraph"/>
        <w:numPr>
          <w:ilvl w:val="0"/>
          <w:numId w:val="9"/>
        </w:numPr>
        <w:jc w:val="both"/>
      </w:pPr>
      <w:r w:rsidRPr="000B1EB8">
        <w:t>ukupne i pojedinačne cijene iskazane u ponudi;</w:t>
      </w:r>
    </w:p>
    <w:p w:rsidR="00957022" w:rsidRPr="000B1EB8" w:rsidRDefault="00957022" w:rsidP="00622120">
      <w:pPr>
        <w:pStyle w:val="ListParagraph"/>
        <w:numPr>
          <w:ilvl w:val="0"/>
          <w:numId w:val="9"/>
        </w:numPr>
        <w:jc w:val="both"/>
      </w:pPr>
      <w:r w:rsidRPr="000B1EB8">
        <w:t>predmet nabavke, odnosno ponuđena roba, usluga ili rad od koje zavisi poređenje sa tehničkom specifikacijom i ocjena da je ponuda u skladu sa zahtjevima iz tehničke specifikacije;</w:t>
      </w:r>
    </w:p>
    <w:p w:rsidR="00957022" w:rsidRPr="000B1EB8" w:rsidRDefault="00957022" w:rsidP="00622120">
      <w:pPr>
        <w:pStyle w:val="ListParagraph"/>
        <w:numPr>
          <w:ilvl w:val="0"/>
          <w:numId w:val="9"/>
        </w:numPr>
        <w:jc w:val="both"/>
      </w:pPr>
      <w:r w:rsidRPr="000B1EB8">
        <w:t>dokazi o ličnoj situaciji ponuđača (</w:t>
      </w:r>
      <w:r w:rsidRPr="000B1EB8">
        <w:rPr>
          <w:lang w:val="sr-Cyrl-BA"/>
        </w:rPr>
        <w:t xml:space="preserve">u </w:t>
      </w:r>
      <w:r w:rsidRPr="000B1EB8">
        <w:t>smislu odredbi čl. 45.-51.</w:t>
      </w:r>
      <w:r w:rsidRPr="000B1EB8">
        <w:rPr>
          <w:lang w:val="sr-Cyrl-BA"/>
        </w:rPr>
        <w:t xml:space="preserve"> </w:t>
      </w:r>
      <w:r w:rsidRPr="000B1EB8">
        <w:t>Zakona).</w:t>
      </w:r>
    </w:p>
    <w:p w:rsidR="00957022" w:rsidRDefault="00957022" w:rsidP="00957022">
      <w:pPr>
        <w:ind w:firstLine="360"/>
        <w:jc w:val="both"/>
      </w:pPr>
      <w:r w:rsidRPr="000B1EB8">
        <w:t xml:space="preserve">Ako ponuđač kao povjerljive označi podatke koji se u skladu sa gore navedenim ne mogu smatrati provjerljivim, oni se ipak neće smatrati povjerljivim. Podaci o povjerljivim informacijama se dostavljaju prema obrascu iz aneksa ove tenderske dokumentacije.  Ukoliko ponuđač ne dostavi navedene podatke smatra se da nema povjerljivih informacija. </w:t>
      </w:r>
    </w:p>
    <w:p w:rsidR="00957022" w:rsidRPr="000B1EB8" w:rsidRDefault="00957022" w:rsidP="00957022">
      <w:pPr>
        <w:jc w:val="both"/>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56" w:name="_Toc408575165"/>
      <w:r w:rsidRPr="000B1EB8">
        <w:rPr>
          <w:rFonts w:ascii="Times New Roman" w:hAnsi="Times New Roman" w:cs="Times New Roman"/>
        </w:rPr>
        <w:t>Izmjena, dopuna i povlačnje ponuda</w:t>
      </w:r>
      <w:bookmarkEnd w:id="56"/>
    </w:p>
    <w:p w:rsidR="00957022" w:rsidRPr="000B1EB8" w:rsidRDefault="00957022" w:rsidP="00957022">
      <w:pPr>
        <w:ind w:firstLine="576"/>
        <w:jc w:val="both"/>
      </w:pPr>
      <w:r w:rsidRPr="000B1EB8">
        <w:t>Do isteka roka za prijem ponuda, ponuđač može svoju ponudu izmjeniti ili dopuniti i to dostaviti u posebnoj koverti, na kojoj će navesti slijedeće:</w:t>
      </w:r>
    </w:p>
    <w:p w:rsidR="00957022" w:rsidRPr="000B1EB8" w:rsidRDefault="00957022" w:rsidP="00957022">
      <w:pPr>
        <w:autoSpaceDE w:val="0"/>
        <w:autoSpaceDN w:val="0"/>
        <w:adjustRightInd w:val="0"/>
        <w:ind w:firstLine="576"/>
        <w:jc w:val="both"/>
        <w:rPr>
          <w:b/>
          <w:bCs/>
          <w:sz w:val="22"/>
          <w:szCs w:val="22"/>
          <w:lang w:val="bs-Latn-BA" w:eastAsia="en-US"/>
        </w:rPr>
      </w:pPr>
      <w:r w:rsidRPr="000B1EB8">
        <w:rPr>
          <w:b/>
          <w:bCs/>
          <w:sz w:val="22"/>
          <w:szCs w:val="22"/>
          <w:lang w:val="bs-Latn-BA" w:eastAsia="en-US"/>
        </w:rPr>
        <w:t xml:space="preserve">Općina Živinice –Stručna Služba općinskog načelnika </w:t>
      </w:r>
    </w:p>
    <w:p w:rsidR="00957022" w:rsidRPr="000B1EB8" w:rsidRDefault="00957022" w:rsidP="00957022">
      <w:pPr>
        <w:autoSpaceDE w:val="0"/>
        <w:autoSpaceDN w:val="0"/>
        <w:adjustRightInd w:val="0"/>
        <w:ind w:firstLine="576"/>
        <w:jc w:val="both"/>
        <w:rPr>
          <w:sz w:val="22"/>
          <w:szCs w:val="22"/>
          <w:lang w:val="bs-Latn-BA" w:eastAsia="en-US"/>
        </w:rPr>
      </w:pPr>
      <w:r w:rsidRPr="000B1EB8">
        <w:rPr>
          <w:b/>
          <w:bCs/>
          <w:sz w:val="22"/>
          <w:szCs w:val="22"/>
        </w:rPr>
        <w:t>Ulica Alije Izetbegovića br. 28 – 75 270   Živinice</w:t>
      </w:r>
      <w:r w:rsidRPr="000B1EB8">
        <w:rPr>
          <w:sz w:val="22"/>
          <w:szCs w:val="22"/>
          <w:lang w:val="bs-Latn-BA" w:eastAsia="en-US"/>
        </w:rPr>
        <w:t xml:space="preserve"> .</w:t>
      </w:r>
    </w:p>
    <w:p w:rsidR="00957022" w:rsidRPr="000B1EB8" w:rsidRDefault="00957022" w:rsidP="00957022">
      <w:pPr>
        <w:ind w:firstLine="576"/>
      </w:pPr>
      <w:r>
        <w:t>PONUDA po program</w:t>
      </w:r>
      <w:r w:rsidRPr="000B1EB8">
        <w:t xml:space="preserve">u/projektu </w:t>
      </w:r>
      <w:r w:rsidRPr="00125277">
        <w:t>„</w:t>
      </w:r>
      <w:r w:rsidR="000F2492">
        <w:t xml:space="preserve">Nabavka </w:t>
      </w:r>
      <w:r w:rsidR="00C35052">
        <w:t>sanitetskog vozila za JZU Dom zdravlja Živinice</w:t>
      </w:r>
      <w:r w:rsidRPr="00125277">
        <w:rPr>
          <w:iCs/>
        </w:rPr>
        <w:t>“</w:t>
      </w:r>
      <w:r w:rsidRPr="000B1EB8">
        <w:t>.</w:t>
      </w:r>
    </w:p>
    <w:p w:rsidR="00957022" w:rsidRPr="000B1EB8" w:rsidRDefault="00957022" w:rsidP="00957022">
      <w:pPr>
        <w:ind w:firstLine="576"/>
      </w:pPr>
      <w:r w:rsidRPr="000B1EB8">
        <w:t>IZMJENA/DOPUNA PONUDE</w:t>
      </w:r>
    </w:p>
    <w:p w:rsidR="00957022" w:rsidRPr="000B1EB8" w:rsidRDefault="00957022" w:rsidP="00957022">
      <w:pPr>
        <w:ind w:firstLine="576"/>
      </w:pPr>
      <w:r w:rsidRPr="000B1EB8">
        <w:t>„NE OTVARAJ“</w:t>
      </w:r>
    </w:p>
    <w:p w:rsidR="00957022" w:rsidRPr="000B1EB8" w:rsidRDefault="00957022" w:rsidP="00957022">
      <w:pPr>
        <w:ind w:firstLine="576"/>
      </w:pPr>
      <w:r w:rsidRPr="000B1EB8">
        <w:t>U lijevom gornjem uglu koverte ponuđač je dužan navesti :</w:t>
      </w:r>
    </w:p>
    <w:p w:rsidR="00957022" w:rsidRPr="000B1EB8" w:rsidRDefault="00957022" w:rsidP="00957022">
      <w:pPr>
        <w:ind w:firstLine="576"/>
      </w:pPr>
      <w:r w:rsidRPr="000B1EB8">
        <w:t>NAZIV I ADRESA PONUĐAČA /GRUPE PONUĐAČA</w:t>
      </w:r>
    </w:p>
    <w:p w:rsidR="00957022" w:rsidRPr="000B1EB8" w:rsidRDefault="00957022" w:rsidP="00957022">
      <w:pPr>
        <w:ind w:firstLine="576"/>
        <w:jc w:val="both"/>
      </w:pPr>
      <w:r w:rsidRPr="000B1EB8">
        <w:t xml:space="preserve">Ponuđač može do isteka roka za prijem ponuda odustati od svoje ponude, na način da dostavi pisanu izjavu da odustaje od ponude, uz obavezno navođenje predmeta nabavke i broja nabavke, i to najkasnije do roka za prijem ponuda. </w:t>
      </w:r>
    </w:p>
    <w:p w:rsidR="00957022" w:rsidRDefault="00957022" w:rsidP="00957022">
      <w:pPr>
        <w:ind w:firstLine="576"/>
        <w:jc w:val="both"/>
      </w:pPr>
      <w:r w:rsidRPr="000B1EB8">
        <w:t xml:space="preserve">Ponuda se ne može mijenjati, dopunjavati, niti povući nakon isteka roka za prijem ponuda. </w:t>
      </w:r>
    </w:p>
    <w:p w:rsidR="00957022" w:rsidRPr="000B1EB8" w:rsidRDefault="00957022" w:rsidP="00957022">
      <w:pPr>
        <w:jc w:val="both"/>
      </w:pPr>
    </w:p>
    <w:p w:rsidR="00957022" w:rsidRPr="000B1EB8" w:rsidRDefault="00957022" w:rsidP="00957022">
      <w:pPr>
        <w:pStyle w:val="Heading2"/>
        <w:keepLines/>
        <w:numPr>
          <w:ilvl w:val="1"/>
          <w:numId w:val="0"/>
        </w:numPr>
        <w:spacing w:before="0" w:after="0"/>
        <w:ind w:left="576" w:hanging="576"/>
        <w:rPr>
          <w:rFonts w:ascii="Times New Roman" w:hAnsi="Times New Roman" w:cs="Times New Roman"/>
        </w:rPr>
      </w:pPr>
      <w:bookmarkStart w:id="57" w:name="_Toc408575166"/>
      <w:r w:rsidRPr="000B1EB8">
        <w:rPr>
          <w:rFonts w:ascii="Times New Roman" w:hAnsi="Times New Roman" w:cs="Times New Roman"/>
        </w:rPr>
        <w:t>Neprirodno niska ponuđena cijena</w:t>
      </w:r>
      <w:bookmarkEnd w:id="57"/>
    </w:p>
    <w:p w:rsidR="00957022" w:rsidRPr="000B1EB8" w:rsidRDefault="00957022" w:rsidP="00957022">
      <w:pPr>
        <w:ind w:firstLine="576"/>
        <w:jc w:val="both"/>
      </w:pPr>
      <w:r w:rsidRPr="000B1EB8">
        <w:t>U slučaju da ugovorni organ ima sumnju da se radi o neprirodno niskoj cijeni ponude, ima mogućnost da provjeri cijene, u skladu sa odredbama Uputstva o načinu pripreme modela tendrske dokumentacije i ponuda („Službeni glasnik BiH“, broj 90/14), te zatraži pismeno pojašnjenje ponuđača u pogledu n</w:t>
      </w:r>
      <w:r w:rsidRPr="000B1EB8">
        <w:rPr>
          <w:lang w:val="sr-Cyrl-BA"/>
        </w:rPr>
        <w:t>e</w:t>
      </w:r>
      <w:r w:rsidRPr="000B1EB8">
        <w:t>prirodno niske cijene ponude.</w:t>
      </w:r>
    </w:p>
    <w:p w:rsidR="00957022" w:rsidRPr="000B1EB8" w:rsidRDefault="00957022" w:rsidP="00957022">
      <w:pPr>
        <w:ind w:firstLine="576"/>
        <w:jc w:val="both"/>
      </w:pPr>
      <w:r w:rsidRPr="000B1EB8">
        <w:t xml:space="preserve">Po prijemu obrazloženja neprirodno niske cijene ponude, odluku će donijeti ugovorni organ i o tome obavjestiti ponuđača u pismenoj formi. </w:t>
      </w:r>
    </w:p>
    <w:p w:rsidR="00957022" w:rsidRDefault="00957022" w:rsidP="00957022">
      <w:pPr>
        <w:ind w:firstLine="576"/>
        <w:jc w:val="both"/>
      </w:pPr>
      <w:r w:rsidRPr="000B1EB8">
        <w:t xml:space="preserve">U slučaju da ponuđač odbije dati pismeno obrazloženje ili dostavi obrazložnje iz kojeg se ne može utvrditi da će ponuđač biti u mogućnosti pružiti uslugu po toj cijeni, takvu ponudu može odbiti. </w:t>
      </w:r>
    </w:p>
    <w:p w:rsidR="00957022" w:rsidRPr="000B1EB8" w:rsidRDefault="00957022" w:rsidP="00957022">
      <w:pPr>
        <w:jc w:val="both"/>
      </w:pPr>
    </w:p>
    <w:p w:rsidR="00957022" w:rsidRPr="005B4ED5" w:rsidRDefault="00957022" w:rsidP="00957022">
      <w:pPr>
        <w:pStyle w:val="Heading2"/>
        <w:keepLines/>
        <w:numPr>
          <w:ilvl w:val="1"/>
          <w:numId w:val="0"/>
        </w:numPr>
        <w:spacing w:before="0" w:after="0"/>
        <w:ind w:left="576" w:hanging="576"/>
        <w:rPr>
          <w:rFonts w:ascii="Times New Roman" w:hAnsi="Times New Roman" w:cs="Times New Roman"/>
          <w:u w:val="single"/>
        </w:rPr>
      </w:pPr>
      <w:bookmarkStart w:id="58" w:name="_Toc118108297"/>
      <w:bookmarkStart w:id="59" w:name="_Toc118271484"/>
      <w:bookmarkStart w:id="60" w:name="_Toc120470531"/>
      <w:bookmarkStart w:id="61" w:name="_Toc171493033"/>
      <w:bookmarkStart w:id="62" w:name="_Toc172531662"/>
      <w:bookmarkStart w:id="63" w:name="_Toc172531825"/>
      <w:bookmarkStart w:id="64" w:name="_Toc380445044"/>
      <w:bookmarkStart w:id="65" w:name="_Toc408575167"/>
      <w:r w:rsidRPr="005B4ED5">
        <w:rPr>
          <w:rStyle w:val="DeltaViewInsertion"/>
          <w:rFonts w:ascii="Times New Roman" w:hAnsi="Times New Roman" w:cs="Times New Roman"/>
          <w:color w:val="auto"/>
          <w:u w:val="single"/>
        </w:rPr>
        <w:t xml:space="preserve">Ispravke </w:t>
      </w:r>
      <w:r w:rsidRPr="005B4ED5">
        <w:rPr>
          <w:rFonts w:ascii="Times New Roman" w:hAnsi="Times New Roman" w:cs="Times New Roman"/>
          <w:u w:val="single"/>
        </w:rPr>
        <w:t>grešaka i propusta</w:t>
      </w:r>
      <w:bookmarkEnd w:id="58"/>
      <w:bookmarkEnd w:id="59"/>
      <w:bookmarkEnd w:id="60"/>
      <w:bookmarkEnd w:id="61"/>
      <w:bookmarkEnd w:id="62"/>
      <w:bookmarkEnd w:id="63"/>
      <w:bookmarkEnd w:id="64"/>
      <w:bookmarkEnd w:id="65"/>
    </w:p>
    <w:p w:rsidR="00957022" w:rsidRPr="000B1EB8" w:rsidRDefault="00957022" w:rsidP="00957022">
      <w:pPr>
        <w:ind w:firstLine="576"/>
        <w:jc w:val="both"/>
        <w:rPr>
          <w:lang w:val="hr-BA"/>
        </w:rPr>
      </w:pPr>
      <w:r w:rsidRPr="000B1EB8">
        <w:rPr>
          <w:lang w:val="pl-PL"/>
        </w:rPr>
        <w:t>Ugovorni</w:t>
      </w:r>
      <w:r w:rsidRPr="000B1EB8">
        <w:rPr>
          <w:lang w:val="hr-BA"/>
        </w:rPr>
        <w:t xml:space="preserve"> </w:t>
      </w:r>
      <w:r w:rsidRPr="000B1EB8">
        <w:rPr>
          <w:lang w:val="pl-PL"/>
        </w:rPr>
        <w:t>organ</w:t>
      </w:r>
      <w:r w:rsidRPr="000B1EB8">
        <w:rPr>
          <w:lang w:val="hr-BA"/>
        </w:rPr>
        <w:t xml:space="preserve"> ć</w:t>
      </w:r>
      <w:r w:rsidRPr="000B1EB8">
        <w:rPr>
          <w:lang w:val="pl-PL"/>
        </w:rPr>
        <w:t xml:space="preserve">e provjeriti računsku ispravnost ponude </w:t>
      </w:r>
      <w:r w:rsidRPr="000B1EB8">
        <w:rPr>
          <w:lang w:val="hr-BA"/>
        </w:rPr>
        <w:t xml:space="preserve"> </w:t>
      </w:r>
      <w:r w:rsidRPr="000B1EB8">
        <w:rPr>
          <w:lang w:val="pl-PL"/>
        </w:rPr>
        <w:t>ispraviti</w:t>
      </w:r>
      <w:r w:rsidRPr="000B1EB8">
        <w:rPr>
          <w:lang w:val="hr-BA"/>
        </w:rPr>
        <w:t xml:space="preserve"> </w:t>
      </w:r>
      <w:r w:rsidRPr="000B1EB8">
        <w:rPr>
          <w:lang w:val="pl-PL"/>
        </w:rPr>
        <w:t>bilo</w:t>
      </w:r>
      <w:r w:rsidRPr="000B1EB8">
        <w:rPr>
          <w:lang w:val="hr-BA"/>
        </w:rPr>
        <w:t xml:space="preserve"> </w:t>
      </w:r>
      <w:r w:rsidRPr="000B1EB8">
        <w:rPr>
          <w:lang w:val="pl-PL"/>
        </w:rPr>
        <w:t>koju</w:t>
      </w:r>
      <w:r w:rsidRPr="000B1EB8">
        <w:rPr>
          <w:lang w:val="hr-BA"/>
        </w:rPr>
        <w:t xml:space="preserve"> </w:t>
      </w:r>
      <w:r w:rsidRPr="000B1EB8">
        <w:rPr>
          <w:lang w:val="pl-PL"/>
        </w:rPr>
        <w:t>gre</w:t>
      </w:r>
      <w:r w:rsidRPr="000B1EB8">
        <w:rPr>
          <w:lang w:val="hr-BA"/>
        </w:rPr>
        <w:t>š</w:t>
      </w:r>
      <w:r w:rsidRPr="000B1EB8">
        <w:rPr>
          <w:lang w:val="pl-PL"/>
        </w:rPr>
        <w:t>ku</w:t>
      </w:r>
      <w:r w:rsidRPr="000B1EB8">
        <w:rPr>
          <w:lang w:val="hr-BA"/>
        </w:rPr>
        <w:t xml:space="preserve"> </w:t>
      </w:r>
      <w:r w:rsidRPr="000B1EB8">
        <w:rPr>
          <w:lang w:val="pl-PL"/>
        </w:rPr>
        <w:t>u</w:t>
      </w:r>
      <w:r w:rsidRPr="000B1EB8">
        <w:rPr>
          <w:lang w:val="hr-BA"/>
        </w:rPr>
        <w:t xml:space="preserve"> </w:t>
      </w:r>
      <w:r w:rsidRPr="000B1EB8">
        <w:rPr>
          <w:lang w:val="pl-PL"/>
        </w:rPr>
        <w:t>ponudi</w:t>
      </w:r>
      <w:r w:rsidRPr="000B1EB8">
        <w:rPr>
          <w:lang w:val="hr-BA"/>
        </w:rPr>
        <w:t xml:space="preserve"> </w:t>
      </w:r>
      <w:r w:rsidRPr="000B1EB8">
        <w:rPr>
          <w:lang w:val="pl-PL"/>
        </w:rPr>
        <w:t>koja</w:t>
      </w:r>
      <w:r w:rsidRPr="000B1EB8">
        <w:rPr>
          <w:lang w:val="hr-BA"/>
        </w:rPr>
        <w:t xml:space="preserve"> </w:t>
      </w:r>
      <w:r w:rsidRPr="000B1EB8">
        <w:rPr>
          <w:lang w:val="pl-PL"/>
        </w:rPr>
        <w:t>je</w:t>
      </w:r>
      <w:r w:rsidRPr="000B1EB8">
        <w:rPr>
          <w:lang w:val="hr-BA"/>
        </w:rPr>
        <w:t xml:space="preserve"> č</w:t>
      </w:r>
      <w:r w:rsidRPr="000B1EB8">
        <w:rPr>
          <w:lang w:val="pl-PL"/>
        </w:rPr>
        <w:t>isto</w:t>
      </w:r>
      <w:r w:rsidRPr="000B1EB8">
        <w:rPr>
          <w:lang w:val="hr-BA"/>
        </w:rPr>
        <w:t xml:space="preserve"> </w:t>
      </w:r>
      <w:r w:rsidRPr="000B1EB8">
        <w:rPr>
          <w:lang w:val="pl-PL"/>
        </w:rPr>
        <w:t>aritmeti</w:t>
      </w:r>
      <w:r w:rsidRPr="000B1EB8">
        <w:rPr>
          <w:lang w:val="hr-BA"/>
        </w:rPr>
        <w:t>č</w:t>
      </w:r>
      <w:r w:rsidRPr="000B1EB8">
        <w:rPr>
          <w:lang w:val="pl-PL"/>
        </w:rPr>
        <w:t>ke</w:t>
      </w:r>
      <w:r w:rsidRPr="000B1EB8">
        <w:rPr>
          <w:lang w:val="hr-BA"/>
        </w:rPr>
        <w:t xml:space="preserve"> </w:t>
      </w:r>
      <w:r w:rsidRPr="000B1EB8">
        <w:rPr>
          <w:lang w:val="pl-PL"/>
        </w:rPr>
        <w:t>prirode</w:t>
      </w:r>
      <w:r w:rsidRPr="000B1EB8">
        <w:rPr>
          <w:lang w:val="hr-BA"/>
        </w:rPr>
        <w:t xml:space="preserve"> </w:t>
      </w:r>
      <w:r w:rsidRPr="000B1EB8">
        <w:rPr>
          <w:lang w:val="pl-PL"/>
        </w:rPr>
        <w:t>ukoliko</w:t>
      </w:r>
      <w:r w:rsidRPr="000B1EB8">
        <w:rPr>
          <w:lang w:val="hr-BA"/>
        </w:rPr>
        <w:t xml:space="preserve"> </w:t>
      </w:r>
      <w:r w:rsidRPr="000B1EB8">
        <w:rPr>
          <w:lang w:val="pl-PL"/>
        </w:rPr>
        <w:t>se</w:t>
      </w:r>
      <w:r w:rsidRPr="000B1EB8">
        <w:rPr>
          <w:lang w:val="hr-BA"/>
        </w:rPr>
        <w:t xml:space="preserve"> </w:t>
      </w:r>
      <w:r w:rsidRPr="000B1EB8">
        <w:rPr>
          <w:lang w:val="pl-PL"/>
        </w:rPr>
        <w:t>ista</w:t>
      </w:r>
      <w:r w:rsidRPr="000B1EB8">
        <w:rPr>
          <w:lang w:val="hr-BA"/>
        </w:rPr>
        <w:t xml:space="preserve"> </w:t>
      </w:r>
      <w:r w:rsidRPr="000B1EB8">
        <w:rPr>
          <w:lang w:val="pl-PL"/>
        </w:rPr>
        <w:t>otkrije</w:t>
      </w:r>
      <w:r w:rsidRPr="000B1EB8">
        <w:rPr>
          <w:lang w:val="hr-BA"/>
        </w:rPr>
        <w:t xml:space="preserve"> </w:t>
      </w:r>
      <w:r w:rsidRPr="000B1EB8">
        <w:rPr>
          <w:lang w:val="pl-PL"/>
        </w:rPr>
        <w:t>u</w:t>
      </w:r>
      <w:r w:rsidRPr="000B1EB8">
        <w:rPr>
          <w:lang w:val="hr-BA"/>
        </w:rPr>
        <w:t xml:space="preserve"> </w:t>
      </w:r>
      <w:r w:rsidRPr="000B1EB8">
        <w:rPr>
          <w:lang w:val="pl-PL"/>
        </w:rPr>
        <w:t>toku</w:t>
      </w:r>
      <w:r w:rsidRPr="000B1EB8">
        <w:rPr>
          <w:lang w:val="hr-BA"/>
        </w:rPr>
        <w:t xml:space="preserve"> </w:t>
      </w:r>
      <w:r w:rsidRPr="005B4ED5">
        <w:rPr>
          <w:rStyle w:val="DeltaViewInsertion"/>
          <w:color w:val="auto"/>
          <w:u w:val="none"/>
          <w:lang w:val="hr-BA"/>
        </w:rPr>
        <w:t>ocjene</w:t>
      </w:r>
      <w:r w:rsidR="005B4ED5">
        <w:rPr>
          <w:rStyle w:val="DeltaViewInsertion"/>
          <w:color w:val="auto"/>
          <w:u w:val="none"/>
          <w:lang w:val="hr-BA"/>
        </w:rPr>
        <w:t xml:space="preserve"> </w:t>
      </w:r>
      <w:r w:rsidRPr="000B1EB8">
        <w:rPr>
          <w:lang w:val="pl-PL"/>
        </w:rPr>
        <w:t>ponuda</w:t>
      </w:r>
      <w:r w:rsidRPr="000B1EB8">
        <w:rPr>
          <w:lang w:val="hr-BA"/>
        </w:rPr>
        <w:t xml:space="preserve">.  Kada izračuni vezani  za pojedinačne stavke iz obrasca za cijenu ponude  ili cijena ponude bez poreza na dodatnu vrijednost  </w:t>
      </w:r>
      <w:r w:rsidRPr="000B1EB8">
        <w:rPr>
          <w:lang w:val="hr-BA"/>
        </w:rPr>
        <w:lastRenderedPageBreak/>
        <w:t xml:space="preserve">navedeni u ispunjenom obrascu za cijenu ponude  ne odgovaraju metodologiji za izračun definisanoj u ovoj tenderskoj dokumentaciji  ugovorni organ ih ispravlja na način da je jedinična cijena osnov ponude koja se ne može mijenjati dok se sve ostale vrijednosti ispravljaju u skladu sa osnovnim aritmetičkim postupcima.  Ugovorni organ će ispraviti i druge računske greške u obrascu za cijenu i obrascu za ponudu.  </w:t>
      </w:r>
    </w:p>
    <w:p w:rsidR="00957022" w:rsidRPr="000B1EB8" w:rsidRDefault="00957022" w:rsidP="00957022">
      <w:pPr>
        <w:ind w:firstLine="576"/>
        <w:jc w:val="both"/>
        <w:rPr>
          <w:lang w:val="hr-BA"/>
        </w:rPr>
      </w:pPr>
      <w:r w:rsidRPr="000B1EB8">
        <w:rPr>
          <w:lang w:val="hr-BA"/>
        </w:rPr>
        <w:t>Kada cijena ponude bez PDV-a izražena u obrascu za cijenu ponude (nakon ispravljene računske greške) ne odgovara cijeni ponude bez PDV-a izraženoj u obrascu ponude  važi cijena bez PDV-a izražena u obrascu za cijenu ponude.</w:t>
      </w:r>
    </w:p>
    <w:p w:rsidR="00957022" w:rsidRPr="005B4ED5" w:rsidRDefault="00957022" w:rsidP="00957022">
      <w:pPr>
        <w:ind w:firstLine="576"/>
        <w:jc w:val="both"/>
        <w:rPr>
          <w:rStyle w:val="DeltaViewInsertion"/>
          <w:color w:val="auto"/>
          <w:u w:val="none"/>
          <w:lang w:val="hr-BA"/>
        </w:rPr>
      </w:pPr>
      <w:r w:rsidRPr="005B4ED5">
        <w:rPr>
          <w:lang w:val="hr-BA"/>
        </w:rPr>
        <w:t xml:space="preserve">Ugovorni organ će bez odlaganja dobavljaču uputiti </w:t>
      </w:r>
      <w:r w:rsidRPr="005B4ED5">
        <w:rPr>
          <w:rStyle w:val="DeltaViewInsertion"/>
          <w:color w:val="auto"/>
          <w:u w:val="none"/>
        </w:rPr>
        <w:t xml:space="preserve">zahtjev za potvrdu ispravke ponude </w:t>
      </w:r>
      <w:r w:rsidRPr="005B4ED5">
        <w:rPr>
          <w:lang w:val="hr-BA"/>
        </w:rPr>
        <w:t xml:space="preserve"> i može nastaviti </w:t>
      </w:r>
      <w:r w:rsidRPr="005B4ED5">
        <w:rPr>
          <w:rStyle w:val="DeltaViewInsertion"/>
          <w:color w:val="auto"/>
          <w:u w:val="none"/>
        </w:rPr>
        <w:t>sa</w:t>
      </w:r>
      <w:r w:rsidRPr="005B4ED5">
        <w:rPr>
          <w:rStyle w:val="DeltaViewInsertion"/>
          <w:color w:val="auto"/>
          <w:u w:val="none"/>
          <w:lang w:val="hr-BA"/>
        </w:rPr>
        <w:t xml:space="preserve"> postupkom, sa ispravljenom greškom, </w:t>
      </w:r>
      <w:r w:rsidRPr="005B4ED5">
        <w:rPr>
          <w:lang w:val="hr-BA"/>
        </w:rPr>
        <w:t xml:space="preserve">pod uslovom da je dobavljač to odobrio u roku koji je predvidio ugovorni organ. Ako dobavljač ne odobri predloženu </w:t>
      </w:r>
      <w:r w:rsidRPr="005B4ED5">
        <w:rPr>
          <w:rStyle w:val="DeltaViewInsertion"/>
          <w:color w:val="auto"/>
          <w:u w:val="none"/>
        </w:rPr>
        <w:t>ispravku</w:t>
      </w:r>
      <w:r w:rsidRPr="005B4ED5">
        <w:rPr>
          <w:lang w:val="hr-BA"/>
        </w:rPr>
        <w:t>, ponuda se odbacuje i garancija za ponudu, ukoliko postoji,</w:t>
      </w:r>
      <w:r w:rsidRPr="005B4ED5">
        <w:rPr>
          <w:rStyle w:val="DeltaViewInsertion"/>
          <w:color w:val="auto"/>
          <w:u w:val="none"/>
          <w:lang w:val="hr-BA"/>
        </w:rPr>
        <w:t xml:space="preserve"> </w:t>
      </w:r>
      <w:r w:rsidRPr="005B4ED5">
        <w:rPr>
          <w:rStyle w:val="DeltaViewInsertion"/>
          <w:color w:val="auto"/>
          <w:u w:val="none"/>
        </w:rPr>
        <w:t>vra</w:t>
      </w:r>
      <w:r w:rsidRPr="005B4ED5">
        <w:rPr>
          <w:rStyle w:val="DeltaViewInsertion"/>
          <w:color w:val="auto"/>
          <w:u w:val="none"/>
          <w:lang w:val="hr-BA"/>
        </w:rPr>
        <w:t>ć</w:t>
      </w:r>
      <w:r w:rsidRPr="005B4ED5">
        <w:rPr>
          <w:rStyle w:val="DeltaViewInsertion"/>
          <w:color w:val="auto"/>
          <w:u w:val="none"/>
        </w:rPr>
        <w:t>a</w:t>
      </w:r>
      <w:r w:rsidRPr="005B4ED5">
        <w:rPr>
          <w:rStyle w:val="DeltaViewInsertion"/>
          <w:color w:val="auto"/>
          <w:u w:val="none"/>
          <w:lang w:val="hr-BA"/>
        </w:rPr>
        <w:t xml:space="preserve"> </w:t>
      </w:r>
      <w:r w:rsidRPr="005B4ED5">
        <w:rPr>
          <w:rStyle w:val="DeltaViewInsertion"/>
          <w:color w:val="auto"/>
          <w:u w:val="none"/>
        </w:rPr>
        <w:t>se</w:t>
      </w:r>
      <w:r w:rsidRPr="005B4ED5">
        <w:rPr>
          <w:rStyle w:val="DeltaViewInsertion"/>
          <w:color w:val="auto"/>
          <w:u w:val="none"/>
          <w:lang w:val="hr-BA"/>
        </w:rPr>
        <w:t xml:space="preserve"> dobavljaču.</w:t>
      </w:r>
    </w:p>
    <w:p w:rsidR="00957022" w:rsidRPr="005B4ED5" w:rsidRDefault="00957022" w:rsidP="00957022">
      <w:pPr>
        <w:ind w:firstLine="576"/>
        <w:jc w:val="both"/>
        <w:rPr>
          <w:lang w:val="hr-BA"/>
        </w:rPr>
      </w:pPr>
      <w:r w:rsidRPr="005B4ED5">
        <w:rPr>
          <w:lang w:val="hr-BA"/>
        </w:rPr>
        <w:t>Iznosi koji se isprave na taj način će biti obavezujući za dobavljača. Ako ih dobavljač kao takve ne prihvata, njegova ponuda se odbacuje.</w:t>
      </w:r>
    </w:p>
    <w:p w:rsidR="00957022" w:rsidRPr="005B4ED5" w:rsidRDefault="00957022" w:rsidP="00957022">
      <w:pPr>
        <w:ind w:firstLine="576"/>
        <w:jc w:val="both"/>
        <w:rPr>
          <w:lang w:val="hr-BA"/>
        </w:rPr>
      </w:pPr>
    </w:p>
    <w:p w:rsidR="00957022" w:rsidRPr="005B4ED5" w:rsidRDefault="00957022" w:rsidP="00957022">
      <w:pPr>
        <w:pStyle w:val="Heading2"/>
        <w:keepLines/>
        <w:numPr>
          <w:ilvl w:val="1"/>
          <w:numId w:val="0"/>
        </w:numPr>
        <w:spacing w:before="0" w:after="0"/>
        <w:ind w:left="576" w:hanging="576"/>
        <w:rPr>
          <w:rFonts w:ascii="Times New Roman" w:hAnsi="Times New Roman" w:cs="Times New Roman"/>
        </w:rPr>
      </w:pPr>
      <w:bookmarkStart w:id="66" w:name="_Toc118108282"/>
      <w:bookmarkStart w:id="67" w:name="_Toc118271469"/>
      <w:bookmarkStart w:id="68" w:name="_Toc120470516"/>
      <w:bookmarkStart w:id="69" w:name="_Toc171493015"/>
      <w:bookmarkStart w:id="70" w:name="_Toc172531645"/>
      <w:bookmarkStart w:id="71" w:name="_Toc172531809"/>
      <w:bookmarkStart w:id="72" w:name="_Toc380445026"/>
      <w:bookmarkStart w:id="73" w:name="_Toc408575168"/>
      <w:r w:rsidRPr="005B4ED5">
        <w:rPr>
          <w:rFonts w:ascii="Times New Roman" w:hAnsi="Times New Roman" w:cs="Times New Roman"/>
        </w:rPr>
        <w:t xml:space="preserve">Način komuniciranja sa </w:t>
      </w:r>
      <w:bookmarkEnd w:id="66"/>
      <w:bookmarkEnd w:id="67"/>
      <w:bookmarkEnd w:id="68"/>
      <w:r w:rsidRPr="005B4ED5">
        <w:rPr>
          <w:rFonts w:ascii="Times New Roman" w:hAnsi="Times New Roman" w:cs="Times New Roman"/>
        </w:rPr>
        <w:t>dobavljačima</w:t>
      </w:r>
      <w:bookmarkEnd w:id="69"/>
      <w:bookmarkEnd w:id="70"/>
      <w:bookmarkEnd w:id="71"/>
      <w:bookmarkEnd w:id="72"/>
      <w:bookmarkEnd w:id="73"/>
    </w:p>
    <w:p w:rsidR="00C52FC3" w:rsidRPr="0021555D" w:rsidRDefault="00C52FC3" w:rsidP="00C52FC3">
      <w:pPr>
        <w:pStyle w:val="Default"/>
        <w:ind w:firstLine="426"/>
        <w:jc w:val="both"/>
      </w:pPr>
      <w:r w:rsidRPr="0021555D">
        <w:rPr>
          <w:lang w:val="hr-BA"/>
        </w:rPr>
        <w:t xml:space="preserve">Cjelokupna komunikacija i razmjena informacija (korespodencije) između ugovornog organa i ponuđača  treba se voditi </w:t>
      </w:r>
      <w:r w:rsidRPr="0021555D">
        <w:t>isključivo putem elektronske pošte/e-pošta, u skladu sa Uputstvom o uslovima i načinu objavljivanja obavještenja i dostavljanja izvještaja u postupcima javnih nabavki u informacionom sistemu „E-nabavke“ („Službeni glasnik BiH“, broj 90/14), te dopuni istog.</w:t>
      </w:r>
    </w:p>
    <w:p w:rsidR="00C52FC3" w:rsidRPr="0021555D" w:rsidRDefault="00C52FC3" w:rsidP="00C52FC3">
      <w:pPr>
        <w:ind w:firstLine="426"/>
        <w:jc w:val="both"/>
        <w:rPr>
          <w:lang w:val="bs-Latn-BA"/>
        </w:rPr>
      </w:pPr>
      <w:r w:rsidRPr="0021555D">
        <w:rPr>
          <w:lang w:val="bs-Latn-BA"/>
        </w:rPr>
        <w:t>Informacije u vezi sa postupkom javne nabavke, kao što su dodatne informacije vezane za tendersku dokumentaciju, zahtjev za pojašnjenje i druge informacije, mogu da se dobiju isključivo od nadležne/ih kontakt osobe/a ili službe/i u ugovornom organu zadužene za kontakt iz ove tačke (</w:t>
      </w:r>
      <w:r>
        <w:rPr>
          <w:lang w:val="bs-Latn-BA"/>
        </w:rPr>
        <w:t xml:space="preserve">sukladno </w:t>
      </w:r>
      <w:r w:rsidRPr="0021555D">
        <w:t>„E-nabavke“)</w:t>
      </w:r>
      <w:r w:rsidRPr="0021555D">
        <w:rPr>
          <w:lang w:val="bs-Latn-BA"/>
        </w:rPr>
        <w:t xml:space="preserve">. U suprotnom razmjena informacija nije valjana. </w:t>
      </w:r>
    </w:p>
    <w:p w:rsidR="00C52FC3" w:rsidRPr="000B1EB8" w:rsidRDefault="00C52FC3" w:rsidP="00C52FC3">
      <w:pPr>
        <w:jc w:val="both"/>
        <w:rPr>
          <w:lang w:val="hr-BA"/>
        </w:rPr>
      </w:pPr>
    </w:p>
    <w:p w:rsidR="00C52FC3" w:rsidRPr="000B1EB8" w:rsidRDefault="00C52FC3" w:rsidP="00C52FC3">
      <w:pPr>
        <w:pStyle w:val="Heading2"/>
        <w:keepLines/>
        <w:numPr>
          <w:ilvl w:val="1"/>
          <w:numId w:val="0"/>
        </w:numPr>
        <w:spacing w:before="0" w:after="0"/>
        <w:ind w:left="576" w:hanging="576"/>
        <w:rPr>
          <w:rFonts w:ascii="Times New Roman" w:hAnsi="Times New Roman" w:cs="Times New Roman"/>
        </w:rPr>
      </w:pPr>
      <w:bookmarkStart w:id="74" w:name="_Toc408575169"/>
      <w:r w:rsidRPr="000B1EB8">
        <w:rPr>
          <w:rFonts w:ascii="Times New Roman" w:hAnsi="Times New Roman" w:cs="Times New Roman"/>
        </w:rPr>
        <w:t>Pouka o pravnom lijeku</w:t>
      </w:r>
      <w:bookmarkEnd w:id="74"/>
    </w:p>
    <w:p w:rsidR="00957022" w:rsidRDefault="00C52FC3" w:rsidP="00C52FC3">
      <w:pPr>
        <w:ind w:firstLine="576"/>
        <w:jc w:val="both"/>
      </w:pPr>
      <w:r w:rsidRPr="000B1EB8">
        <w:t>Žalba na tendersku dokumentaciju se izjavljuje Uredu za razmatranje žalbi, putem ugovornog organa, u roku od 10 dana od dana preuzimanja tenderske dokumntacije.</w:t>
      </w:r>
    </w:p>
    <w:p w:rsidR="00957022" w:rsidRDefault="00957022" w:rsidP="00957022">
      <w:pPr>
        <w:jc w:val="both"/>
        <w:rPr>
          <w:rStyle w:val="Typewriter"/>
          <w:sz w:val="22"/>
          <w:szCs w:val="22"/>
        </w:rPr>
      </w:pPr>
    </w:p>
    <w:p w:rsidR="00C52FC3" w:rsidRPr="0029502F" w:rsidRDefault="00C52FC3" w:rsidP="00C52FC3">
      <w:pPr>
        <w:autoSpaceDE w:val="0"/>
        <w:autoSpaceDN w:val="0"/>
        <w:adjustRightInd w:val="0"/>
        <w:jc w:val="both"/>
        <w:rPr>
          <w:color w:val="000000"/>
          <w:sz w:val="28"/>
          <w:szCs w:val="28"/>
          <w:lang w:val="bs-Latn-BA" w:eastAsia="en-US"/>
        </w:rPr>
      </w:pPr>
      <w:r w:rsidRPr="0029502F">
        <w:rPr>
          <w:b/>
          <w:color w:val="000000"/>
          <w:sz w:val="28"/>
          <w:szCs w:val="28"/>
          <w:lang w:val="bs-Latn-BA" w:eastAsia="en-US"/>
        </w:rPr>
        <w:t>e-Aukcija</w:t>
      </w:r>
    </w:p>
    <w:p w:rsidR="00C52FC3" w:rsidRPr="00187128" w:rsidRDefault="00C52FC3" w:rsidP="00C52FC3">
      <w:pPr>
        <w:autoSpaceDE w:val="0"/>
        <w:autoSpaceDN w:val="0"/>
        <w:adjustRightInd w:val="0"/>
        <w:jc w:val="both"/>
        <w:rPr>
          <w:color w:val="000000"/>
          <w:lang w:val="bs-Latn-BA" w:eastAsia="en-US"/>
        </w:rPr>
      </w:pPr>
      <w:r w:rsidRPr="00187128">
        <w:rPr>
          <w:color w:val="000000"/>
          <w:lang w:val="bs-Latn-BA" w:eastAsia="en-US"/>
        </w:rPr>
        <w:t xml:space="preserve">U ovom postupku javne nabavke </w:t>
      </w:r>
      <w:r w:rsidRPr="00187128">
        <w:rPr>
          <w:color w:val="000000"/>
          <w:u w:val="single"/>
          <w:lang w:val="bs-Latn-BA" w:eastAsia="en-US"/>
        </w:rPr>
        <w:t xml:space="preserve">je predviđena </w:t>
      </w:r>
      <w:r w:rsidRPr="00187128">
        <w:rPr>
          <w:b/>
          <w:color w:val="000000"/>
          <w:u w:val="single"/>
          <w:lang w:val="bs-Latn-BA" w:eastAsia="en-US"/>
        </w:rPr>
        <w:t>e-Aukcija</w:t>
      </w:r>
      <w:r w:rsidRPr="00187128">
        <w:rPr>
          <w:color w:val="000000"/>
          <w:lang w:val="bs-Latn-BA" w:eastAsia="en-US"/>
        </w:rPr>
        <w:t>, u skladu sa važećom regulativom, o če</w:t>
      </w:r>
      <w:r>
        <w:rPr>
          <w:color w:val="000000"/>
          <w:lang w:val="bs-Latn-BA" w:eastAsia="en-US"/>
        </w:rPr>
        <w:t>m</w:t>
      </w:r>
      <w:r w:rsidRPr="00187128">
        <w:rPr>
          <w:color w:val="000000"/>
          <w:lang w:val="bs-Latn-BA" w:eastAsia="en-US"/>
        </w:rPr>
        <w:t>u će Ponuđači biti naknadno i blagovremeno obaviješteni (elektonskim putem</w:t>
      </w:r>
      <w:r>
        <w:rPr>
          <w:color w:val="000000"/>
          <w:lang w:val="bs-Latn-BA" w:eastAsia="en-US"/>
        </w:rPr>
        <w:t>- dostavljeni e-mail u Ponudi</w:t>
      </w:r>
      <w:r w:rsidRPr="00187128">
        <w:rPr>
          <w:color w:val="000000"/>
          <w:lang w:val="bs-Latn-BA" w:eastAsia="en-US"/>
        </w:rPr>
        <w:t>).</w:t>
      </w:r>
    </w:p>
    <w:p w:rsidR="00C52FC3" w:rsidRDefault="00C52FC3" w:rsidP="00957022">
      <w:pPr>
        <w:jc w:val="both"/>
        <w:rPr>
          <w:rStyle w:val="Typewriter"/>
          <w:sz w:val="22"/>
          <w:szCs w:val="22"/>
        </w:rPr>
      </w:pPr>
    </w:p>
    <w:p w:rsidR="00957022" w:rsidRPr="00375222" w:rsidRDefault="00957022" w:rsidP="00957022">
      <w:pPr>
        <w:pStyle w:val="Heading2"/>
        <w:keepLines/>
        <w:numPr>
          <w:ilvl w:val="1"/>
          <w:numId w:val="0"/>
        </w:numPr>
        <w:spacing w:before="0" w:after="0"/>
        <w:ind w:left="576" w:hanging="576"/>
        <w:rPr>
          <w:rFonts w:ascii="Times New Roman" w:hAnsi="Times New Roman" w:cs="Times New Roman"/>
          <w:sz w:val="22"/>
          <w:szCs w:val="22"/>
        </w:rPr>
      </w:pPr>
      <w:bookmarkStart w:id="75" w:name="_Toc408575170"/>
      <w:r w:rsidRPr="00375222">
        <w:rPr>
          <w:rFonts w:ascii="Times New Roman" w:hAnsi="Times New Roman" w:cs="Times New Roman"/>
          <w:sz w:val="22"/>
          <w:szCs w:val="22"/>
        </w:rPr>
        <w:t>PRILOZI:</w:t>
      </w:r>
      <w:bookmarkEnd w:id="75"/>
    </w:p>
    <w:p w:rsidR="00957022" w:rsidRPr="00375222" w:rsidRDefault="005B4ED5" w:rsidP="00622120">
      <w:pPr>
        <w:pStyle w:val="ListParagraph"/>
        <w:numPr>
          <w:ilvl w:val="0"/>
          <w:numId w:val="10"/>
        </w:numPr>
        <w:rPr>
          <w:sz w:val="22"/>
          <w:szCs w:val="22"/>
        </w:rPr>
      </w:pPr>
      <w:r w:rsidRPr="00375222">
        <w:rPr>
          <w:sz w:val="22"/>
          <w:szCs w:val="22"/>
        </w:rPr>
        <w:t xml:space="preserve">Tehničke karakteristike </w:t>
      </w:r>
    </w:p>
    <w:p w:rsidR="00957022" w:rsidRPr="00375222" w:rsidRDefault="00957022" w:rsidP="00622120">
      <w:pPr>
        <w:pStyle w:val="ListParagraph"/>
        <w:numPr>
          <w:ilvl w:val="0"/>
          <w:numId w:val="10"/>
        </w:numPr>
        <w:rPr>
          <w:sz w:val="22"/>
          <w:szCs w:val="22"/>
        </w:rPr>
      </w:pPr>
      <w:r w:rsidRPr="00375222">
        <w:rPr>
          <w:sz w:val="22"/>
          <w:szCs w:val="22"/>
        </w:rPr>
        <w:t xml:space="preserve">Obrazac za dostavljanje  ponude </w:t>
      </w:r>
    </w:p>
    <w:p w:rsidR="00957022" w:rsidRPr="00375222" w:rsidRDefault="00957022" w:rsidP="00622120">
      <w:pPr>
        <w:pStyle w:val="ListParagraph"/>
        <w:numPr>
          <w:ilvl w:val="0"/>
          <w:numId w:val="10"/>
        </w:numPr>
        <w:rPr>
          <w:sz w:val="22"/>
          <w:szCs w:val="22"/>
        </w:rPr>
      </w:pPr>
      <w:r w:rsidRPr="00375222">
        <w:rPr>
          <w:sz w:val="22"/>
          <w:szCs w:val="22"/>
        </w:rPr>
        <w:t xml:space="preserve">Obrazac za cijenu ponude </w:t>
      </w:r>
    </w:p>
    <w:p w:rsidR="00957022" w:rsidRPr="00375222" w:rsidRDefault="00957022" w:rsidP="00622120">
      <w:pPr>
        <w:pStyle w:val="ListParagraph"/>
        <w:numPr>
          <w:ilvl w:val="0"/>
          <w:numId w:val="10"/>
        </w:numPr>
        <w:rPr>
          <w:sz w:val="22"/>
          <w:szCs w:val="22"/>
        </w:rPr>
      </w:pPr>
      <w:r w:rsidRPr="00375222">
        <w:rPr>
          <w:sz w:val="22"/>
          <w:szCs w:val="22"/>
        </w:rPr>
        <w:t>Obrazac za dostavu povjerljivih informacija</w:t>
      </w:r>
    </w:p>
    <w:p w:rsidR="00957022" w:rsidRPr="00375222" w:rsidRDefault="00957022" w:rsidP="00622120">
      <w:pPr>
        <w:pStyle w:val="ListParagraph"/>
        <w:numPr>
          <w:ilvl w:val="0"/>
          <w:numId w:val="10"/>
        </w:numPr>
        <w:rPr>
          <w:sz w:val="22"/>
          <w:szCs w:val="22"/>
        </w:rPr>
      </w:pPr>
      <w:r w:rsidRPr="00375222">
        <w:rPr>
          <w:sz w:val="22"/>
          <w:szCs w:val="22"/>
        </w:rPr>
        <w:t>Obrazac Izjave o ispunjenosti uslova  iz člana 45. ZJN BiH</w:t>
      </w:r>
    </w:p>
    <w:p w:rsidR="00957022" w:rsidRPr="00375222" w:rsidRDefault="00957022" w:rsidP="00622120">
      <w:pPr>
        <w:pStyle w:val="ListParagraph"/>
        <w:numPr>
          <w:ilvl w:val="0"/>
          <w:numId w:val="10"/>
        </w:numPr>
        <w:rPr>
          <w:sz w:val="22"/>
          <w:szCs w:val="22"/>
        </w:rPr>
      </w:pPr>
      <w:r w:rsidRPr="00375222">
        <w:rPr>
          <w:sz w:val="22"/>
          <w:szCs w:val="22"/>
        </w:rPr>
        <w:t xml:space="preserve">Obrazac Izjave o ispunjenosti uslova  iz člana  47. ZJN BiH </w:t>
      </w:r>
    </w:p>
    <w:p w:rsidR="00957022" w:rsidRPr="00375222" w:rsidRDefault="00957022" w:rsidP="00622120">
      <w:pPr>
        <w:pStyle w:val="ListParagraph"/>
        <w:numPr>
          <w:ilvl w:val="0"/>
          <w:numId w:val="10"/>
        </w:numPr>
        <w:rPr>
          <w:sz w:val="22"/>
          <w:szCs w:val="22"/>
        </w:rPr>
      </w:pPr>
      <w:r w:rsidRPr="00375222">
        <w:rPr>
          <w:sz w:val="22"/>
          <w:szCs w:val="22"/>
        </w:rPr>
        <w:t xml:space="preserve">Obrazac izjave iz člana 52. Zakona </w:t>
      </w:r>
    </w:p>
    <w:p w:rsidR="00156E49" w:rsidRPr="00375222" w:rsidRDefault="00156E49" w:rsidP="00622120">
      <w:pPr>
        <w:pStyle w:val="ListParagraph"/>
        <w:numPr>
          <w:ilvl w:val="0"/>
          <w:numId w:val="10"/>
        </w:numPr>
        <w:rPr>
          <w:sz w:val="22"/>
          <w:szCs w:val="22"/>
        </w:rPr>
      </w:pPr>
      <w:r w:rsidRPr="00375222">
        <w:rPr>
          <w:sz w:val="22"/>
          <w:szCs w:val="22"/>
        </w:rPr>
        <w:t xml:space="preserve">Obrazac Izjave o ispunjenosti uslova  iz člana  48. ZJN BiH </w:t>
      </w:r>
    </w:p>
    <w:p w:rsidR="00957022" w:rsidRPr="00375222" w:rsidRDefault="00957022" w:rsidP="00622120">
      <w:pPr>
        <w:pStyle w:val="ListParagraph"/>
        <w:numPr>
          <w:ilvl w:val="0"/>
          <w:numId w:val="10"/>
        </w:numPr>
        <w:rPr>
          <w:sz w:val="22"/>
          <w:szCs w:val="22"/>
        </w:rPr>
      </w:pPr>
      <w:r w:rsidRPr="00375222">
        <w:rPr>
          <w:sz w:val="22"/>
          <w:szCs w:val="22"/>
        </w:rPr>
        <w:t>Izjava ponuđača</w:t>
      </w:r>
    </w:p>
    <w:p w:rsidR="00957022" w:rsidRPr="00375222" w:rsidRDefault="00957022" w:rsidP="00957022">
      <w:pPr>
        <w:jc w:val="both"/>
        <w:rPr>
          <w:sz w:val="22"/>
          <w:szCs w:val="22"/>
          <w:lang w:val="bs-Latn-BA" w:eastAsia="en-US"/>
        </w:rPr>
      </w:pPr>
      <w:r w:rsidRPr="00375222">
        <w:rPr>
          <w:sz w:val="22"/>
          <w:szCs w:val="22"/>
          <w:lang w:val="bs-Latn-BA"/>
        </w:rPr>
        <w:t xml:space="preserve">ANEKS </w:t>
      </w:r>
      <w:r w:rsidR="00156E49" w:rsidRPr="00375222">
        <w:rPr>
          <w:sz w:val="22"/>
          <w:szCs w:val="22"/>
          <w:lang w:val="bs-Latn-BA"/>
        </w:rPr>
        <w:t xml:space="preserve"> </w:t>
      </w:r>
      <w:r w:rsidRPr="00375222">
        <w:rPr>
          <w:sz w:val="22"/>
          <w:szCs w:val="22"/>
          <w:lang w:val="bs-Latn-BA"/>
        </w:rPr>
        <w:t xml:space="preserve">10.      </w:t>
      </w:r>
      <w:r w:rsidR="00156E49" w:rsidRPr="00375222">
        <w:rPr>
          <w:sz w:val="22"/>
          <w:szCs w:val="22"/>
          <w:lang w:val="bs-Latn-BA" w:eastAsia="en-US"/>
        </w:rPr>
        <w:t>Nacrt ugovora</w:t>
      </w:r>
      <w:r w:rsidRPr="00375222">
        <w:rPr>
          <w:sz w:val="22"/>
          <w:szCs w:val="22"/>
          <w:lang w:val="bs-Latn-BA" w:eastAsia="en-US"/>
        </w:rPr>
        <w:t xml:space="preserve"> </w:t>
      </w:r>
    </w:p>
    <w:p w:rsidR="00976A9C" w:rsidRDefault="00156E49" w:rsidP="00957022">
      <w:pPr>
        <w:jc w:val="both"/>
        <w:rPr>
          <w:sz w:val="22"/>
          <w:szCs w:val="22"/>
          <w:lang w:val="bs-Latn-BA" w:eastAsia="en-US"/>
        </w:rPr>
      </w:pPr>
      <w:r w:rsidRPr="00375222">
        <w:rPr>
          <w:sz w:val="22"/>
          <w:szCs w:val="22"/>
          <w:lang w:val="bs-Latn-BA" w:eastAsia="en-US"/>
        </w:rPr>
        <w:t>ANEKS</w:t>
      </w:r>
      <w:r w:rsidR="00976A9C" w:rsidRPr="00375222">
        <w:rPr>
          <w:sz w:val="22"/>
          <w:szCs w:val="22"/>
          <w:lang w:val="bs-Latn-BA" w:eastAsia="en-US"/>
        </w:rPr>
        <w:t xml:space="preserve"> </w:t>
      </w:r>
      <w:r w:rsidRPr="00375222">
        <w:rPr>
          <w:sz w:val="22"/>
          <w:szCs w:val="22"/>
          <w:lang w:val="bs-Latn-BA" w:eastAsia="en-US"/>
        </w:rPr>
        <w:t xml:space="preserve"> </w:t>
      </w:r>
      <w:r w:rsidR="00976A9C" w:rsidRPr="00375222">
        <w:rPr>
          <w:sz w:val="22"/>
          <w:szCs w:val="22"/>
          <w:lang w:val="bs-Latn-BA" w:eastAsia="en-US"/>
        </w:rPr>
        <w:t>11.</w:t>
      </w:r>
      <w:r w:rsidRPr="00375222">
        <w:rPr>
          <w:sz w:val="22"/>
          <w:szCs w:val="22"/>
          <w:lang w:val="bs-Latn-BA" w:eastAsia="en-US"/>
        </w:rPr>
        <w:t xml:space="preserve">      Izjava o garanciji</w:t>
      </w:r>
    </w:p>
    <w:p w:rsidR="00C52FC3" w:rsidRDefault="00C52FC3" w:rsidP="00957022">
      <w:pPr>
        <w:jc w:val="both"/>
        <w:rPr>
          <w:sz w:val="22"/>
          <w:szCs w:val="22"/>
          <w:lang w:val="bs-Latn-BA" w:eastAsia="en-US"/>
        </w:rPr>
      </w:pPr>
    </w:p>
    <w:p w:rsidR="00C52FC3" w:rsidRPr="00375222" w:rsidRDefault="00C52FC3" w:rsidP="00957022">
      <w:pPr>
        <w:jc w:val="both"/>
        <w:rPr>
          <w:sz w:val="22"/>
          <w:szCs w:val="22"/>
          <w:lang w:val="bs-Latn-BA"/>
        </w:rPr>
      </w:pPr>
    </w:p>
    <w:p w:rsidR="00957022" w:rsidRPr="000B1EB8" w:rsidRDefault="00957022" w:rsidP="00C52FC3">
      <w:pPr>
        <w:autoSpaceDE w:val="0"/>
        <w:autoSpaceDN w:val="0"/>
        <w:adjustRightInd w:val="0"/>
        <w:rPr>
          <w:b/>
          <w:bCs/>
          <w:color w:val="000000"/>
          <w:sz w:val="22"/>
          <w:szCs w:val="22"/>
          <w:lang w:val="bs-Latn-BA" w:eastAsia="en-US"/>
        </w:rPr>
      </w:pPr>
      <w:r w:rsidRPr="000B1EB8">
        <w:rPr>
          <w:color w:val="000000"/>
          <w:sz w:val="22"/>
          <w:szCs w:val="22"/>
          <w:lang w:val="bs-Latn-BA" w:eastAsia="en-US"/>
        </w:rPr>
        <w:t xml:space="preserve">                                                                                                                </w:t>
      </w:r>
      <w:r w:rsidRPr="000B1EB8">
        <w:rPr>
          <w:b/>
          <w:bCs/>
          <w:color w:val="000000"/>
          <w:sz w:val="22"/>
          <w:szCs w:val="22"/>
          <w:lang w:val="bs-Latn-BA" w:eastAsia="en-US"/>
        </w:rPr>
        <w:t xml:space="preserve"> Sručna Služba općinskog načelnika</w:t>
      </w:r>
    </w:p>
    <w:p w:rsidR="00957022" w:rsidRPr="000B1EB8" w:rsidRDefault="00957022" w:rsidP="00957022">
      <w:pPr>
        <w:autoSpaceDE w:val="0"/>
        <w:autoSpaceDN w:val="0"/>
        <w:adjustRightInd w:val="0"/>
        <w:jc w:val="both"/>
        <w:rPr>
          <w:color w:val="000000"/>
          <w:sz w:val="22"/>
          <w:szCs w:val="22"/>
          <w:lang w:val="bs-Latn-BA" w:eastAsia="en-US"/>
        </w:rPr>
      </w:pPr>
      <w:r w:rsidRPr="000B1EB8">
        <w:rPr>
          <w:color w:val="000000"/>
          <w:sz w:val="22"/>
          <w:szCs w:val="22"/>
          <w:lang w:val="bs-Latn-BA" w:eastAsia="en-US"/>
        </w:rPr>
        <w:t xml:space="preserve">                                                                                                 </w:t>
      </w:r>
      <w:r w:rsidR="00C52FC3">
        <w:rPr>
          <w:color w:val="000000"/>
          <w:sz w:val="22"/>
          <w:szCs w:val="22"/>
          <w:lang w:val="bs-Latn-BA" w:eastAsia="en-US"/>
        </w:rPr>
        <w:tab/>
      </w:r>
      <w:r w:rsidR="00C52FC3">
        <w:rPr>
          <w:color w:val="000000"/>
          <w:sz w:val="22"/>
          <w:szCs w:val="22"/>
          <w:lang w:val="bs-Latn-BA" w:eastAsia="en-US"/>
        </w:rPr>
        <w:tab/>
      </w:r>
      <w:r w:rsidR="00C52FC3">
        <w:rPr>
          <w:color w:val="000000"/>
          <w:sz w:val="22"/>
          <w:szCs w:val="22"/>
          <w:lang w:val="bs-Latn-BA" w:eastAsia="en-US"/>
        </w:rPr>
        <w:tab/>
      </w:r>
      <w:r w:rsidRPr="000B1EB8">
        <w:rPr>
          <w:color w:val="000000"/>
          <w:sz w:val="22"/>
          <w:szCs w:val="22"/>
          <w:lang w:val="bs-Latn-BA" w:eastAsia="en-US"/>
        </w:rPr>
        <w:t xml:space="preserve">  _________________</w:t>
      </w:r>
    </w:p>
    <w:p w:rsidR="00957022" w:rsidRDefault="00957022" w:rsidP="00957022">
      <w:pPr>
        <w:autoSpaceDE w:val="0"/>
        <w:autoSpaceDN w:val="0"/>
        <w:adjustRightInd w:val="0"/>
        <w:jc w:val="both"/>
        <w:rPr>
          <w:b/>
          <w:bCs/>
          <w:color w:val="000000"/>
          <w:sz w:val="22"/>
          <w:szCs w:val="22"/>
          <w:lang w:val="bs-Latn-BA" w:eastAsia="en-US"/>
        </w:rPr>
      </w:pPr>
      <w:r w:rsidRPr="000B1EB8">
        <w:rPr>
          <w:color w:val="000000"/>
          <w:sz w:val="22"/>
          <w:szCs w:val="22"/>
          <w:lang w:val="bs-Latn-BA" w:eastAsia="en-US"/>
        </w:rPr>
        <w:t xml:space="preserve">                                                                                                          </w:t>
      </w:r>
      <w:r w:rsidR="00C52FC3">
        <w:rPr>
          <w:color w:val="000000"/>
          <w:sz w:val="22"/>
          <w:szCs w:val="22"/>
          <w:lang w:val="bs-Latn-BA" w:eastAsia="en-US"/>
        </w:rPr>
        <w:tab/>
      </w:r>
      <w:r w:rsidR="00C52FC3">
        <w:rPr>
          <w:color w:val="000000"/>
          <w:sz w:val="22"/>
          <w:szCs w:val="22"/>
          <w:lang w:val="bs-Latn-BA" w:eastAsia="en-US"/>
        </w:rPr>
        <w:tab/>
      </w:r>
      <w:r w:rsidR="00C52FC3">
        <w:rPr>
          <w:color w:val="000000"/>
          <w:sz w:val="22"/>
          <w:szCs w:val="22"/>
          <w:lang w:val="bs-Latn-BA" w:eastAsia="en-US"/>
        </w:rPr>
        <w:tab/>
      </w:r>
      <w:r w:rsidRPr="000B1EB8">
        <w:rPr>
          <w:b/>
          <w:bCs/>
          <w:color w:val="000000"/>
          <w:sz w:val="22"/>
          <w:szCs w:val="22"/>
          <w:lang w:val="bs-Latn-BA" w:eastAsia="en-US"/>
        </w:rPr>
        <w:t>Šef službe</w:t>
      </w:r>
    </w:p>
    <w:p w:rsidR="00C52FC3" w:rsidRPr="000B1EB8" w:rsidRDefault="00C52FC3" w:rsidP="00957022">
      <w:pPr>
        <w:autoSpaceDE w:val="0"/>
        <w:autoSpaceDN w:val="0"/>
        <w:adjustRightInd w:val="0"/>
        <w:jc w:val="both"/>
        <w:rPr>
          <w:b/>
          <w:bCs/>
          <w:color w:val="000000"/>
          <w:sz w:val="22"/>
          <w:szCs w:val="22"/>
          <w:lang w:val="bs-Latn-BA" w:eastAsia="en-US"/>
        </w:rPr>
      </w:pPr>
    </w:p>
    <w:p w:rsidR="00957022" w:rsidRPr="000B1EB8" w:rsidRDefault="00957022" w:rsidP="00957022">
      <w:pPr>
        <w:jc w:val="right"/>
        <w:rPr>
          <w:b/>
          <w:bCs/>
          <w:sz w:val="22"/>
          <w:szCs w:val="22"/>
          <w:lang w:val="bs-Latn-BA" w:eastAsia="en-US"/>
        </w:rPr>
      </w:pPr>
      <w:r w:rsidRPr="000B1EB8">
        <w:rPr>
          <w:b/>
          <w:bCs/>
          <w:sz w:val="22"/>
          <w:szCs w:val="22"/>
          <w:lang w:val="bs-Latn-BA" w:eastAsia="en-US"/>
        </w:rPr>
        <w:lastRenderedPageBreak/>
        <w:t>(Aneks 1.)</w:t>
      </w:r>
    </w:p>
    <w:p w:rsidR="00957022" w:rsidRPr="000B1EB8" w:rsidRDefault="00957022" w:rsidP="00957022">
      <w:pPr>
        <w:jc w:val="right"/>
        <w:rPr>
          <w:b/>
          <w:bCs/>
          <w:sz w:val="22"/>
          <w:szCs w:val="22"/>
          <w:lang w:val="bs-Latn-BA" w:eastAsia="en-US"/>
        </w:rPr>
      </w:pPr>
    </w:p>
    <w:p w:rsidR="005B4ED5" w:rsidRPr="00472698" w:rsidRDefault="00C142F3" w:rsidP="005B4ED5">
      <w:pPr>
        <w:spacing w:line="265" w:lineRule="auto"/>
        <w:ind w:right="611"/>
        <w:jc w:val="center"/>
        <w:rPr>
          <w:caps/>
          <w:sz w:val="32"/>
          <w:szCs w:val="32"/>
        </w:rPr>
      </w:pPr>
      <w:r w:rsidRPr="00472698">
        <w:rPr>
          <w:b/>
          <w:caps/>
          <w:sz w:val="32"/>
          <w:szCs w:val="32"/>
        </w:rPr>
        <w:t xml:space="preserve">TEHNIČKE </w:t>
      </w:r>
      <w:r w:rsidR="005B4ED5" w:rsidRPr="00472698">
        <w:rPr>
          <w:b/>
          <w:caps/>
          <w:sz w:val="32"/>
          <w:szCs w:val="32"/>
        </w:rPr>
        <w:t>SPECIFIKACIJA BROJ: ___________</w:t>
      </w:r>
    </w:p>
    <w:p w:rsidR="005B4ED5" w:rsidRDefault="005B4ED5" w:rsidP="005B4ED5">
      <w:pPr>
        <w:spacing w:line="259" w:lineRule="auto"/>
        <w:ind w:left="9434"/>
        <w:rPr>
          <w:b/>
        </w:rPr>
      </w:pPr>
    </w:p>
    <w:p w:rsidR="00C52FC3" w:rsidRDefault="00C52FC3" w:rsidP="00C52FC3">
      <w:bookmarkStart w:id="76" w:name="OLE_LINK10"/>
      <w:bookmarkStart w:id="77" w:name="OLE_LINK9"/>
      <w:bookmarkEnd w:id="76"/>
      <w:bookmarkEnd w:id="77"/>
      <w:r>
        <w:t>Tehničke karakteristike:</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29"/>
        <w:gridCol w:w="3515"/>
        <w:gridCol w:w="4961"/>
        <w:gridCol w:w="29"/>
        <w:gridCol w:w="680"/>
      </w:tblGrid>
      <w:tr w:rsidR="00C52FC3" w:rsidRPr="00495ACC" w:rsidTr="00287558">
        <w:tc>
          <w:tcPr>
            <w:tcW w:w="675" w:type="dxa"/>
          </w:tcPr>
          <w:p w:rsidR="00C52FC3" w:rsidRPr="00495ACC" w:rsidRDefault="00C52FC3" w:rsidP="00287558">
            <w:r w:rsidRPr="00495ACC">
              <w:t>R/b</w:t>
            </w:r>
          </w:p>
        </w:tc>
        <w:tc>
          <w:tcPr>
            <w:tcW w:w="3544" w:type="dxa"/>
            <w:gridSpan w:val="2"/>
          </w:tcPr>
          <w:p w:rsidR="00C52FC3" w:rsidRPr="00495ACC" w:rsidRDefault="00C52FC3" w:rsidP="00287558">
            <w:r w:rsidRPr="00495ACC">
              <w:t>Opis/Zahtjev</w:t>
            </w:r>
          </w:p>
        </w:tc>
        <w:tc>
          <w:tcPr>
            <w:tcW w:w="4961" w:type="dxa"/>
          </w:tcPr>
          <w:p w:rsidR="00C52FC3" w:rsidRPr="00495ACC" w:rsidRDefault="00C52FC3" w:rsidP="00287558">
            <w:r w:rsidRPr="00495ACC">
              <w:t>Karakteristika</w:t>
            </w:r>
          </w:p>
        </w:tc>
        <w:tc>
          <w:tcPr>
            <w:tcW w:w="709" w:type="dxa"/>
            <w:gridSpan w:val="2"/>
            <w:tcBorders>
              <w:top w:val="single" w:sz="4" w:space="0" w:color="auto"/>
              <w:right w:val="single" w:sz="4" w:space="0" w:color="auto"/>
            </w:tcBorders>
            <w:shd w:val="clear" w:color="auto" w:fill="auto"/>
          </w:tcPr>
          <w:p w:rsidR="00C52FC3" w:rsidRPr="00495ACC" w:rsidRDefault="00C52FC3" w:rsidP="00287558">
            <w:r w:rsidRPr="00495ACC">
              <w:t>DA/NE</w:t>
            </w:r>
          </w:p>
        </w:tc>
      </w:tr>
      <w:tr w:rsidR="00C52FC3" w:rsidRPr="00495ACC" w:rsidTr="00287558">
        <w:tc>
          <w:tcPr>
            <w:tcW w:w="675" w:type="dxa"/>
          </w:tcPr>
          <w:p w:rsidR="00C52FC3" w:rsidRPr="00495ACC" w:rsidRDefault="00C52FC3" w:rsidP="00287558">
            <w:r w:rsidRPr="00495ACC">
              <w:t>1.</w:t>
            </w:r>
          </w:p>
        </w:tc>
        <w:tc>
          <w:tcPr>
            <w:tcW w:w="3544" w:type="dxa"/>
            <w:gridSpan w:val="2"/>
          </w:tcPr>
          <w:p w:rsidR="00C52FC3" w:rsidRPr="00495ACC" w:rsidRDefault="00C52FC3" w:rsidP="00287558">
            <w:r w:rsidRPr="00495ACC">
              <w:t>Vrsta vozila</w:t>
            </w:r>
          </w:p>
        </w:tc>
        <w:tc>
          <w:tcPr>
            <w:tcW w:w="4961" w:type="dxa"/>
          </w:tcPr>
          <w:p w:rsidR="00C52FC3" w:rsidRPr="00495ACC" w:rsidRDefault="00C52FC3" w:rsidP="00287558">
            <w:r w:rsidRPr="00495ACC">
              <w:t xml:space="preserve">Putničko specijalno sanitetsko vozilo </w:t>
            </w:r>
          </w:p>
        </w:tc>
        <w:tc>
          <w:tcPr>
            <w:tcW w:w="709" w:type="dxa"/>
            <w:gridSpan w:val="2"/>
            <w:tcBorders>
              <w:top w:val="single" w:sz="4" w:space="0" w:color="auto"/>
              <w:bottom w:val="single" w:sz="4" w:space="0" w:color="auto"/>
              <w:right w:val="single" w:sz="4" w:space="0" w:color="auto"/>
            </w:tcBorders>
            <w:shd w:val="clear" w:color="auto" w:fill="auto"/>
          </w:tcPr>
          <w:p w:rsidR="00C52FC3" w:rsidRPr="00495ACC" w:rsidRDefault="00C52FC3" w:rsidP="00287558"/>
        </w:tc>
      </w:tr>
      <w:tr w:rsidR="00C52FC3" w:rsidRPr="00495ACC" w:rsidTr="00287558">
        <w:tc>
          <w:tcPr>
            <w:tcW w:w="675" w:type="dxa"/>
          </w:tcPr>
          <w:p w:rsidR="00C52FC3" w:rsidRPr="00495ACC" w:rsidRDefault="00C52FC3" w:rsidP="00287558">
            <w:r w:rsidRPr="00495ACC">
              <w:t>2.</w:t>
            </w:r>
          </w:p>
        </w:tc>
        <w:tc>
          <w:tcPr>
            <w:tcW w:w="3544" w:type="dxa"/>
            <w:gridSpan w:val="2"/>
          </w:tcPr>
          <w:p w:rsidR="00C52FC3" w:rsidRPr="00495ACC" w:rsidRDefault="00C52FC3" w:rsidP="00287558">
            <w:r w:rsidRPr="00495ACC">
              <w:t>Snaga motora</w:t>
            </w:r>
          </w:p>
        </w:tc>
        <w:tc>
          <w:tcPr>
            <w:tcW w:w="4961" w:type="dxa"/>
          </w:tcPr>
          <w:p w:rsidR="00C52FC3" w:rsidRPr="00495ACC" w:rsidRDefault="00C52FC3" w:rsidP="00287558">
            <w:r w:rsidRPr="00495ACC">
              <w:t>Min 110 kW</w:t>
            </w:r>
          </w:p>
        </w:tc>
        <w:tc>
          <w:tcPr>
            <w:tcW w:w="709" w:type="dxa"/>
            <w:gridSpan w:val="2"/>
            <w:tcBorders>
              <w:top w:val="single" w:sz="4" w:space="0" w:color="auto"/>
              <w:bottom w:val="single" w:sz="4" w:space="0" w:color="auto"/>
              <w:right w:val="single" w:sz="4" w:space="0" w:color="auto"/>
            </w:tcBorders>
            <w:shd w:val="clear" w:color="auto" w:fill="auto"/>
          </w:tcPr>
          <w:p w:rsidR="00C52FC3" w:rsidRPr="00495ACC" w:rsidRDefault="00C52FC3" w:rsidP="00287558"/>
        </w:tc>
      </w:tr>
      <w:tr w:rsidR="00C52FC3" w:rsidRPr="00495ACC" w:rsidTr="00287558">
        <w:tc>
          <w:tcPr>
            <w:tcW w:w="675" w:type="dxa"/>
          </w:tcPr>
          <w:p w:rsidR="00C52FC3" w:rsidRPr="00495ACC" w:rsidRDefault="00C52FC3" w:rsidP="00287558">
            <w:r w:rsidRPr="00495ACC">
              <w:t>3.</w:t>
            </w:r>
          </w:p>
        </w:tc>
        <w:tc>
          <w:tcPr>
            <w:tcW w:w="3544" w:type="dxa"/>
            <w:gridSpan w:val="2"/>
          </w:tcPr>
          <w:p w:rsidR="00C52FC3" w:rsidRPr="00495ACC" w:rsidRDefault="00C52FC3" w:rsidP="00287558">
            <w:r w:rsidRPr="00495ACC">
              <w:t>Zapremina motora</w:t>
            </w:r>
          </w:p>
        </w:tc>
        <w:tc>
          <w:tcPr>
            <w:tcW w:w="4961" w:type="dxa"/>
          </w:tcPr>
          <w:p w:rsidR="00C52FC3" w:rsidRPr="00495ACC" w:rsidRDefault="00C52FC3" w:rsidP="00287558">
            <w:r w:rsidRPr="00495ACC">
              <w:t>Max 2000 ccm</w:t>
            </w:r>
          </w:p>
        </w:tc>
        <w:tc>
          <w:tcPr>
            <w:tcW w:w="709" w:type="dxa"/>
            <w:gridSpan w:val="2"/>
            <w:tcBorders>
              <w:top w:val="single" w:sz="4" w:space="0" w:color="auto"/>
              <w:bottom w:val="single" w:sz="4" w:space="0" w:color="auto"/>
              <w:right w:val="single" w:sz="4" w:space="0" w:color="auto"/>
            </w:tcBorders>
            <w:shd w:val="clear" w:color="auto" w:fill="auto"/>
          </w:tcPr>
          <w:p w:rsidR="00C52FC3" w:rsidRPr="00495ACC" w:rsidRDefault="00C52FC3" w:rsidP="00287558"/>
        </w:tc>
      </w:tr>
      <w:tr w:rsidR="00C52FC3" w:rsidRPr="00495ACC" w:rsidTr="00287558">
        <w:tc>
          <w:tcPr>
            <w:tcW w:w="675" w:type="dxa"/>
          </w:tcPr>
          <w:p w:rsidR="00C52FC3" w:rsidRPr="00495ACC" w:rsidRDefault="00C52FC3" w:rsidP="00287558">
            <w:r w:rsidRPr="00495ACC">
              <w:t>3.</w:t>
            </w:r>
          </w:p>
        </w:tc>
        <w:tc>
          <w:tcPr>
            <w:tcW w:w="3544" w:type="dxa"/>
            <w:gridSpan w:val="2"/>
          </w:tcPr>
          <w:p w:rsidR="00C52FC3" w:rsidRPr="00495ACC" w:rsidRDefault="00C52FC3" w:rsidP="00287558">
            <w:r w:rsidRPr="00495ACC">
              <w:t>Pogon</w:t>
            </w:r>
          </w:p>
        </w:tc>
        <w:tc>
          <w:tcPr>
            <w:tcW w:w="4961" w:type="dxa"/>
          </w:tcPr>
          <w:p w:rsidR="00C52FC3" w:rsidRPr="00495ACC" w:rsidRDefault="00C52FC3" w:rsidP="00287558">
            <w:r w:rsidRPr="00495ACC">
              <w:t>4x4 – na sve točkove</w:t>
            </w:r>
          </w:p>
        </w:tc>
        <w:tc>
          <w:tcPr>
            <w:tcW w:w="709" w:type="dxa"/>
            <w:gridSpan w:val="2"/>
            <w:tcBorders>
              <w:top w:val="single" w:sz="4" w:space="0" w:color="auto"/>
              <w:bottom w:val="single" w:sz="4" w:space="0" w:color="auto"/>
              <w:right w:val="single" w:sz="4" w:space="0" w:color="auto"/>
            </w:tcBorders>
            <w:shd w:val="clear" w:color="auto" w:fill="auto"/>
          </w:tcPr>
          <w:p w:rsidR="00C52FC3" w:rsidRPr="00495ACC" w:rsidRDefault="00C52FC3" w:rsidP="00287558"/>
        </w:tc>
      </w:tr>
      <w:tr w:rsidR="00C52FC3" w:rsidRPr="00495ACC" w:rsidTr="00287558">
        <w:tc>
          <w:tcPr>
            <w:tcW w:w="675" w:type="dxa"/>
          </w:tcPr>
          <w:p w:rsidR="00C52FC3" w:rsidRPr="00495ACC" w:rsidRDefault="00C52FC3" w:rsidP="00287558">
            <w:r w:rsidRPr="00495ACC">
              <w:t>4.</w:t>
            </w:r>
          </w:p>
        </w:tc>
        <w:tc>
          <w:tcPr>
            <w:tcW w:w="3544" w:type="dxa"/>
            <w:gridSpan w:val="2"/>
          </w:tcPr>
          <w:p w:rsidR="00C52FC3" w:rsidRPr="00495ACC" w:rsidRDefault="00C52FC3" w:rsidP="00287558">
            <w:r w:rsidRPr="00495ACC">
              <w:t>Zakretni moment Nm/broj okret. u min</w:t>
            </w:r>
          </w:p>
        </w:tc>
        <w:tc>
          <w:tcPr>
            <w:tcW w:w="4961" w:type="dxa"/>
          </w:tcPr>
          <w:p w:rsidR="00C52FC3" w:rsidRPr="00495ACC" w:rsidRDefault="00C52FC3" w:rsidP="00287558">
            <w:r w:rsidRPr="00495ACC">
              <w:t>Min 340/1.750 – 2500</w:t>
            </w:r>
          </w:p>
        </w:tc>
        <w:tc>
          <w:tcPr>
            <w:tcW w:w="709" w:type="dxa"/>
            <w:gridSpan w:val="2"/>
            <w:tcBorders>
              <w:top w:val="single" w:sz="4" w:space="0" w:color="auto"/>
              <w:bottom w:val="single" w:sz="4" w:space="0" w:color="auto"/>
              <w:right w:val="single" w:sz="4" w:space="0" w:color="auto"/>
            </w:tcBorders>
            <w:shd w:val="clear" w:color="auto" w:fill="auto"/>
          </w:tcPr>
          <w:p w:rsidR="00C52FC3" w:rsidRPr="00495ACC" w:rsidRDefault="00C52FC3" w:rsidP="00287558"/>
        </w:tc>
      </w:tr>
      <w:tr w:rsidR="00C52FC3" w:rsidRPr="00495ACC" w:rsidTr="00287558">
        <w:tc>
          <w:tcPr>
            <w:tcW w:w="675" w:type="dxa"/>
          </w:tcPr>
          <w:p w:rsidR="00C52FC3" w:rsidRPr="00495ACC" w:rsidRDefault="00C52FC3" w:rsidP="00287558">
            <w:r w:rsidRPr="00495ACC">
              <w:t>5.</w:t>
            </w:r>
          </w:p>
        </w:tc>
        <w:tc>
          <w:tcPr>
            <w:tcW w:w="3544" w:type="dxa"/>
            <w:gridSpan w:val="2"/>
          </w:tcPr>
          <w:p w:rsidR="00C52FC3" w:rsidRPr="00495ACC" w:rsidRDefault="00C52FC3" w:rsidP="00287558">
            <w:r w:rsidRPr="00495ACC">
              <w:t>Međuosovinsko rastojanje</w:t>
            </w:r>
          </w:p>
        </w:tc>
        <w:tc>
          <w:tcPr>
            <w:tcW w:w="4961" w:type="dxa"/>
          </w:tcPr>
          <w:p w:rsidR="00C52FC3" w:rsidRPr="00495ACC" w:rsidRDefault="00C52FC3" w:rsidP="00287558">
            <w:r w:rsidRPr="00495ACC">
              <w:t>Max 3400 mm</w:t>
            </w:r>
          </w:p>
        </w:tc>
        <w:tc>
          <w:tcPr>
            <w:tcW w:w="709" w:type="dxa"/>
            <w:gridSpan w:val="2"/>
            <w:tcBorders>
              <w:top w:val="single" w:sz="4" w:space="0" w:color="auto"/>
              <w:bottom w:val="single" w:sz="4" w:space="0" w:color="auto"/>
              <w:right w:val="single" w:sz="4" w:space="0" w:color="auto"/>
            </w:tcBorders>
            <w:shd w:val="clear" w:color="auto" w:fill="auto"/>
          </w:tcPr>
          <w:p w:rsidR="00C52FC3" w:rsidRPr="00495ACC" w:rsidRDefault="00C52FC3" w:rsidP="00287558"/>
        </w:tc>
      </w:tr>
      <w:tr w:rsidR="00C52FC3" w:rsidRPr="00495ACC" w:rsidTr="00287558">
        <w:tc>
          <w:tcPr>
            <w:tcW w:w="675" w:type="dxa"/>
          </w:tcPr>
          <w:p w:rsidR="00C52FC3" w:rsidRPr="00495ACC" w:rsidRDefault="00C52FC3" w:rsidP="00287558">
            <w:r w:rsidRPr="00495ACC">
              <w:t>6.</w:t>
            </w:r>
          </w:p>
        </w:tc>
        <w:tc>
          <w:tcPr>
            <w:tcW w:w="3544" w:type="dxa"/>
            <w:gridSpan w:val="2"/>
          </w:tcPr>
          <w:p w:rsidR="00C52FC3" w:rsidRPr="00495ACC" w:rsidRDefault="00C52FC3" w:rsidP="00287558">
            <w:r w:rsidRPr="00495ACC">
              <w:t xml:space="preserve">Emisioni standard  </w:t>
            </w:r>
          </w:p>
        </w:tc>
        <w:tc>
          <w:tcPr>
            <w:tcW w:w="4961" w:type="dxa"/>
          </w:tcPr>
          <w:p w:rsidR="00C52FC3" w:rsidRPr="00495ACC" w:rsidRDefault="00C52FC3" w:rsidP="00287558">
            <w:r w:rsidRPr="00495ACC">
              <w:t>Minimalno EU 6</w:t>
            </w:r>
          </w:p>
        </w:tc>
        <w:tc>
          <w:tcPr>
            <w:tcW w:w="709" w:type="dxa"/>
            <w:gridSpan w:val="2"/>
            <w:tcBorders>
              <w:top w:val="single" w:sz="4" w:space="0" w:color="auto"/>
              <w:bottom w:val="single" w:sz="4" w:space="0" w:color="auto"/>
              <w:right w:val="single" w:sz="4" w:space="0" w:color="auto"/>
            </w:tcBorders>
            <w:shd w:val="clear" w:color="auto" w:fill="auto"/>
          </w:tcPr>
          <w:p w:rsidR="00C52FC3" w:rsidRPr="00495ACC" w:rsidRDefault="00C52FC3" w:rsidP="00287558"/>
        </w:tc>
      </w:tr>
      <w:tr w:rsidR="00C52FC3" w:rsidRPr="00495ACC" w:rsidTr="00287558">
        <w:tc>
          <w:tcPr>
            <w:tcW w:w="675" w:type="dxa"/>
          </w:tcPr>
          <w:p w:rsidR="00C52FC3" w:rsidRPr="00495ACC" w:rsidRDefault="00C52FC3" w:rsidP="00287558">
            <w:r w:rsidRPr="00495ACC">
              <w:t>7.</w:t>
            </w:r>
          </w:p>
        </w:tc>
        <w:tc>
          <w:tcPr>
            <w:tcW w:w="3544" w:type="dxa"/>
            <w:gridSpan w:val="2"/>
          </w:tcPr>
          <w:p w:rsidR="00C52FC3" w:rsidRPr="00495ACC" w:rsidRDefault="00C52FC3" w:rsidP="00287558">
            <w:r w:rsidRPr="00495ACC">
              <w:t>Broj vrata</w:t>
            </w:r>
          </w:p>
        </w:tc>
        <w:tc>
          <w:tcPr>
            <w:tcW w:w="4961" w:type="dxa"/>
          </w:tcPr>
          <w:p w:rsidR="00C52FC3" w:rsidRPr="00495ACC" w:rsidRDefault="00C52FC3" w:rsidP="00287558">
            <w:r w:rsidRPr="00495ACC">
              <w:t>4 (2 vrata na kabini, 1 bočna klizna vrata, zadnja krilna vrata)</w:t>
            </w:r>
          </w:p>
        </w:tc>
        <w:tc>
          <w:tcPr>
            <w:tcW w:w="709" w:type="dxa"/>
            <w:gridSpan w:val="2"/>
            <w:tcBorders>
              <w:top w:val="single" w:sz="4" w:space="0" w:color="auto"/>
              <w:bottom w:val="single" w:sz="4" w:space="0" w:color="auto"/>
              <w:right w:val="single" w:sz="4" w:space="0" w:color="auto"/>
            </w:tcBorders>
            <w:shd w:val="clear" w:color="auto" w:fill="auto"/>
          </w:tcPr>
          <w:p w:rsidR="00C52FC3" w:rsidRPr="00495ACC" w:rsidRDefault="00C52FC3" w:rsidP="00287558"/>
        </w:tc>
      </w:tr>
      <w:tr w:rsidR="00C52FC3" w:rsidRPr="00495ACC" w:rsidTr="00287558">
        <w:tc>
          <w:tcPr>
            <w:tcW w:w="675" w:type="dxa"/>
          </w:tcPr>
          <w:p w:rsidR="00C52FC3" w:rsidRPr="00495ACC" w:rsidRDefault="00C52FC3" w:rsidP="00287558">
            <w:r w:rsidRPr="00495ACC">
              <w:t>8.</w:t>
            </w:r>
          </w:p>
        </w:tc>
        <w:tc>
          <w:tcPr>
            <w:tcW w:w="3544" w:type="dxa"/>
            <w:gridSpan w:val="2"/>
          </w:tcPr>
          <w:p w:rsidR="00C52FC3" w:rsidRPr="00495ACC" w:rsidRDefault="00C52FC3" w:rsidP="00287558">
            <w:r w:rsidRPr="00495ACC">
              <w:t>Broj sjedišta/ležaj</w:t>
            </w:r>
          </w:p>
        </w:tc>
        <w:tc>
          <w:tcPr>
            <w:tcW w:w="4961" w:type="dxa"/>
          </w:tcPr>
          <w:p w:rsidR="00C52FC3" w:rsidRPr="00495ACC" w:rsidRDefault="00C52FC3" w:rsidP="00287558">
            <w:r w:rsidRPr="00495ACC">
              <w:t>6/1</w:t>
            </w:r>
          </w:p>
        </w:tc>
        <w:tc>
          <w:tcPr>
            <w:tcW w:w="709" w:type="dxa"/>
            <w:gridSpan w:val="2"/>
            <w:tcBorders>
              <w:top w:val="single" w:sz="4" w:space="0" w:color="auto"/>
              <w:bottom w:val="single" w:sz="4" w:space="0" w:color="auto"/>
              <w:right w:val="single" w:sz="4" w:space="0" w:color="auto"/>
            </w:tcBorders>
            <w:shd w:val="clear" w:color="auto" w:fill="auto"/>
          </w:tcPr>
          <w:p w:rsidR="00C52FC3" w:rsidRPr="00495ACC" w:rsidRDefault="00C52FC3" w:rsidP="00287558"/>
        </w:tc>
      </w:tr>
      <w:tr w:rsidR="00C52FC3" w:rsidRPr="00495ACC" w:rsidTr="00287558">
        <w:tc>
          <w:tcPr>
            <w:tcW w:w="675" w:type="dxa"/>
          </w:tcPr>
          <w:p w:rsidR="00C52FC3" w:rsidRPr="00495ACC" w:rsidRDefault="00C52FC3" w:rsidP="00287558">
            <w:r w:rsidRPr="00495ACC">
              <w:t>9.</w:t>
            </w:r>
          </w:p>
        </w:tc>
        <w:tc>
          <w:tcPr>
            <w:tcW w:w="3544" w:type="dxa"/>
            <w:gridSpan w:val="2"/>
          </w:tcPr>
          <w:p w:rsidR="00C52FC3" w:rsidRPr="00495ACC" w:rsidRDefault="00C52FC3" w:rsidP="00287558">
            <w:r w:rsidRPr="00495ACC">
              <w:t>Vanjske dimenzije dužina/visina maksim. u mm</w:t>
            </w:r>
          </w:p>
        </w:tc>
        <w:tc>
          <w:tcPr>
            <w:tcW w:w="4961" w:type="dxa"/>
          </w:tcPr>
          <w:p w:rsidR="00C52FC3" w:rsidRPr="00495ACC" w:rsidRDefault="00C52FC3" w:rsidP="00287558">
            <w:r w:rsidRPr="00495ACC">
              <w:t>5500/2200</w:t>
            </w:r>
          </w:p>
        </w:tc>
        <w:tc>
          <w:tcPr>
            <w:tcW w:w="709" w:type="dxa"/>
            <w:gridSpan w:val="2"/>
            <w:tcBorders>
              <w:top w:val="single" w:sz="4" w:space="0" w:color="auto"/>
              <w:bottom w:val="single" w:sz="4" w:space="0" w:color="auto"/>
              <w:right w:val="single" w:sz="4" w:space="0" w:color="auto"/>
            </w:tcBorders>
            <w:shd w:val="clear" w:color="auto" w:fill="auto"/>
          </w:tcPr>
          <w:p w:rsidR="00C52FC3" w:rsidRPr="00495ACC" w:rsidRDefault="00C52FC3" w:rsidP="00287558"/>
        </w:tc>
      </w:tr>
      <w:tr w:rsidR="00C52FC3" w:rsidRPr="00495ACC" w:rsidTr="00287558">
        <w:tc>
          <w:tcPr>
            <w:tcW w:w="675" w:type="dxa"/>
          </w:tcPr>
          <w:p w:rsidR="00C52FC3" w:rsidRPr="00495ACC" w:rsidRDefault="00C52FC3" w:rsidP="00287558">
            <w:r w:rsidRPr="00495ACC">
              <w:t>10.</w:t>
            </w:r>
          </w:p>
        </w:tc>
        <w:tc>
          <w:tcPr>
            <w:tcW w:w="3544" w:type="dxa"/>
            <w:gridSpan w:val="2"/>
          </w:tcPr>
          <w:p w:rsidR="00C52FC3" w:rsidRPr="00495ACC" w:rsidRDefault="00C52FC3" w:rsidP="00287558">
            <w:r w:rsidRPr="00495ACC">
              <w:t>Volumen putničkog/tovarnog prostora</w:t>
            </w:r>
          </w:p>
        </w:tc>
        <w:tc>
          <w:tcPr>
            <w:tcW w:w="4961" w:type="dxa"/>
          </w:tcPr>
          <w:p w:rsidR="00C52FC3" w:rsidRPr="00495ACC" w:rsidRDefault="00C52FC3" w:rsidP="00287558">
            <w:r w:rsidRPr="00495ACC">
              <w:t>Max 8 m³</w:t>
            </w:r>
          </w:p>
        </w:tc>
        <w:tc>
          <w:tcPr>
            <w:tcW w:w="709" w:type="dxa"/>
            <w:gridSpan w:val="2"/>
            <w:tcBorders>
              <w:top w:val="single" w:sz="4" w:space="0" w:color="auto"/>
              <w:bottom w:val="single" w:sz="4" w:space="0" w:color="auto"/>
              <w:right w:val="single" w:sz="4" w:space="0" w:color="auto"/>
            </w:tcBorders>
            <w:shd w:val="clear" w:color="auto" w:fill="auto"/>
          </w:tcPr>
          <w:p w:rsidR="00C52FC3" w:rsidRPr="00495ACC" w:rsidRDefault="00C52FC3" w:rsidP="00287558"/>
        </w:tc>
      </w:tr>
      <w:tr w:rsidR="00C52FC3" w:rsidRPr="00495ACC" w:rsidTr="00287558">
        <w:tc>
          <w:tcPr>
            <w:tcW w:w="675" w:type="dxa"/>
          </w:tcPr>
          <w:p w:rsidR="00C52FC3" w:rsidRPr="00495ACC" w:rsidRDefault="00C52FC3" w:rsidP="00287558">
            <w:r w:rsidRPr="00495ACC">
              <w:t>11.</w:t>
            </w:r>
          </w:p>
        </w:tc>
        <w:tc>
          <w:tcPr>
            <w:tcW w:w="3544" w:type="dxa"/>
            <w:gridSpan w:val="2"/>
          </w:tcPr>
          <w:p w:rsidR="00C52FC3" w:rsidRPr="00495ACC" w:rsidRDefault="00C52FC3" w:rsidP="00287558">
            <w:r w:rsidRPr="00495ACC">
              <w:t>Prosječna potrošnja goriva na 100 km</w:t>
            </w:r>
          </w:p>
        </w:tc>
        <w:tc>
          <w:tcPr>
            <w:tcW w:w="4961" w:type="dxa"/>
          </w:tcPr>
          <w:p w:rsidR="00C52FC3" w:rsidRPr="00495ACC" w:rsidRDefault="00C52FC3" w:rsidP="00287558">
            <w:r w:rsidRPr="00495ACC">
              <w:t>Max 9 l/100 km</w:t>
            </w:r>
          </w:p>
        </w:tc>
        <w:tc>
          <w:tcPr>
            <w:tcW w:w="709" w:type="dxa"/>
            <w:gridSpan w:val="2"/>
            <w:tcBorders>
              <w:top w:val="single" w:sz="4" w:space="0" w:color="auto"/>
              <w:bottom w:val="single" w:sz="4" w:space="0" w:color="auto"/>
              <w:right w:val="single" w:sz="4" w:space="0" w:color="auto"/>
            </w:tcBorders>
            <w:shd w:val="clear" w:color="auto" w:fill="auto"/>
          </w:tcPr>
          <w:p w:rsidR="00C52FC3" w:rsidRPr="00495ACC" w:rsidRDefault="00C52FC3" w:rsidP="00287558"/>
        </w:tc>
      </w:tr>
      <w:tr w:rsidR="00C52FC3" w:rsidRPr="00495ACC" w:rsidTr="00287558">
        <w:tc>
          <w:tcPr>
            <w:tcW w:w="675" w:type="dxa"/>
          </w:tcPr>
          <w:p w:rsidR="00C52FC3" w:rsidRPr="00495ACC" w:rsidRDefault="00C52FC3" w:rsidP="00287558">
            <w:r w:rsidRPr="00495ACC">
              <w:t>12.</w:t>
            </w:r>
          </w:p>
        </w:tc>
        <w:tc>
          <w:tcPr>
            <w:tcW w:w="3544" w:type="dxa"/>
            <w:gridSpan w:val="2"/>
          </w:tcPr>
          <w:p w:rsidR="00C52FC3" w:rsidRPr="00495ACC" w:rsidRDefault="00C52FC3" w:rsidP="00287558">
            <w:r w:rsidRPr="00495ACC">
              <w:t>Sigurnost</w:t>
            </w:r>
          </w:p>
        </w:tc>
        <w:tc>
          <w:tcPr>
            <w:tcW w:w="4961" w:type="dxa"/>
          </w:tcPr>
          <w:p w:rsidR="00C52FC3" w:rsidRPr="00495ACC" w:rsidRDefault="00C52FC3" w:rsidP="00287558">
            <w:r w:rsidRPr="00495ACC">
              <w:t>Prednji zračni jastuk za vozača i suvozača + elektronski program stabilizacije – ESP sa ABS-om</w:t>
            </w:r>
          </w:p>
        </w:tc>
        <w:tc>
          <w:tcPr>
            <w:tcW w:w="709" w:type="dxa"/>
            <w:gridSpan w:val="2"/>
            <w:tcBorders>
              <w:top w:val="single" w:sz="4" w:space="0" w:color="auto"/>
              <w:bottom w:val="single" w:sz="4" w:space="0" w:color="auto"/>
              <w:right w:val="single" w:sz="4" w:space="0" w:color="auto"/>
            </w:tcBorders>
            <w:shd w:val="clear" w:color="auto" w:fill="auto"/>
          </w:tcPr>
          <w:p w:rsidR="00C52FC3" w:rsidRPr="00495ACC" w:rsidRDefault="00C52FC3" w:rsidP="00287558"/>
        </w:tc>
      </w:tr>
      <w:tr w:rsidR="00C52FC3" w:rsidRPr="00495ACC" w:rsidTr="00287558">
        <w:tc>
          <w:tcPr>
            <w:tcW w:w="675" w:type="dxa"/>
          </w:tcPr>
          <w:p w:rsidR="00C52FC3" w:rsidRPr="00495ACC" w:rsidRDefault="00C52FC3" w:rsidP="00287558">
            <w:r w:rsidRPr="00495ACC">
              <w:t>13.</w:t>
            </w:r>
          </w:p>
        </w:tc>
        <w:tc>
          <w:tcPr>
            <w:tcW w:w="3544" w:type="dxa"/>
            <w:gridSpan w:val="2"/>
          </w:tcPr>
          <w:p w:rsidR="00C52FC3" w:rsidRPr="00495ACC" w:rsidRDefault="00C52FC3" w:rsidP="00287558">
            <w:r w:rsidRPr="00495ACC">
              <w:t>Karaoserija</w:t>
            </w:r>
          </w:p>
        </w:tc>
        <w:tc>
          <w:tcPr>
            <w:tcW w:w="4961" w:type="dxa"/>
          </w:tcPr>
          <w:p w:rsidR="00C52FC3" w:rsidRPr="00495ACC" w:rsidRDefault="00C52FC3" w:rsidP="00287558">
            <w:r w:rsidRPr="00495ACC">
              <w:t>Pocinčana</w:t>
            </w:r>
          </w:p>
        </w:tc>
        <w:tc>
          <w:tcPr>
            <w:tcW w:w="709" w:type="dxa"/>
            <w:gridSpan w:val="2"/>
            <w:tcBorders>
              <w:top w:val="single" w:sz="4" w:space="0" w:color="auto"/>
              <w:bottom w:val="single" w:sz="4" w:space="0" w:color="auto"/>
              <w:right w:val="single" w:sz="4" w:space="0" w:color="auto"/>
            </w:tcBorders>
            <w:shd w:val="clear" w:color="auto" w:fill="auto"/>
          </w:tcPr>
          <w:p w:rsidR="00C52FC3" w:rsidRPr="00495ACC" w:rsidRDefault="00C52FC3" w:rsidP="00287558"/>
        </w:tc>
      </w:tr>
      <w:tr w:rsidR="00C52FC3" w:rsidRPr="00495ACC" w:rsidTr="00287558">
        <w:tc>
          <w:tcPr>
            <w:tcW w:w="675" w:type="dxa"/>
          </w:tcPr>
          <w:p w:rsidR="00C52FC3" w:rsidRPr="00495ACC" w:rsidRDefault="00C52FC3" w:rsidP="00287558">
            <w:r w:rsidRPr="00495ACC">
              <w:t>14.</w:t>
            </w:r>
          </w:p>
        </w:tc>
        <w:tc>
          <w:tcPr>
            <w:tcW w:w="3544" w:type="dxa"/>
            <w:gridSpan w:val="2"/>
          </w:tcPr>
          <w:p w:rsidR="00C52FC3" w:rsidRPr="00495ACC" w:rsidRDefault="00C52FC3" w:rsidP="00287558">
            <w:r w:rsidRPr="00495ACC">
              <w:t>Šasija</w:t>
            </w:r>
          </w:p>
        </w:tc>
        <w:tc>
          <w:tcPr>
            <w:tcW w:w="4961" w:type="dxa"/>
          </w:tcPr>
          <w:p w:rsidR="00C52FC3" w:rsidRPr="00495ACC" w:rsidRDefault="00C52FC3" w:rsidP="00287558">
            <w:r w:rsidRPr="00495ACC">
              <w:t>Čelični točkovi 16“</w:t>
            </w:r>
          </w:p>
        </w:tc>
        <w:tc>
          <w:tcPr>
            <w:tcW w:w="709" w:type="dxa"/>
            <w:gridSpan w:val="2"/>
            <w:tcBorders>
              <w:top w:val="single" w:sz="4" w:space="0" w:color="auto"/>
              <w:bottom w:val="single" w:sz="4" w:space="0" w:color="auto"/>
              <w:right w:val="single" w:sz="4" w:space="0" w:color="auto"/>
            </w:tcBorders>
            <w:shd w:val="clear" w:color="auto" w:fill="auto"/>
          </w:tcPr>
          <w:p w:rsidR="00C52FC3" w:rsidRPr="00495ACC" w:rsidRDefault="00C52FC3" w:rsidP="00287558"/>
        </w:tc>
      </w:tr>
      <w:tr w:rsidR="00C52FC3" w:rsidRPr="00495ACC" w:rsidTr="00287558">
        <w:tc>
          <w:tcPr>
            <w:tcW w:w="675" w:type="dxa"/>
          </w:tcPr>
          <w:p w:rsidR="00C52FC3" w:rsidRPr="00495ACC" w:rsidRDefault="00C52FC3" w:rsidP="00287558">
            <w:r w:rsidRPr="00495ACC">
              <w:t>15.</w:t>
            </w:r>
          </w:p>
        </w:tc>
        <w:tc>
          <w:tcPr>
            <w:tcW w:w="8505" w:type="dxa"/>
            <w:gridSpan w:val="3"/>
          </w:tcPr>
          <w:p w:rsidR="00C52FC3" w:rsidRPr="00495ACC" w:rsidRDefault="00C52FC3" w:rsidP="00287558">
            <w:r w:rsidRPr="00495ACC">
              <w:t>Opremljenost vozila</w:t>
            </w:r>
          </w:p>
        </w:tc>
        <w:tc>
          <w:tcPr>
            <w:tcW w:w="709" w:type="dxa"/>
            <w:gridSpan w:val="2"/>
            <w:tcBorders>
              <w:top w:val="single" w:sz="4" w:space="0" w:color="auto"/>
              <w:bottom w:val="single" w:sz="4" w:space="0" w:color="auto"/>
              <w:right w:val="single" w:sz="4" w:space="0" w:color="auto"/>
            </w:tcBorders>
            <w:shd w:val="clear" w:color="auto" w:fill="auto"/>
          </w:tcPr>
          <w:p w:rsidR="00C52FC3" w:rsidRPr="00495ACC" w:rsidRDefault="00C52FC3" w:rsidP="00287558"/>
        </w:tc>
      </w:tr>
      <w:tr w:rsidR="00C52FC3" w:rsidRPr="00495ACC" w:rsidTr="00287558">
        <w:trPr>
          <w:trHeight w:hRule="exact" w:val="284"/>
        </w:trPr>
        <w:tc>
          <w:tcPr>
            <w:tcW w:w="675" w:type="dxa"/>
            <w:vMerge w:val="restart"/>
          </w:tcPr>
          <w:p w:rsidR="00C52FC3" w:rsidRPr="00495ACC" w:rsidRDefault="00C52FC3" w:rsidP="00287558"/>
          <w:p w:rsidR="00C52FC3" w:rsidRPr="00495ACC" w:rsidRDefault="00C52FC3" w:rsidP="00287558"/>
          <w:p w:rsidR="00C52FC3" w:rsidRPr="00495ACC" w:rsidRDefault="00C52FC3" w:rsidP="00287558"/>
          <w:p w:rsidR="00C52FC3" w:rsidRPr="00495ACC" w:rsidRDefault="00C52FC3" w:rsidP="00287558"/>
        </w:tc>
        <w:tc>
          <w:tcPr>
            <w:tcW w:w="8505" w:type="dxa"/>
            <w:gridSpan w:val="3"/>
            <w:tcBorders>
              <w:bottom w:val="single" w:sz="4" w:space="0" w:color="auto"/>
            </w:tcBorders>
          </w:tcPr>
          <w:p w:rsidR="00C52FC3" w:rsidRPr="00495ACC" w:rsidRDefault="00C52FC3" w:rsidP="00287558">
            <w:r w:rsidRPr="00495ACC">
              <w:rPr>
                <w:b/>
              </w:rPr>
              <w:t>Karoserija</w:t>
            </w:r>
            <w:r w:rsidRPr="00495ACC">
              <w:rPr>
                <w:b/>
              </w:rPr>
              <w:tab/>
            </w:r>
            <w:r w:rsidRPr="00495ACC">
              <w:rPr>
                <w:b/>
              </w:rPr>
              <w:tab/>
            </w:r>
          </w:p>
        </w:tc>
        <w:tc>
          <w:tcPr>
            <w:tcW w:w="709" w:type="dxa"/>
            <w:gridSpan w:val="2"/>
            <w:vMerge w:val="restart"/>
            <w:tcBorders>
              <w:top w:val="single" w:sz="4" w:space="0" w:color="auto"/>
              <w:right w:val="single" w:sz="4" w:space="0" w:color="auto"/>
            </w:tcBorders>
            <w:shd w:val="clear" w:color="auto" w:fill="auto"/>
          </w:tcPr>
          <w:p w:rsidR="00C52FC3" w:rsidRPr="00495ACC" w:rsidRDefault="00C52FC3" w:rsidP="00287558"/>
        </w:tc>
      </w:tr>
      <w:tr w:rsidR="00C52FC3" w:rsidRPr="00495ACC" w:rsidTr="00287558">
        <w:trPr>
          <w:trHeight w:hRule="exact" w:val="284"/>
        </w:trPr>
        <w:tc>
          <w:tcPr>
            <w:tcW w:w="675" w:type="dxa"/>
            <w:vMerge/>
          </w:tcPr>
          <w:p w:rsidR="00C52FC3" w:rsidRPr="00495ACC" w:rsidRDefault="00C52FC3" w:rsidP="00287558"/>
        </w:tc>
        <w:tc>
          <w:tcPr>
            <w:tcW w:w="8505" w:type="dxa"/>
            <w:gridSpan w:val="3"/>
            <w:tcBorders>
              <w:top w:val="single" w:sz="4" w:space="0" w:color="auto"/>
              <w:bottom w:val="dotted" w:sz="4" w:space="0" w:color="auto"/>
            </w:tcBorders>
          </w:tcPr>
          <w:p w:rsidR="00C52FC3" w:rsidRPr="00495ACC" w:rsidRDefault="00C52FC3" w:rsidP="00287558">
            <w:pPr>
              <w:rPr>
                <w:b/>
              </w:rPr>
            </w:pPr>
            <w:r w:rsidRPr="00495ACC">
              <w:t>2 vrata na kabini</w:t>
            </w:r>
          </w:p>
        </w:tc>
        <w:tc>
          <w:tcPr>
            <w:tcW w:w="709" w:type="dxa"/>
            <w:gridSpan w:val="2"/>
            <w:vMerge/>
            <w:tcBorders>
              <w:bottom w:val="dotted" w:sz="4" w:space="0" w:color="auto"/>
              <w:right w:val="single" w:sz="4" w:space="0" w:color="auto"/>
            </w:tcBorders>
            <w:shd w:val="clear" w:color="auto" w:fill="auto"/>
          </w:tcPr>
          <w:p w:rsidR="00C52FC3" w:rsidRPr="00495ACC" w:rsidRDefault="00C52FC3" w:rsidP="00287558"/>
        </w:tc>
      </w:tr>
      <w:tr w:rsidR="00C52FC3" w:rsidRPr="00495ACC" w:rsidTr="00287558">
        <w:trPr>
          <w:trHeight w:hRule="exact" w:val="284"/>
        </w:trPr>
        <w:tc>
          <w:tcPr>
            <w:tcW w:w="675" w:type="dxa"/>
            <w:vMerge/>
          </w:tcPr>
          <w:p w:rsidR="00C52FC3" w:rsidRPr="00495ACC" w:rsidRDefault="00C52FC3" w:rsidP="00287558"/>
        </w:tc>
        <w:tc>
          <w:tcPr>
            <w:tcW w:w="8505" w:type="dxa"/>
            <w:gridSpan w:val="3"/>
            <w:tcBorders>
              <w:top w:val="dotted" w:sz="4" w:space="0" w:color="auto"/>
              <w:bottom w:val="dotted" w:sz="4" w:space="0" w:color="auto"/>
            </w:tcBorders>
          </w:tcPr>
          <w:p w:rsidR="00C52FC3" w:rsidRPr="00495ACC" w:rsidRDefault="00C52FC3" w:rsidP="00287558">
            <w:r w:rsidRPr="00495ACC">
              <w:t xml:space="preserve">Bočna klizna vrata u putničkom/teretnom prostoru, </w:t>
            </w:r>
            <w:r w:rsidRPr="00495ACC">
              <w:rPr>
                <w:b/>
                <w:u w:val="single"/>
              </w:rPr>
              <w:t>desno sa kliznim prozorom</w:t>
            </w:r>
          </w:p>
        </w:tc>
        <w:tc>
          <w:tcPr>
            <w:tcW w:w="709" w:type="dxa"/>
            <w:gridSpan w:val="2"/>
            <w:tcBorders>
              <w:top w:val="dotted" w:sz="4" w:space="0" w:color="auto"/>
              <w:bottom w:val="dotted" w:sz="4" w:space="0" w:color="auto"/>
              <w:right w:val="single" w:sz="4" w:space="0" w:color="auto"/>
            </w:tcBorders>
            <w:shd w:val="clear" w:color="auto" w:fill="auto"/>
          </w:tcPr>
          <w:p w:rsidR="00C52FC3" w:rsidRPr="00495ACC" w:rsidRDefault="00C52FC3" w:rsidP="00287558"/>
        </w:tc>
      </w:tr>
      <w:tr w:rsidR="00C52FC3" w:rsidRPr="00495ACC" w:rsidTr="00287558">
        <w:trPr>
          <w:trHeight w:hRule="exact" w:val="284"/>
        </w:trPr>
        <w:tc>
          <w:tcPr>
            <w:tcW w:w="675" w:type="dxa"/>
            <w:vMerge/>
          </w:tcPr>
          <w:p w:rsidR="00C52FC3" w:rsidRPr="00495ACC" w:rsidRDefault="00C52FC3" w:rsidP="00287558"/>
        </w:tc>
        <w:tc>
          <w:tcPr>
            <w:tcW w:w="8505" w:type="dxa"/>
            <w:gridSpan w:val="3"/>
            <w:tcBorders>
              <w:top w:val="dotted" w:sz="4" w:space="0" w:color="auto"/>
              <w:bottom w:val="dotted" w:sz="4" w:space="0" w:color="auto"/>
            </w:tcBorders>
          </w:tcPr>
          <w:p w:rsidR="00C52FC3" w:rsidRPr="00495ACC" w:rsidRDefault="00C52FC3" w:rsidP="00287558">
            <w:r w:rsidRPr="00495ACC">
              <w:t>Bez prozora u teretnom prostoru lijevo i desno</w:t>
            </w:r>
          </w:p>
        </w:tc>
        <w:tc>
          <w:tcPr>
            <w:tcW w:w="709" w:type="dxa"/>
            <w:gridSpan w:val="2"/>
            <w:tcBorders>
              <w:top w:val="dotted" w:sz="4" w:space="0" w:color="auto"/>
              <w:bottom w:val="dotted" w:sz="4" w:space="0" w:color="auto"/>
              <w:right w:val="single" w:sz="4" w:space="0" w:color="auto"/>
            </w:tcBorders>
            <w:shd w:val="clear" w:color="auto" w:fill="auto"/>
          </w:tcPr>
          <w:p w:rsidR="00C52FC3" w:rsidRPr="00495ACC" w:rsidRDefault="00C52FC3" w:rsidP="00287558"/>
        </w:tc>
      </w:tr>
      <w:tr w:rsidR="00C52FC3" w:rsidRPr="00495ACC" w:rsidTr="00287558">
        <w:trPr>
          <w:trHeight w:hRule="exact" w:val="284"/>
        </w:trPr>
        <w:tc>
          <w:tcPr>
            <w:tcW w:w="675" w:type="dxa"/>
            <w:vMerge/>
          </w:tcPr>
          <w:p w:rsidR="00C52FC3" w:rsidRPr="00495ACC" w:rsidRDefault="00C52FC3" w:rsidP="00287558"/>
        </w:tc>
        <w:tc>
          <w:tcPr>
            <w:tcW w:w="8505" w:type="dxa"/>
            <w:gridSpan w:val="3"/>
            <w:tcBorders>
              <w:top w:val="dotted" w:sz="4" w:space="0" w:color="auto"/>
              <w:bottom w:val="dotted" w:sz="4" w:space="0" w:color="auto"/>
            </w:tcBorders>
          </w:tcPr>
          <w:p w:rsidR="00C52FC3" w:rsidRPr="00495ACC" w:rsidRDefault="00C52FC3" w:rsidP="00287558">
            <w:r w:rsidRPr="00495ACC">
              <w:rPr>
                <w:b/>
                <w:u w:val="single"/>
              </w:rPr>
              <w:t>Krov  srednje visine, zadnja vrata dvokrilna sa staklima i grijačem stakla</w:t>
            </w:r>
          </w:p>
        </w:tc>
        <w:tc>
          <w:tcPr>
            <w:tcW w:w="709" w:type="dxa"/>
            <w:gridSpan w:val="2"/>
            <w:tcBorders>
              <w:top w:val="dotted" w:sz="4" w:space="0" w:color="auto"/>
              <w:bottom w:val="dotted" w:sz="4" w:space="0" w:color="auto"/>
              <w:right w:val="single" w:sz="4" w:space="0" w:color="auto"/>
            </w:tcBorders>
            <w:shd w:val="clear" w:color="auto" w:fill="auto"/>
          </w:tcPr>
          <w:p w:rsidR="00C52FC3" w:rsidRPr="00495ACC" w:rsidRDefault="00C52FC3" w:rsidP="00287558"/>
        </w:tc>
      </w:tr>
      <w:tr w:rsidR="00C52FC3" w:rsidRPr="00495ACC" w:rsidTr="00287558">
        <w:trPr>
          <w:trHeight w:hRule="exact" w:val="284"/>
        </w:trPr>
        <w:tc>
          <w:tcPr>
            <w:tcW w:w="675" w:type="dxa"/>
            <w:vMerge/>
          </w:tcPr>
          <w:p w:rsidR="00C52FC3" w:rsidRPr="00495ACC" w:rsidRDefault="00C52FC3" w:rsidP="00287558"/>
        </w:tc>
        <w:tc>
          <w:tcPr>
            <w:tcW w:w="8505" w:type="dxa"/>
            <w:gridSpan w:val="3"/>
            <w:tcBorders>
              <w:top w:val="dotted" w:sz="4" w:space="0" w:color="auto"/>
              <w:bottom w:val="single" w:sz="4" w:space="0" w:color="auto"/>
            </w:tcBorders>
          </w:tcPr>
          <w:p w:rsidR="00C52FC3" w:rsidRPr="00495ACC" w:rsidRDefault="00C52FC3" w:rsidP="00287558">
            <w:r w:rsidRPr="00495ACC">
              <w:rPr>
                <w:b/>
              </w:rPr>
              <w:t>Podvozje</w:t>
            </w:r>
          </w:p>
        </w:tc>
        <w:tc>
          <w:tcPr>
            <w:tcW w:w="709" w:type="dxa"/>
            <w:gridSpan w:val="2"/>
            <w:vMerge w:val="restart"/>
            <w:tcBorders>
              <w:top w:val="dotted" w:sz="4" w:space="0" w:color="auto"/>
              <w:right w:val="single" w:sz="4" w:space="0" w:color="auto"/>
            </w:tcBorders>
            <w:shd w:val="clear" w:color="auto" w:fill="auto"/>
          </w:tcPr>
          <w:p w:rsidR="00C52FC3" w:rsidRPr="00495ACC" w:rsidRDefault="00C52FC3" w:rsidP="00287558"/>
        </w:tc>
      </w:tr>
      <w:tr w:rsidR="00C52FC3" w:rsidRPr="00495ACC" w:rsidTr="00287558">
        <w:trPr>
          <w:trHeight w:hRule="exact" w:val="284"/>
        </w:trPr>
        <w:tc>
          <w:tcPr>
            <w:tcW w:w="675" w:type="dxa"/>
            <w:vMerge/>
          </w:tcPr>
          <w:p w:rsidR="00C52FC3" w:rsidRPr="00495ACC" w:rsidRDefault="00C52FC3" w:rsidP="00287558"/>
        </w:tc>
        <w:tc>
          <w:tcPr>
            <w:tcW w:w="8505" w:type="dxa"/>
            <w:gridSpan w:val="3"/>
            <w:tcBorders>
              <w:top w:val="single" w:sz="4" w:space="0" w:color="auto"/>
              <w:bottom w:val="dotted" w:sz="4" w:space="0" w:color="auto"/>
            </w:tcBorders>
          </w:tcPr>
          <w:p w:rsidR="00C52FC3" w:rsidRPr="00495ACC" w:rsidRDefault="00C52FC3" w:rsidP="00287558">
            <w:pPr>
              <w:rPr>
                <w:b/>
              </w:rPr>
            </w:pPr>
            <w:r w:rsidRPr="00495ACC">
              <w:t xml:space="preserve">Kočnice: hidraulični kočioni sistem sa unutrašnjim ventilirajućim diskom                                       </w:t>
            </w:r>
          </w:p>
        </w:tc>
        <w:tc>
          <w:tcPr>
            <w:tcW w:w="709" w:type="dxa"/>
            <w:gridSpan w:val="2"/>
            <w:vMerge/>
            <w:tcBorders>
              <w:top w:val="dotted" w:sz="4" w:space="0" w:color="auto"/>
              <w:bottom w:val="dotted" w:sz="4" w:space="0" w:color="auto"/>
              <w:right w:val="single" w:sz="4" w:space="0" w:color="auto"/>
            </w:tcBorders>
            <w:shd w:val="clear" w:color="auto" w:fill="auto"/>
          </w:tcPr>
          <w:p w:rsidR="00C52FC3" w:rsidRPr="00495ACC" w:rsidRDefault="00C52FC3" w:rsidP="00287558"/>
        </w:tc>
      </w:tr>
      <w:tr w:rsidR="00C52FC3" w:rsidRPr="00495ACC" w:rsidTr="00287558">
        <w:trPr>
          <w:trHeight w:hRule="exact" w:val="284"/>
        </w:trPr>
        <w:tc>
          <w:tcPr>
            <w:tcW w:w="675" w:type="dxa"/>
            <w:vMerge/>
          </w:tcPr>
          <w:p w:rsidR="00C52FC3" w:rsidRPr="00495ACC" w:rsidRDefault="00C52FC3" w:rsidP="00287558"/>
        </w:tc>
        <w:tc>
          <w:tcPr>
            <w:tcW w:w="8505" w:type="dxa"/>
            <w:gridSpan w:val="3"/>
            <w:tcBorders>
              <w:top w:val="dotted" w:sz="4" w:space="0" w:color="auto"/>
              <w:bottom w:val="dotted" w:sz="4" w:space="0" w:color="auto"/>
            </w:tcBorders>
          </w:tcPr>
          <w:p w:rsidR="00C52FC3" w:rsidRPr="00495ACC" w:rsidRDefault="00C52FC3" w:rsidP="00287558">
            <w:r w:rsidRPr="00495ACC">
              <w:t>Čelični toč. 6.5 J x 16,Gume 215/65 R 16 C106/104T sa smanjenim otporom kotrljanju</w:t>
            </w:r>
          </w:p>
        </w:tc>
        <w:tc>
          <w:tcPr>
            <w:tcW w:w="709" w:type="dxa"/>
            <w:gridSpan w:val="2"/>
            <w:tcBorders>
              <w:top w:val="dotted" w:sz="4" w:space="0" w:color="auto"/>
              <w:bottom w:val="dotted" w:sz="4" w:space="0" w:color="auto"/>
              <w:right w:val="single" w:sz="4" w:space="0" w:color="auto"/>
            </w:tcBorders>
            <w:shd w:val="clear" w:color="auto" w:fill="auto"/>
          </w:tcPr>
          <w:p w:rsidR="00C52FC3" w:rsidRPr="00495ACC" w:rsidRDefault="00C52FC3" w:rsidP="00287558"/>
        </w:tc>
      </w:tr>
      <w:tr w:rsidR="00C52FC3" w:rsidRPr="00495ACC" w:rsidTr="00287558">
        <w:trPr>
          <w:trHeight w:hRule="exact" w:val="284"/>
        </w:trPr>
        <w:tc>
          <w:tcPr>
            <w:tcW w:w="675" w:type="dxa"/>
            <w:vMerge/>
          </w:tcPr>
          <w:p w:rsidR="00C52FC3" w:rsidRPr="00495ACC" w:rsidRDefault="00C52FC3" w:rsidP="00287558"/>
        </w:tc>
        <w:tc>
          <w:tcPr>
            <w:tcW w:w="8505" w:type="dxa"/>
            <w:gridSpan w:val="3"/>
            <w:tcBorders>
              <w:top w:val="dotted" w:sz="4" w:space="0" w:color="auto"/>
              <w:bottom w:val="single" w:sz="4" w:space="0" w:color="auto"/>
            </w:tcBorders>
          </w:tcPr>
          <w:p w:rsidR="00C52FC3" w:rsidRPr="00495ACC" w:rsidRDefault="00C52FC3" w:rsidP="00287558">
            <w:pPr>
              <w:rPr>
                <w:b/>
              </w:rPr>
            </w:pPr>
            <w:r w:rsidRPr="00495ACC">
              <w:rPr>
                <w:b/>
              </w:rPr>
              <w:t>Sigurnost i zaštita</w:t>
            </w:r>
          </w:p>
          <w:p w:rsidR="00C52FC3" w:rsidRPr="00495ACC" w:rsidRDefault="00C52FC3" w:rsidP="00287558">
            <w:r w:rsidRPr="00495ACC">
              <w:t>ESP elektronski program za stabilizaciju sa kočionim asistentom i ABS/ASR-om</w:t>
            </w:r>
          </w:p>
        </w:tc>
        <w:tc>
          <w:tcPr>
            <w:tcW w:w="709" w:type="dxa"/>
            <w:gridSpan w:val="2"/>
            <w:vMerge w:val="restart"/>
            <w:tcBorders>
              <w:top w:val="dotted" w:sz="4" w:space="0" w:color="auto"/>
              <w:right w:val="single" w:sz="4" w:space="0" w:color="auto"/>
            </w:tcBorders>
            <w:shd w:val="clear" w:color="auto" w:fill="auto"/>
          </w:tcPr>
          <w:p w:rsidR="00C52FC3" w:rsidRPr="00495ACC" w:rsidRDefault="00C52FC3" w:rsidP="00287558"/>
        </w:tc>
      </w:tr>
      <w:tr w:rsidR="00C52FC3" w:rsidRPr="00495ACC" w:rsidTr="00287558">
        <w:trPr>
          <w:trHeight w:hRule="exact" w:val="284"/>
        </w:trPr>
        <w:tc>
          <w:tcPr>
            <w:tcW w:w="675" w:type="dxa"/>
            <w:vMerge/>
          </w:tcPr>
          <w:p w:rsidR="00C52FC3" w:rsidRPr="00495ACC" w:rsidRDefault="00C52FC3" w:rsidP="00287558"/>
        </w:tc>
        <w:tc>
          <w:tcPr>
            <w:tcW w:w="8505" w:type="dxa"/>
            <w:gridSpan w:val="3"/>
            <w:tcBorders>
              <w:top w:val="single" w:sz="4" w:space="0" w:color="auto"/>
              <w:bottom w:val="dotted" w:sz="4" w:space="0" w:color="auto"/>
            </w:tcBorders>
          </w:tcPr>
          <w:p w:rsidR="00C52FC3" w:rsidRPr="00495ACC" w:rsidRDefault="00C52FC3" w:rsidP="00287558">
            <w:pPr>
              <w:rPr>
                <w:b/>
              </w:rPr>
            </w:pPr>
            <w:r w:rsidRPr="00495ACC">
              <w:t xml:space="preserve">El.blokada paljenja, Halogena svijetla , </w:t>
            </w:r>
            <w:r w:rsidRPr="00495ACC">
              <w:rPr>
                <w:b/>
                <w:u w:val="single"/>
              </w:rPr>
              <w:t>2-tonska sirena</w:t>
            </w:r>
          </w:p>
        </w:tc>
        <w:tc>
          <w:tcPr>
            <w:tcW w:w="709" w:type="dxa"/>
            <w:gridSpan w:val="2"/>
            <w:vMerge/>
            <w:tcBorders>
              <w:bottom w:val="dotted" w:sz="4" w:space="0" w:color="auto"/>
              <w:right w:val="single" w:sz="4" w:space="0" w:color="auto"/>
            </w:tcBorders>
            <w:shd w:val="clear" w:color="auto" w:fill="auto"/>
          </w:tcPr>
          <w:p w:rsidR="00C52FC3" w:rsidRPr="00495ACC" w:rsidRDefault="00C52FC3" w:rsidP="00287558"/>
        </w:tc>
      </w:tr>
      <w:tr w:rsidR="00C52FC3" w:rsidRPr="00495ACC" w:rsidTr="00287558">
        <w:trPr>
          <w:trHeight w:hRule="exact" w:val="284"/>
        </w:trPr>
        <w:tc>
          <w:tcPr>
            <w:tcW w:w="675" w:type="dxa"/>
            <w:vMerge/>
          </w:tcPr>
          <w:p w:rsidR="00C52FC3" w:rsidRPr="00495ACC" w:rsidRDefault="00C52FC3" w:rsidP="00287558"/>
        </w:tc>
        <w:tc>
          <w:tcPr>
            <w:tcW w:w="8505" w:type="dxa"/>
            <w:gridSpan w:val="3"/>
            <w:tcBorders>
              <w:top w:val="dotted" w:sz="4" w:space="0" w:color="auto"/>
              <w:bottom w:val="dotted" w:sz="4" w:space="0" w:color="auto"/>
            </w:tcBorders>
          </w:tcPr>
          <w:p w:rsidR="00C52FC3" w:rsidRPr="00495ACC" w:rsidRDefault="00C52FC3" w:rsidP="00287558">
            <w:r w:rsidRPr="00495ACC">
              <w:t>Zadnje svjetlo (za vožnju unatrag)</w:t>
            </w:r>
          </w:p>
        </w:tc>
        <w:tc>
          <w:tcPr>
            <w:tcW w:w="709" w:type="dxa"/>
            <w:gridSpan w:val="2"/>
            <w:tcBorders>
              <w:top w:val="dotted" w:sz="4" w:space="0" w:color="auto"/>
              <w:bottom w:val="dotted" w:sz="4" w:space="0" w:color="auto"/>
              <w:right w:val="single" w:sz="4" w:space="0" w:color="auto"/>
            </w:tcBorders>
            <w:shd w:val="clear" w:color="auto" w:fill="auto"/>
          </w:tcPr>
          <w:p w:rsidR="00C52FC3" w:rsidRPr="00495ACC" w:rsidRDefault="00C52FC3" w:rsidP="00287558"/>
        </w:tc>
      </w:tr>
      <w:tr w:rsidR="00C52FC3" w:rsidRPr="00495ACC" w:rsidTr="00287558">
        <w:trPr>
          <w:trHeight w:hRule="exact" w:val="563"/>
        </w:trPr>
        <w:tc>
          <w:tcPr>
            <w:tcW w:w="675" w:type="dxa"/>
            <w:vMerge/>
          </w:tcPr>
          <w:p w:rsidR="00C52FC3" w:rsidRPr="00495ACC" w:rsidRDefault="00C52FC3" w:rsidP="00287558"/>
        </w:tc>
        <w:tc>
          <w:tcPr>
            <w:tcW w:w="8505" w:type="dxa"/>
            <w:gridSpan w:val="3"/>
            <w:tcBorders>
              <w:top w:val="dotted" w:sz="4" w:space="0" w:color="auto"/>
              <w:bottom w:val="dotted" w:sz="4" w:space="0" w:color="auto"/>
            </w:tcBorders>
          </w:tcPr>
          <w:p w:rsidR="00C52FC3" w:rsidRPr="00495ACC" w:rsidRDefault="00C52FC3" w:rsidP="00287558">
            <w:r w:rsidRPr="00495ACC">
              <w:t>Zračni jastuk vozača sa sigurnosnim pojasevima, uz mogućnost deaktiviranja suvozačevog zračnog jastuka</w:t>
            </w:r>
          </w:p>
        </w:tc>
        <w:tc>
          <w:tcPr>
            <w:tcW w:w="709" w:type="dxa"/>
            <w:gridSpan w:val="2"/>
            <w:tcBorders>
              <w:top w:val="dotted" w:sz="4" w:space="0" w:color="auto"/>
              <w:bottom w:val="dotted" w:sz="4" w:space="0" w:color="auto"/>
              <w:right w:val="single" w:sz="4" w:space="0" w:color="auto"/>
            </w:tcBorders>
            <w:shd w:val="clear" w:color="auto" w:fill="auto"/>
          </w:tcPr>
          <w:p w:rsidR="00C52FC3" w:rsidRPr="00495ACC" w:rsidRDefault="00C52FC3" w:rsidP="00287558"/>
        </w:tc>
      </w:tr>
      <w:tr w:rsidR="00C52FC3" w:rsidRPr="00495ACC" w:rsidTr="00287558">
        <w:trPr>
          <w:trHeight w:hRule="exact" w:val="284"/>
        </w:trPr>
        <w:tc>
          <w:tcPr>
            <w:tcW w:w="675" w:type="dxa"/>
            <w:vMerge/>
          </w:tcPr>
          <w:p w:rsidR="00C52FC3" w:rsidRPr="00495ACC" w:rsidRDefault="00C52FC3" w:rsidP="00287558"/>
        </w:tc>
        <w:tc>
          <w:tcPr>
            <w:tcW w:w="8505" w:type="dxa"/>
            <w:gridSpan w:val="3"/>
            <w:tcBorders>
              <w:top w:val="dotted" w:sz="4" w:space="0" w:color="auto"/>
              <w:bottom w:val="single" w:sz="4" w:space="0" w:color="auto"/>
            </w:tcBorders>
          </w:tcPr>
          <w:p w:rsidR="00C52FC3" w:rsidRPr="00495ACC" w:rsidRDefault="00C52FC3" w:rsidP="00287558">
            <w:r w:rsidRPr="00495ACC">
              <w:rPr>
                <w:b/>
              </w:rPr>
              <w:t>Unutrašnjost kabine i putničkog prostora</w:t>
            </w:r>
          </w:p>
        </w:tc>
        <w:tc>
          <w:tcPr>
            <w:tcW w:w="709" w:type="dxa"/>
            <w:gridSpan w:val="2"/>
            <w:vMerge w:val="restart"/>
            <w:tcBorders>
              <w:top w:val="dotted" w:sz="4" w:space="0" w:color="auto"/>
              <w:right w:val="single" w:sz="4" w:space="0" w:color="auto"/>
            </w:tcBorders>
            <w:shd w:val="clear" w:color="auto" w:fill="auto"/>
          </w:tcPr>
          <w:p w:rsidR="00C52FC3" w:rsidRPr="00495ACC" w:rsidRDefault="00C52FC3" w:rsidP="00287558"/>
        </w:tc>
      </w:tr>
      <w:tr w:rsidR="00C52FC3" w:rsidRPr="00495ACC" w:rsidTr="00287558">
        <w:trPr>
          <w:trHeight w:hRule="exact" w:val="284"/>
        </w:trPr>
        <w:tc>
          <w:tcPr>
            <w:tcW w:w="675" w:type="dxa"/>
            <w:vMerge/>
          </w:tcPr>
          <w:p w:rsidR="00C52FC3" w:rsidRPr="00495ACC" w:rsidRDefault="00C52FC3" w:rsidP="00287558"/>
        </w:tc>
        <w:tc>
          <w:tcPr>
            <w:tcW w:w="8505" w:type="dxa"/>
            <w:gridSpan w:val="3"/>
            <w:tcBorders>
              <w:top w:val="single" w:sz="4" w:space="0" w:color="auto"/>
              <w:bottom w:val="dotted" w:sz="4" w:space="0" w:color="auto"/>
            </w:tcBorders>
          </w:tcPr>
          <w:p w:rsidR="00C52FC3" w:rsidRPr="00495ACC" w:rsidRDefault="00C52FC3" w:rsidP="00287558">
            <w:pPr>
              <w:rPr>
                <w:b/>
              </w:rPr>
            </w:pPr>
            <w:r w:rsidRPr="00495ACC">
              <w:t>Gumena podna obloga u kabini</w:t>
            </w:r>
          </w:p>
        </w:tc>
        <w:tc>
          <w:tcPr>
            <w:tcW w:w="709" w:type="dxa"/>
            <w:gridSpan w:val="2"/>
            <w:vMerge/>
            <w:tcBorders>
              <w:bottom w:val="dotted" w:sz="4" w:space="0" w:color="auto"/>
              <w:right w:val="single" w:sz="4" w:space="0" w:color="auto"/>
            </w:tcBorders>
            <w:shd w:val="clear" w:color="auto" w:fill="auto"/>
          </w:tcPr>
          <w:p w:rsidR="00C52FC3" w:rsidRPr="00495ACC" w:rsidRDefault="00C52FC3" w:rsidP="00287558"/>
        </w:tc>
      </w:tr>
      <w:tr w:rsidR="00C52FC3" w:rsidRPr="00495ACC" w:rsidTr="00287558">
        <w:trPr>
          <w:trHeight w:hRule="exact" w:val="284"/>
        </w:trPr>
        <w:tc>
          <w:tcPr>
            <w:tcW w:w="675" w:type="dxa"/>
            <w:vMerge/>
          </w:tcPr>
          <w:p w:rsidR="00C52FC3" w:rsidRPr="00495ACC" w:rsidRDefault="00C52FC3" w:rsidP="00287558"/>
        </w:tc>
        <w:tc>
          <w:tcPr>
            <w:tcW w:w="8505" w:type="dxa"/>
            <w:gridSpan w:val="3"/>
            <w:tcBorders>
              <w:top w:val="dotted" w:sz="4" w:space="0" w:color="auto"/>
              <w:bottom w:val="dotted" w:sz="4" w:space="0" w:color="auto"/>
            </w:tcBorders>
          </w:tcPr>
          <w:p w:rsidR="00C52FC3" w:rsidRPr="00495ACC" w:rsidRDefault="00C52FC3" w:rsidP="00287558">
            <w:r w:rsidRPr="00495ACC">
              <w:rPr>
                <w:b/>
                <w:u w:val="single"/>
              </w:rPr>
              <w:t>Visoka pregrada sa kliznim prozorom</w:t>
            </w:r>
          </w:p>
        </w:tc>
        <w:tc>
          <w:tcPr>
            <w:tcW w:w="709" w:type="dxa"/>
            <w:gridSpan w:val="2"/>
            <w:tcBorders>
              <w:top w:val="dotted" w:sz="4" w:space="0" w:color="auto"/>
              <w:bottom w:val="dotted" w:sz="4" w:space="0" w:color="auto"/>
              <w:right w:val="single" w:sz="4" w:space="0" w:color="auto"/>
            </w:tcBorders>
            <w:shd w:val="clear" w:color="auto" w:fill="auto"/>
          </w:tcPr>
          <w:p w:rsidR="00C52FC3" w:rsidRPr="00495ACC" w:rsidRDefault="00C52FC3" w:rsidP="00287558"/>
        </w:tc>
      </w:tr>
      <w:tr w:rsidR="00C52FC3" w:rsidRPr="00495ACC" w:rsidTr="00287558">
        <w:trPr>
          <w:trHeight w:hRule="exact" w:val="284"/>
        </w:trPr>
        <w:tc>
          <w:tcPr>
            <w:tcW w:w="675" w:type="dxa"/>
            <w:vMerge/>
          </w:tcPr>
          <w:p w:rsidR="00C52FC3" w:rsidRPr="00495ACC" w:rsidRDefault="00C52FC3" w:rsidP="00287558"/>
        </w:tc>
        <w:tc>
          <w:tcPr>
            <w:tcW w:w="8505" w:type="dxa"/>
            <w:gridSpan w:val="3"/>
            <w:tcBorders>
              <w:top w:val="dotted" w:sz="4" w:space="0" w:color="auto"/>
              <w:bottom w:val="dotted" w:sz="4" w:space="0" w:color="auto"/>
            </w:tcBorders>
          </w:tcPr>
          <w:p w:rsidR="00C52FC3" w:rsidRPr="00495ACC" w:rsidRDefault="00C52FC3" w:rsidP="00287558">
            <w:pPr>
              <w:rPr>
                <w:b/>
                <w:u w:val="single"/>
              </w:rPr>
            </w:pPr>
            <w:r w:rsidRPr="00495ACC">
              <w:t xml:space="preserve">Nasloni za glavu na prednjim sjedištima podesivi po visini </w:t>
            </w:r>
          </w:p>
        </w:tc>
        <w:tc>
          <w:tcPr>
            <w:tcW w:w="709" w:type="dxa"/>
            <w:gridSpan w:val="2"/>
            <w:tcBorders>
              <w:top w:val="dotted" w:sz="4" w:space="0" w:color="auto"/>
              <w:bottom w:val="dotted" w:sz="4" w:space="0" w:color="auto"/>
              <w:right w:val="single" w:sz="4" w:space="0" w:color="auto"/>
            </w:tcBorders>
            <w:shd w:val="clear" w:color="auto" w:fill="auto"/>
          </w:tcPr>
          <w:p w:rsidR="00C52FC3" w:rsidRPr="00495ACC" w:rsidRDefault="00C52FC3" w:rsidP="00287558"/>
        </w:tc>
      </w:tr>
      <w:tr w:rsidR="00C52FC3" w:rsidRPr="00495ACC" w:rsidTr="00A95CE2">
        <w:trPr>
          <w:trHeight w:hRule="exact" w:val="667"/>
        </w:trPr>
        <w:tc>
          <w:tcPr>
            <w:tcW w:w="675" w:type="dxa"/>
            <w:vMerge/>
          </w:tcPr>
          <w:p w:rsidR="00C52FC3" w:rsidRPr="00495ACC" w:rsidRDefault="00C52FC3" w:rsidP="00287558"/>
        </w:tc>
        <w:tc>
          <w:tcPr>
            <w:tcW w:w="8505" w:type="dxa"/>
            <w:gridSpan w:val="3"/>
            <w:tcBorders>
              <w:top w:val="dotted" w:sz="4" w:space="0" w:color="auto"/>
              <w:bottom w:val="dotted" w:sz="4" w:space="0" w:color="auto"/>
            </w:tcBorders>
          </w:tcPr>
          <w:p w:rsidR="00C52FC3" w:rsidRPr="00495ACC" w:rsidRDefault="00C52FC3" w:rsidP="00287558">
            <w:pPr>
              <w:rPr>
                <w:b/>
                <w:u w:val="single"/>
              </w:rPr>
            </w:pPr>
            <w:r w:rsidRPr="00495ACC">
              <w:rPr>
                <w:b/>
                <w:u w:val="single"/>
              </w:rPr>
              <w:t>Sjedišta u kabini: lijevo podesivo po visini sa osloncem za kičmu i dvostruko sjedište desno</w:t>
            </w:r>
          </w:p>
        </w:tc>
        <w:tc>
          <w:tcPr>
            <w:tcW w:w="709" w:type="dxa"/>
            <w:gridSpan w:val="2"/>
            <w:tcBorders>
              <w:top w:val="dotted" w:sz="4" w:space="0" w:color="auto"/>
              <w:bottom w:val="dotted" w:sz="4" w:space="0" w:color="auto"/>
              <w:right w:val="single" w:sz="4" w:space="0" w:color="auto"/>
            </w:tcBorders>
            <w:shd w:val="clear" w:color="auto" w:fill="auto"/>
          </w:tcPr>
          <w:p w:rsidR="00C52FC3" w:rsidRPr="00495ACC" w:rsidRDefault="00C52FC3" w:rsidP="00287558"/>
        </w:tc>
      </w:tr>
      <w:tr w:rsidR="00C52FC3" w:rsidRPr="00495ACC" w:rsidTr="00287558">
        <w:trPr>
          <w:trHeight w:hRule="exact" w:val="284"/>
        </w:trPr>
        <w:tc>
          <w:tcPr>
            <w:tcW w:w="675" w:type="dxa"/>
            <w:vMerge/>
          </w:tcPr>
          <w:p w:rsidR="00C52FC3" w:rsidRPr="00495ACC" w:rsidRDefault="00C52FC3" w:rsidP="00287558"/>
        </w:tc>
        <w:tc>
          <w:tcPr>
            <w:tcW w:w="8505" w:type="dxa"/>
            <w:gridSpan w:val="3"/>
            <w:tcBorders>
              <w:top w:val="dotted" w:sz="4" w:space="0" w:color="auto"/>
              <w:bottom w:val="dotted" w:sz="4" w:space="0" w:color="auto"/>
            </w:tcBorders>
          </w:tcPr>
          <w:p w:rsidR="00C52FC3" w:rsidRPr="00495ACC" w:rsidRDefault="00C52FC3" w:rsidP="00287558">
            <w:r w:rsidRPr="00495ACC">
              <w:t xml:space="preserve">Štofane presvlake sjedišta </w:t>
            </w:r>
          </w:p>
        </w:tc>
        <w:tc>
          <w:tcPr>
            <w:tcW w:w="709" w:type="dxa"/>
            <w:gridSpan w:val="2"/>
            <w:tcBorders>
              <w:top w:val="dotted" w:sz="4" w:space="0" w:color="auto"/>
              <w:bottom w:val="dotted" w:sz="4" w:space="0" w:color="auto"/>
              <w:right w:val="single" w:sz="4" w:space="0" w:color="auto"/>
            </w:tcBorders>
            <w:shd w:val="clear" w:color="auto" w:fill="auto"/>
          </w:tcPr>
          <w:p w:rsidR="00C52FC3" w:rsidRPr="00495ACC" w:rsidRDefault="00C52FC3" w:rsidP="00287558"/>
        </w:tc>
      </w:tr>
      <w:tr w:rsidR="00C52FC3" w:rsidRPr="00495ACC" w:rsidTr="00287558">
        <w:trPr>
          <w:trHeight w:hRule="exact" w:val="284"/>
        </w:trPr>
        <w:tc>
          <w:tcPr>
            <w:tcW w:w="675" w:type="dxa"/>
            <w:vMerge/>
          </w:tcPr>
          <w:p w:rsidR="00C52FC3" w:rsidRPr="00495ACC" w:rsidRDefault="00C52FC3" w:rsidP="00287558"/>
        </w:tc>
        <w:tc>
          <w:tcPr>
            <w:tcW w:w="8505" w:type="dxa"/>
            <w:gridSpan w:val="3"/>
            <w:tcBorders>
              <w:top w:val="dotted" w:sz="4" w:space="0" w:color="auto"/>
              <w:left w:val="single" w:sz="4" w:space="0" w:color="000000"/>
              <w:bottom w:val="dotted" w:sz="4" w:space="0" w:color="auto"/>
              <w:right w:val="single" w:sz="4" w:space="0" w:color="000000"/>
            </w:tcBorders>
          </w:tcPr>
          <w:p w:rsidR="00C52FC3" w:rsidRPr="00495ACC" w:rsidRDefault="00C52FC3" w:rsidP="00287558">
            <w:r w:rsidRPr="00495ACC">
              <w:t>Kontrola za vožnju uzbrdo – pomoć pri kretanju uzbrdo</w:t>
            </w:r>
          </w:p>
        </w:tc>
        <w:tc>
          <w:tcPr>
            <w:tcW w:w="709" w:type="dxa"/>
            <w:gridSpan w:val="2"/>
            <w:tcBorders>
              <w:top w:val="dotted" w:sz="4" w:space="0" w:color="auto"/>
              <w:left w:val="single" w:sz="4" w:space="0" w:color="000000"/>
              <w:bottom w:val="dotted" w:sz="4" w:space="0" w:color="auto"/>
              <w:right w:val="single" w:sz="4" w:space="0" w:color="auto"/>
            </w:tcBorders>
            <w:shd w:val="clear" w:color="auto" w:fill="auto"/>
          </w:tcPr>
          <w:p w:rsidR="00C52FC3" w:rsidRPr="00495ACC" w:rsidRDefault="00C52FC3" w:rsidP="00287558">
            <w:pPr>
              <w:rPr>
                <w:b/>
              </w:rPr>
            </w:pPr>
          </w:p>
        </w:tc>
      </w:tr>
      <w:tr w:rsidR="00C52FC3" w:rsidRPr="00495ACC" w:rsidTr="00287558">
        <w:trPr>
          <w:trHeight w:hRule="exact" w:val="284"/>
        </w:trPr>
        <w:tc>
          <w:tcPr>
            <w:tcW w:w="675" w:type="dxa"/>
            <w:vMerge/>
          </w:tcPr>
          <w:p w:rsidR="00C52FC3" w:rsidRPr="00495ACC" w:rsidRDefault="00C52FC3" w:rsidP="00287558"/>
        </w:tc>
        <w:tc>
          <w:tcPr>
            <w:tcW w:w="8505" w:type="dxa"/>
            <w:gridSpan w:val="3"/>
            <w:tcBorders>
              <w:top w:val="dotted" w:sz="4" w:space="0" w:color="auto"/>
              <w:left w:val="single" w:sz="4" w:space="0" w:color="000000"/>
              <w:bottom w:val="dotted" w:sz="4" w:space="0" w:color="auto"/>
              <w:right w:val="single" w:sz="4" w:space="0" w:color="000000"/>
            </w:tcBorders>
          </w:tcPr>
          <w:p w:rsidR="00C52FC3" w:rsidRPr="00495ACC" w:rsidRDefault="00C52FC3" w:rsidP="00287558">
            <w:r w:rsidRPr="00495ACC">
              <w:t xml:space="preserve">Brisači s varijabilnim intervalom brisanja </w:t>
            </w:r>
          </w:p>
        </w:tc>
        <w:tc>
          <w:tcPr>
            <w:tcW w:w="709" w:type="dxa"/>
            <w:gridSpan w:val="2"/>
            <w:tcBorders>
              <w:top w:val="dotted" w:sz="4" w:space="0" w:color="auto"/>
              <w:left w:val="single" w:sz="4" w:space="0" w:color="000000"/>
              <w:bottom w:val="dotted" w:sz="4" w:space="0" w:color="auto"/>
              <w:right w:val="single" w:sz="4" w:space="0" w:color="auto"/>
            </w:tcBorders>
            <w:shd w:val="clear" w:color="auto" w:fill="auto"/>
          </w:tcPr>
          <w:p w:rsidR="00C52FC3" w:rsidRPr="00495ACC" w:rsidRDefault="00C52FC3" w:rsidP="00287558">
            <w:pPr>
              <w:rPr>
                <w:b/>
              </w:rPr>
            </w:pPr>
          </w:p>
        </w:tc>
      </w:tr>
      <w:tr w:rsidR="00C52FC3" w:rsidRPr="00495ACC" w:rsidTr="00287558">
        <w:trPr>
          <w:trHeight w:hRule="exact" w:val="284"/>
        </w:trPr>
        <w:tc>
          <w:tcPr>
            <w:tcW w:w="675" w:type="dxa"/>
            <w:vMerge/>
          </w:tcPr>
          <w:p w:rsidR="00C52FC3" w:rsidRPr="00495ACC" w:rsidRDefault="00C52FC3" w:rsidP="00287558"/>
        </w:tc>
        <w:tc>
          <w:tcPr>
            <w:tcW w:w="8505" w:type="dxa"/>
            <w:gridSpan w:val="3"/>
            <w:tcBorders>
              <w:top w:val="dotted" w:sz="4" w:space="0" w:color="auto"/>
              <w:left w:val="single" w:sz="4" w:space="0" w:color="000000"/>
              <w:bottom w:val="dotted" w:sz="4" w:space="0" w:color="auto"/>
              <w:right w:val="single" w:sz="4" w:space="0" w:color="000000"/>
            </w:tcBorders>
          </w:tcPr>
          <w:p w:rsidR="00C52FC3" w:rsidRPr="00495ACC" w:rsidRDefault="00C52FC3" w:rsidP="00287558">
            <w:r w:rsidRPr="00495ACC">
              <w:t>Start-stop sistem sa regenerativnim kočenjem</w:t>
            </w:r>
          </w:p>
        </w:tc>
        <w:tc>
          <w:tcPr>
            <w:tcW w:w="709" w:type="dxa"/>
            <w:gridSpan w:val="2"/>
            <w:tcBorders>
              <w:top w:val="dotted" w:sz="4" w:space="0" w:color="auto"/>
              <w:left w:val="single" w:sz="4" w:space="0" w:color="000000"/>
              <w:bottom w:val="dotted" w:sz="4" w:space="0" w:color="auto"/>
              <w:right w:val="single" w:sz="4" w:space="0" w:color="auto"/>
            </w:tcBorders>
            <w:shd w:val="clear" w:color="auto" w:fill="auto"/>
          </w:tcPr>
          <w:p w:rsidR="00C52FC3" w:rsidRPr="00495ACC" w:rsidRDefault="00C52FC3" w:rsidP="00287558">
            <w:pPr>
              <w:rPr>
                <w:b/>
              </w:rPr>
            </w:pPr>
          </w:p>
        </w:tc>
      </w:tr>
      <w:tr w:rsidR="00C52FC3" w:rsidRPr="00495ACC" w:rsidTr="00287558">
        <w:trPr>
          <w:trHeight w:hRule="exact" w:val="714"/>
        </w:trPr>
        <w:tc>
          <w:tcPr>
            <w:tcW w:w="675" w:type="dxa"/>
            <w:vMerge/>
          </w:tcPr>
          <w:p w:rsidR="00C52FC3" w:rsidRPr="00495ACC" w:rsidRDefault="00C52FC3" w:rsidP="00287558"/>
        </w:tc>
        <w:tc>
          <w:tcPr>
            <w:tcW w:w="8505" w:type="dxa"/>
            <w:gridSpan w:val="3"/>
            <w:tcBorders>
              <w:top w:val="dotted" w:sz="4" w:space="0" w:color="auto"/>
              <w:bottom w:val="dotted" w:sz="4" w:space="0" w:color="auto"/>
            </w:tcBorders>
          </w:tcPr>
          <w:p w:rsidR="00C52FC3" w:rsidRPr="00495ACC" w:rsidRDefault="00C52FC3" w:rsidP="00287558">
            <w:r w:rsidRPr="00495ACC">
              <w:t>Instrument tabla s brzinomjerom, brojačem</w:t>
            </w:r>
          </w:p>
          <w:p w:rsidR="00C52FC3" w:rsidRPr="00495ACC" w:rsidRDefault="00C52FC3" w:rsidP="00287558">
            <w:pPr>
              <w:rPr>
                <w:b/>
                <w:u w:val="single"/>
              </w:rPr>
            </w:pPr>
            <w:r w:rsidRPr="00495ACC">
              <w:t>kilometara, brojačem obrtaja, pokazivačem nivoa goriva i satom</w:t>
            </w:r>
          </w:p>
        </w:tc>
        <w:tc>
          <w:tcPr>
            <w:tcW w:w="709" w:type="dxa"/>
            <w:gridSpan w:val="2"/>
            <w:tcBorders>
              <w:top w:val="dotted" w:sz="4" w:space="0" w:color="auto"/>
              <w:bottom w:val="dotted" w:sz="4" w:space="0" w:color="auto"/>
              <w:right w:val="single" w:sz="4" w:space="0" w:color="auto"/>
            </w:tcBorders>
            <w:shd w:val="clear" w:color="auto" w:fill="auto"/>
          </w:tcPr>
          <w:p w:rsidR="00C52FC3" w:rsidRPr="00495ACC" w:rsidRDefault="00C52FC3" w:rsidP="00287558"/>
        </w:tc>
      </w:tr>
      <w:tr w:rsidR="00C52FC3" w:rsidRPr="00495ACC" w:rsidTr="00287558">
        <w:trPr>
          <w:trHeight w:hRule="exact" w:val="297"/>
        </w:trPr>
        <w:tc>
          <w:tcPr>
            <w:tcW w:w="675" w:type="dxa"/>
            <w:vMerge/>
          </w:tcPr>
          <w:p w:rsidR="00C52FC3" w:rsidRPr="00495ACC" w:rsidRDefault="00C52FC3" w:rsidP="00287558"/>
        </w:tc>
        <w:tc>
          <w:tcPr>
            <w:tcW w:w="8505" w:type="dxa"/>
            <w:gridSpan w:val="3"/>
            <w:tcBorders>
              <w:top w:val="dotted" w:sz="4" w:space="0" w:color="auto"/>
              <w:bottom w:val="dotted" w:sz="4" w:space="0" w:color="auto"/>
            </w:tcBorders>
          </w:tcPr>
          <w:p w:rsidR="00C52FC3" w:rsidRPr="00495ACC" w:rsidRDefault="00C52FC3" w:rsidP="00287558">
            <w:r w:rsidRPr="00495ACC">
              <w:t xml:space="preserve">Osvjetljenje table s instrumentima, </w:t>
            </w:r>
          </w:p>
        </w:tc>
        <w:tc>
          <w:tcPr>
            <w:tcW w:w="709" w:type="dxa"/>
            <w:gridSpan w:val="2"/>
            <w:tcBorders>
              <w:top w:val="dotted" w:sz="4" w:space="0" w:color="auto"/>
              <w:bottom w:val="dotted" w:sz="4" w:space="0" w:color="auto"/>
              <w:right w:val="single" w:sz="4" w:space="0" w:color="auto"/>
            </w:tcBorders>
            <w:shd w:val="clear" w:color="auto" w:fill="auto"/>
          </w:tcPr>
          <w:p w:rsidR="00C52FC3" w:rsidRPr="00495ACC" w:rsidRDefault="00C52FC3" w:rsidP="00287558"/>
        </w:tc>
      </w:tr>
      <w:tr w:rsidR="00C52FC3" w:rsidRPr="00495ACC" w:rsidTr="00287558">
        <w:trPr>
          <w:trHeight w:hRule="exact" w:val="768"/>
        </w:trPr>
        <w:tc>
          <w:tcPr>
            <w:tcW w:w="675" w:type="dxa"/>
            <w:vMerge/>
          </w:tcPr>
          <w:p w:rsidR="00C52FC3" w:rsidRPr="00495ACC" w:rsidRDefault="00C52FC3" w:rsidP="00287558"/>
        </w:tc>
        <w:tc>
          <w:tcPr>
            <w:tcW w:w="8505" w:type="dxa"/>
            <w:gridSpan w:val="3"/>
            <w:tcBorders>
              <w:top w:val="dotted" w:sz="4" w:space="0" w:color="auto"/>
              <w:bottom w:val="single" w:sz="4" w:space="0" w:color="auto"/>
            </w:tcBorders>
          </w:tcPr>
          <w:p w:rsidR="00C52FC3" w:rsidRPr="00495ACC" w:rsidRDefault="00C52FC3" w:rsidP="00287558">
            <w:pPr>
              <w:rPr>
                <w:b/>
              </w:rPr>
            </w:pPr>
            <w:r w:rsidRPr="00495ACC">
              <w:rPr>
                <w:b/>
              </w:rPr>
              <w:t>Klima uređaj poluautomatski-sa drugim isparivačem i drugim grijačem u putničkom/sanitetskom prostoru, sa filterom za polen i prašinu</w:t>
            </w:r>
          </w:p>
        </w:tc>
        <w:tc>
          <w:tcPr>
            <w:tcW w:w="709" w:type="dxa"/>
            <w:gridSpan w:val="2"/>
            <w:tcBorders>
              <w:top w:val="dotted" w:sz="4" w:space="0" w:color="auto"/>
              <w:bottom w:val="dotted" w:sz="4" w:space="0" w:color="auto"/>
              <w:right w:val="single" w:sz="4" w:space="0" w:color="auto"/>
            </w:tcBorders>
            <w:shd w:val="clear" w:color="auto" w:fill="auto"/>
          </w:tcPr>
          <w:p w:rsidR="00C52FC3" w:rsidRPr="00495ACC" w:rsidRDefault="00C52FC3" w:rsidP="00287558"/>
        </w:tc>
      </w:tr>
      <w:tr w:rsidR="00C52FC3" w:rsidRPr="00495ACC" w:rsidTr="00287558">
        <w:trPr>
          <w:trHeight w:hRule="exact" w:val="786"/>
        </w:trPr>
        <w:tc>
          <w:tcPr>
            <w:tcW w:w="675" w:type="dxa"/>
            <w:vMerge/>
          </w:tcPr>
          <w:p w:rsidR="00C52FC3" w:rsidRPr="00495ACC" w:rsidRDefault="00C52FC3" w:rsidP="00287558"/>
        </w:tc>
        <w:tc>
          <w:tcPr>
            <w:tcW w:w="8505" w:type="dxa"/>
            <w:gridSpan w:val="3"/>
            <w:tcBorders>
              <w:top w:val="single" w:sz="4" w:space="0" w:color="auto"/>
              <w:bottom w:val="dotted" w:sz="4" w:space="0" w:color="auto"/>
            </w:tcBorders>
          </w:tcPr>
          <w:p w:rsidR="00C52FC3" w:rsidRPr="00495ACC" w:rsidRDefault="00C52FC3" w:rsidP="00A95CE2">
            <w:pPr>
              <w:rPr>
                <w:b/>
              </w:rPr>
            </w:pPr>
            <w:r w:rsidRPr="00495ACC">
              <w:rPr>
                <w:b/>
              </w:rPr>
              <w:t xml:space="preserve">Audio uređaj  sa slotom za SD karticu, MP3/WMA podrška,  monohromatski </w:t>
            </w:r>
            <w:r w:rsidR="00A95CE2">
              <w:rPr>
                <w:b/>
              </w:rPr>
              <w:t>displej</w:t>
            </w:r>
            <w:r w:rsidRPr="00495ACC">
              <w:rPr>
                <w:b/>
              </w:rPr>
              <w:t>, AUX-IN, 2 zvučnika, USB priključak i Interfejs za mobilni telefon</w:t>
            </w:r>
          </w:p>
        </w:tc>
        <w:tc>
          <w:tcPr>
            <w:tcW w:w="709" w:type="dxa"/>
            <w:gridSpan w:val="2"/>
            <w:tcBorders>
              <w:top w:val="dotted" w:sz="4" w:space="0" w:color="auto"/>
              <w:bottom w:val="dotted" w:sz="4" w:space="0" w:color="auto"/>
              <w:right w:val="single" w:sz="4" w:space="0" w:color="auto"/>
            </w:tcBorders>
            <w:shd w:val="clear" w:color="auto" w:fill="auto"/>
          </w:tcPr>
          <w:p w:rsidR="00C52FC3" w:rsidRPr="00495ACC" w:rsidRDefault="00C52FC3" w:rsidP="00287558"/>
        </w:tc>
      </w:tr>
      <w:tr w:rsidR="00C52FC3" w:rsidRPr="00495ACC" w:rsidTr="00287558">
        <w:trPr>
          <w:trHeight w:hRule="exact" w:val="266"/>
        </w:trPr>
        <w:tc>
          <w:tcPr>
            <w:tcW w:w="675" w:type="dxa"/>
            <w:vMerge/>
          </w:tcPr>
          <w:p w:rsidR="00C52FC3" w:rsidRPr="00495ACC" w:rsidRDefault="00C52FC3" w:rsidP="00287558"/>
        </w:tc>
        <w:tc>
          <w:tcPr>
            <w:tcW w:w="8505" w:type="dxa"/>
            <w:gridSpan w:val="3"/>
            <w:tcBorders>
              <w:top w:val="dotted" w:sz="4" w:space="0" w:color="auto"/>
              <w:bottom w:val="dotted" w:sz="4" w:space="0" w:color="auto"/>
            </w:tcBorders>
          </w:tcPr>
          <w:p w:rsidR="00C52FC3" w:rsidRPr="00495ACC" w:rsidRDefault="00C52FC3" w:rsidP="00287558">
            <w:pPr>
              <w:rPr>
                <w:b/>
              </w:rPr>
            </w:pPr>
            <w:r w:rsidRPr="00495ACC">
              <w:rPr>
                <w:b/>
              </w:rPr>
              <w:t>Rezervni čelični točak</w:t>
            </w:r>
          </w:p>
          <w:p w:rsidR="00C52FC3" w:rsidRPr="00495ACC" w:rsidRDefault="00C52FC3" w:rsidP="00287558">
            <w:pPr>
              <w:rPr>
                <w:b/>
              </w:rPr>
            </w:pPr>
          </w:p>
        </w:tc>
        <w:tc>
          <w:tcPr>
            <w:tcW w:w="709" w:type="dxa"/>
            <w:gridSpan w:val="2"/>
            <w:tcBorders>
              <w:top w:val="dotted" w:sz="4" w:space="0" w:color="auto"/>
              <w:bottom w:val="dotted" w:sz="4" w:space="0" w:color="auto"/>
              <w:right w:val="single" w:sz="4" w:space="0" w:color="auto"/>
            </w:tcBorders>
            <w:shd w:val="clear" w:color="auto" w:fill="auto"/>
          </w:tcPr>
          <w:p w:rsidR="00C52FC3" w:rsidRPr="00495ACC" w:rsidRDefault="00C52FC3" w:rsidP="00287558"/>
        </w:tc>
      </w:tr>
      <w:tr w:rsidR="00C52FC3" w:rsidRPr="00495ACC" w:rsidTr="00287558">
        <w:trPr>
          <w:trHeight w:hRule="exact" w:val="284"/>
        </w:trPr>
        <w:tc>
          <w:tcPr>
            <w:tcW w:w="675" w:type="dxa"/>
            <w:vMerge/>
          </w:tcPr>
          <w:p w:rsidR="00C52FC3" w:rsidRPr="00495ACC" w:rsidRDefault="00C52FC3" w:rsidP="00287558"/>
        </w:tc>
        <w:tc>
          <w:tcPr>
            <w:tcW w:w="8505" w:type="dxa"/>
            <w:gridSpan w:val="3"/>
            <w:tcBorders>
              <w:top w:val="dotted" w:sz="4" w:space="0" w:color="auto"/>
              <w:bottom w:val="dotted" w:sz="4" w:space="0" w:color="auto"/>
            </w:tcBorders>
          </w:tcPr>
          <w:p w:rsidR="00C52FC3" w:rsidRPr="00495ACC" w:rsidRDefault="00C52FC3" w:rsidP="00287558">
            <w:pPr>
              <w:rPr>
                <w:b/>
              </w:rPr>
            </w:pPr>
            <w:r w:rsidRPr="00495ACC">
              <w:rPr>
                <w:b/>
              </w:rPr>
              <w:t>Uključenje svjetala za dnevnu vožnju</w:t>
            </w:r>
          </w:p>
        </w:tc>
        <w:tc>
          <w:tcPr>
            <w:tcW w:w="709" w:type="dxa"/>
            <w:gridSpan w:val="2"/>
            <w:tcBorders>
              <w:top w:val="dotted" w:sz="4" w:space="0" w:color="auto"/>
              <w:bottom w:val="dotted" w:sz="4" w:space="0" w:color="auto"/>
              <w:right w:val="single" w:sz="4" w:space="0" w:color="auto"/>
            </w:tcBorders>
            <w:shd w:val="clear" w:color="auto" w:fill="auto"/>
          </w:tcPr>
          <w:p w:rsidR="00C52FC3" w:rsidRPr="00495ACC" w:rsidRDefault="00C52FC3" w:rsidP="00287558"/>
        </w:tc>
      </w:tr>
      <w:tr w:rsidR="00C52FC3" w:rsidRPr="00495ACC" w:rsidTr="00287558">
        <w:trPr>
          <w:trHeight w:hRule="exact" w:val="284"/>
        </w:trPr>
        <w:tc>
          <w:tcPr>
            <w:tcW w:w="675" w:type="dxa"/>
            <w:vMerge/>
          </w:tcPr>
          <w:p w:rsidR="00C52FC3" w:rsidRPr="00495ACC" w:rsidRDefault="00C52FC3" w:rsidP="00287558"/>
        </w:tc>
        <w:tc>
          <w:tcPr>
            <w:tcW w:w="8505" w:type="dxa"/>
            <w:gridSpan w:val="3"/>
            <w:tcBorders>
              <w:top w:val="dotted" w:sz="4" w:space="0" w:color="auto"/>
              <w:bottom w:val="single" w:sz="4" w:space="0" w:color="auto"/>
            </w:tcBorders>
          </w:tcPr>
          <w:p w:rsidR="00C52FC3" w:rsidRPr="00495ACC" w:rsidRDefault="00C52FC3" w:rsidP="00287558">
            <w:pPr>
              <w:rPr>
                <w:b/>
              </w:rPr>
            </w:pPr>
            <w:r w:rsidRPr="00495ACC">
              <w:rPr>
                <w:b/>
              </w:rPr>
              <w:t>Podešavanje prednjih svjetala po visini</w:t>
            </w:r>
          </w:p>
        </w:tc>
        <w:tc>
          <w:tcPr>
            <w:tcW w:w="709" w:type="dxa"/>
            <w:gridSpan w:val="2"/>
            <w:tcBorders>
              <w:top w:val="dotted" w:sz="4" w:space="0" w:color="auto"/>
              <w:bottom w:val="single" w:sz="4" w:space="0" w:color="auto"/>
              <w:right w:val="single" w:sz="4" w:space="0" w:color="auto"/>
            </w:tcBorders>
            <w:shd w:val="clear" w:color="auto" w:fill="auto"/>
          </w:tcPr>
          <w:p w:rsidR="00C52FC3" w:rsidRPr="00495ACC" w:rsidRDefault="00C52FC3" w:rsidP="00287558"/>
        </w:tc>
      </w:tr>
      <w:tr w:rsidR="00C52FC3" w:rsidRPr="00495ACC" w:rsidTr="00C52FC3">
        <w:trPr>
          <w:trHeight w:hRule="exact" w:val="291"/>
        </w:trPr>
        <w:tc>
          <w:tcPr>
            <w:tcW w:w="704" w:type="dxa"/>
            <w:gridSpan w:val="2"/>
            <w:vMerge w:val="restart"/>
            <w:tcBorders>
              <w:top w:val="single" w:sz="4" w:space="0" w:color="auto"/>
              <w:left w:val="single" w:sz="4" w:space="0" w:color="auto"/>
            </w:tcBorders>
          </w:tcPr>
          <w:p w:rsidR="00C52FC3" w:rsidRPr="00495ACC" w:rsidRDefault="00C52FC3" w:rsidP="00287558"/>
        </w:tc>
        <w:tc>
          <w:tcPr>
            <w:tcW w:w="8505" w:type="dxa"/>
            <w:gridSpan w:val="3"/>
            <w:tcBorders>
              <w:top w:val="single" w:sz="4" w:space="0" w:color="auto"/>
              <w:bottom w:val="dotted" w:sz="4" w:space="0" w:color="auto"/>
            </w:tcBorders>
          </w:tcPr>
          <w:p w:rsidR="00C52FC3" w:rsidRPr="00495ACC" w:rsidRDefault="00C52FC3" w:rsidP="00287558">
            <w:pPr>
              <w:rPr>
                <w:b/>
              </w:rPr>
            </w:pPr>
            <w:r w:rsidRPr="00495ACC">
              <w:rPr>
                <w:b/>
              </w:rPr>
              <w:t>Zadnje svjetlo za maglu</w:t>
            </w:r>
          </w:p>
        </w:tc>
        <w:tc>
          <w:tcPr>
            <w:tcW w:w="680" w:type="dxa"/>
            <w:tcBorders>
              <w:top w:val="dotted" w:sz="4" w:space="0" w:color="auto"/>
              <w:bottom w:val="dotted" w:sz="4" w:space="0" w:color="auto"/>
              <w:right w:val="single" w:sz="4" w:space="0" w:color="auto"/>
            </w:tcBorders>
            <w:shd w:val="clear" w:color="auto" w:fill="auto"/>
          </w:tcPr>
          <w:p w:rsidR="00C52FC3" w:rsidRPr="00495ACC" w:rsidRDefault="00C52FC3" w:rsidP="00287558"/>
        </w:tc>
      </w:tr>
      <w:tr w:rsidR="00C52FC3" w:rsidRPr="00495ACC" w:rsidTr="00C52FC3">
        <w:trPr>
          <w:trHeight w:hRule="exact" w:val="369"/>
        </w:trPr>
        <w:tc>
          <w:tcPr>
            <w:tcW w:w="704" w:type="dxa"/>
            <w:gridSpan w:val="2"/>
            <w:vMerge/>
            <w:tcBorders>
              <w:left w:val="single" w:sz="4" w:space="0" w:color="auto"/>
            </w:tcBorders>
          </w:tcPr>
          <w:p w:rsidR="00C52FC3" w:rsidRPr="00495ACC" w:rsidRDefault="00C52FC3" w:rsidP="00287558"/>
        </w:tc>
        <w:tc>
          <w:tcPr>
            <w:tcW w:w="8505" w:type="dxa"/>
            <w:gridSpan w:val="3"/>
            <w:tcBorders>
              <w:top w:val="dotted" w:sz="4" w:space="0" w:color="auto"/>
              <w:bottom w:val="dotted" w:sz="4" w:space="0" w:color="auto"/>
            </w:tcBorders>
          </w:tcPr>
          <w:p w:rsidR="00C52FC3" w:rsidRPr="00495ACC" w:rsidRDefault="00C52FC3" w:rsidP="00287558">
            <w:pPr>
              <w:rPr>
                <w:b/>
              </w:rPr>
            </w:pPr>
            <w:r w:rsidRPr="00495ACC">
              <w:rPr>
                <w:b/>
              </w:rPr>
              <w:t>Paket za pušače (12V utičnica s upaljačem, pepeljara i 2 držača za čaše naprijed)</w:t>
            </w:r>
          </w:p>
        </w:tc>
        <w:tc>
          <w:tcPr>
            <w:tcW w:w="680" w:type="dxa"/>
            <w:tcBorders>
              <w:top w:val="dotted" w:sz="4" w:space="0" w:color="auto"/>
              <w:bottom w:val="dotted" w:sz="4" w:space="0" w:color="auto"/>
              <w:right w:val="single" w:sz="4" w:space="0" w:color="auto"/>
            </w:tcBorders>
            <w:shd w:val="clear" w:color="auto" w:fill="auto"/>
          </w:tcPr>
          <w:p w:rsidR="00C52FC3" w:rsidRPr="00495ACC" w:rsidRDefault="00C52FC3" w:rsidP="00287558"/>
        </w:tc>
      </w:tr>
      <w:tr w:rsidR="00C52FC3" w:rsidRPr="00495ACC" w:rsidTr="00C52FC3">
        <w:trPr>
          <w:trHeight w:hRule="exact" w:val="369"/>
        </w:trPr>
        <w:tc>
          <w:tcPr>
            <w:tcW w:w="704" w:type="dxa"/>
            <w:gridSpan w:val="2"/>
            <w:vMerge/>
            <w:tcBorders>
              <w:left w:val="single" w:sz="4" w:space="0" w:color="auto"/>
              <w:bottom w:val="dotted" w:sz="4" w:space="0" w:color="auto"/>
            </w:tcBorders>
          </w:tcPr>
          <w:p w:rsidR="00C52FC3" w:rsidRPr="00495ACC" w:rsidRDefault="00C52FC3" w:rsidP="00287558"/>
        </w:tc>
        <w:tc>
          <w:tcPr>
            <w:tcW w:w="8505" w:type="dxa"/>
            <w:gridSpan w:val="3"/>
            <w:tcBorders>
              <w:top w:val="dotted" w:sz="4" w:space="0" w:color="auto"/>
              <w:bottom w:val="dotted" w:sz="4" w:space="0" w:color="auto"/>
            </w:tcBorders>
          </w:tcPr>
          <w:p w:rsidR="00C52FC3" w:rsidRPr="00495ACC" w:rsidRDefault="00C52FC3" w:rsidP="00287558">
            <w:pPr>
              <w:rPr>
                <w:b/>
              </w:rPr>
            </w:pPr>
            <w:r w:rsidRPr="00495ACC">
              <w:rPr>
                <w:b/>
              </w:rPr>
              <w:t>Dodatni grijač, samo za dizel motore</w:t>
            </w:r>
          </w:p>
        </w:tc>
        <w:tc>
          <w:tcPr>
            <w:tcW w:w="680" w:type="dxa"/>
            <w:tcBorders>
              <w:top w:val="dotted" w:sz="4" w:space="0" w:color="auto"/>
              <w:bottom w:val="dotted" w:sz="4" w:space="0" w:color="auto"/>
              <w:right w:val="single" w:sz="4" w:space="0" w:color="auto"/>
            </w:tcBorders>
            <w:shd w:val="clear" w:color="auto" w:fill="auto"/>
          </w:tcPr>
          <w:p w:rsidR="00C52FC3" w:rsidRPr="00495ACC" w:rsidRDefault="00C52FC3" w:rsidP="00287558"/>
        </w:tc>
      </w:tr>
      <w:tr w:rsidR="00C52FC3" w:rsidRPr="00495ACC" w:rsidTr="00C52FC3">
        <w:trPr>
          <w:trHeight w:hRule="exact" w:val="1871"/>
        </w:trPr>
        <w:tc>
          <w:tcPr>
            <w:tcW w:w="704" w:type="dxa"/>
            <w:gridSpan w:val="2"/>
            <w:tcBorders>
              <w:top w:val="dotted" w:sz="4" w:space="0" w:color="auto"/>
              <w:left w:val="single" w:sz="4" w:space="0" w:color="auto"/>
              <w:bottom w:val="single" w:sz="4" w:space="0" w:color="auto"/>
            </w:tcBorders>
          </w:tcPr>
          <w:p w:rsidR="00C52FC3" w:rsidRPr="00495ACC" w:rsidRDefault="00C52FC3" w:rsidP="00287558"/>
        </w:tc>
        <w:tc>
          <w:tcPr>
            <w:tcW w:w="8505" w:type="dxa"/>
            <w:gridSpan w:val="3"/>
            <w:tcBorders>
              <w:top w:val="dotted" w:sz="4" w:space="0" w:color="auto"/>
              <w:bottom w:val="single" w:sz="4" w:space="0" w:color="auto"/>
            </w:tcBorders>
          </w:tcPr>
          <w:p w:rsidR="00C52FC3" w:rsidRPr="00495ACC" w:rsidRDefault="00C52FC3" w:rsidP="00287558">
            <w:pPr>
              <w:rPr>
                <w:b/>
              </w:rPr>
            </w:pPr>
            <w:r w:rsidRPr="00495ACC">
              <w:rPr>
                <w:b/>
              </w:rPr>
              <w:t xml:space="preserve">Komfort paket u kabini: </w:t>
            </w:r>
          </w:p>
          <w:p w:rsidR="00C52FC3" w:rsidRPr="00495ACC" w:rsidRDefault="00C52FC3" w:rsidP="00287558">
            <w:r w:rsidRPr="00495ACC">
              <w:t xml:space="preserve">utičnica naprijed, prigušenje buke u unutrašnjosti kabine, štitnici za sunce s ogledalima lijevo i </w:t>
            </w:r>
          </w:p>
          <w:p w:rsidR="00C52FC3" w:rsidRPr="00495ACC" w:rsidRDefault="00C52FC3" w:rsidP="00287558">
            <w:r w:rsidRPr="00495ACC">
              <w:t xml:space="preserve">desno, ručke iznad sjedišta u kabini, svjetlo za čitanje i pretinac za naočale, ručke na A </w:t>
            </w:r>
          </w:p>
          <w:p w:rsidR="00C52FC3" w:rsidRPr="00495ACC" w:rsidRDefault="00C52FC3" w:rsidP="00287558">
            <w:pPr>
              <w:rPr>
                <w:b/>
              </w:rPr>
            </w:pPr>
            <w:r w:rsidRPr="00495ACC">
              <w:t>stupu na strani vozača i suvozača, prigušeno osvjetljenje kontrolne ploče</w:t>
            </w:r>
          </w:p>
        </w:tc>
        <w:tc>
          <w:tcPr>
            <w:tcW w:w="680" w:type="dxa"/>
            <w:tcBorders>
              <w:top w:val="dotted" w:sz="4" w:space="0" w:color="auto"/>
              <w:bottom w:val="single" w:sz="4" w:space="0" w:color="auto"/>
              <w:right w:val="single" w:sz="4" w:space="0" w:color="auto"/>
            </w:tcBorders>
            <w:shd w:val="clear" w:color="auto" w:fill="auto"/>
          </w:tcPr>
          <w:p w:rsidR="00C52FC3" w:rsidRPr="00495ACC" w:rsidRDefault="00C52FC3" w:rsidP="00287558"/>
        </w:tc>
      </w:tr>
      <w:tr w:rsidR="00C52FC3" w:rsidRPr="00495ACC" w:rsidTr="00A95CE2">
        <w:trPr>
          <w:trHeight w:hRule="exact" w:val="15320"/>
        </w:trPr>
        <w:tc>
          <w:tcPr>
            <w:tcW w:w="704" w:type="dxa"/>
            <w:gridSpan w:val="2"/>
          </w:tcPr>
          <w:p w:rsidR="00C52FC3" w:rsidRPr="00495ACC" w:rsidRDefault="00C52FC3" w:rsidP="00287558"/>
        </w:tc>
        <w:tc>
          <w:tcPr>
            <w:tcW w:w="8505" w:type="dxa"/>
            <w:gridSpan w:val="3"/>
            <w:tcBorders>
              <w:top w:val="single" w:sz="4" w:space="0" w:color="auto"/>
              <w:bottom w:val="single" w:sz="4" w:space="0" w:color="auto"/>
            </w:tcBorders>
          </w:tcPr>
          <w:p w:rsidR="00C52FC3" w:rsidRPr="00495ACC" w:rsidRDefault="00C52FC3" w:rsidP="00287558">
            <w:pPr>
              <w:rPr>
                <w:b/>
                <w:u w:val="single"/>
              </w:rPr>
            </w:pPr>
            <w:r w:rsidRPr="00495ACC">
              <w:rPr>
                <w:b/>
                <w:u w:val="single"/>
              </w:rPr>
              <w:t>Sanitetsko uređenje</w:t>
            </w:r>
          </w:p>
          <w:p w:rsidR="00C52FC3" w:rsidRPr="00495ACC" w:rsidRDefault="00C52FC3" w:rsidP="00287558">
            <w:r w:rsidRPr="00495ACC">
              <w:t>- Kalupirane i termičke obloge bolesničkog prostora za bočne stijene, krov i vrata, medicinski ormar  i prostor izveden za smještaj odgovarajuće opreme</w:t>
            </w:r>
          </w:p>
          <w:p w:rsidR="00C52FC3" w:rsidRPr="00495ACC" w:rsidRDefault="00C52FC3" w:rsidP="00287558">
            <w:r w:rsidRPr="00495ACC">
              <w:t>- Obloga lijevog boka, poda, krova i obloga svih vrata, obloga stropa s kotiranim otvorima za ugradnju opreme, lampa, ventilator, infuzija</w:t>
            </w:r>
          </w:p>
          <w:p w:rsidR="00C52FC3" w:rsidRPr="00495ACC" w:rsidRDefault="00C52FC3" w:rsidP="00287558">
            <w:r w:rsidRPr="00495ACC">
              <w:t>- KONSTRUKCIJA MATERIJALA ZA OBLAGANJE:</w:t>
            </w:r>
          </w:p>
          <w:p w:rsidR="00C52FC3" w:rsidRPr="00495ACC" w:rsidRDefault="00C52FC3" w:rsidP="00287558">
            <w:r w:rsidRPr="00495ACC">
              <w:t xml:space="preserve">  ABS PMMA složeni u više slojeva, visokog sjaja, visoke hemijske otpornosti, otporan na sredstva za pranje i dezinfekciju i na sitna mehanička oštećenja.</w:t>
            </w:r>
          </w:p>
          <w:p w:rsidR="00C52FC3" w:rsidRPr="00495ACC" w:rsidRDefault="00C52FC3" w:rsidP="00287558">
            <w:r w:rsidRPr="00495ACC">
              <w:t>- Infuzijska kutija sa dva nosača i dvosmejrni ventilator smješteni u strop</w:t>
            </w:r>
          </w:p>
          <w:p w:rsidR="00C52FC3" w:rsidRPr="00495ACC" w:rsidRDefault="00C52FC3" w:rsidP="00287558">
            <w:r w:rsidRPr="00495ACC">
              <w:t>- LED rasvjeta medicinskog dijela vozila minimalno 4 svjetiljke</w:t>
            </w:r>
          </w:p>
          <w:p w:rsidR="00C52FC3" w:rsidRPr="00495ACC" w:rsidRDefault="00C52FC3" w:rsidP="00287558">
            <w:r w:rsidRPr="00495ACC">
              <w:t>- Trauma rasvjeta LED plava minimalno 2 kom.</w:t>
            </w:r>
          </w:p>
          <w:p w:rsidR="00C52FC3" w:rsidRPr="00495ACC" w:rsidRDefault="00C52FC3" w:rsidP="00287558">
            <w:r w:rsidRPr="00495ACC">
              <w:t>- Utičnica 220 V, utičnica za napajanje 12 V</w:t>
            </w:r>
          </w:p>
          <w:p w:rsidR="00C52FC3" w:rsidRPr="00495ACC" w:rsidRDefault="00C52FC3" w:rsidP="00287558">
            <w:r w:rsidRPr="00495ACC">
              <w:t>- Pod izliven od neklizajućeg materijala, otporna na sredstva za pranje i dezinfekciju i na sitna mehanička oštećenja</w:t>
            </w:r>
          </w:p>
          <w:p w:rsidR="00C52FC3" w:rsidRPr="00495ACC" w:rsidRDefault="00C52FC3" w:rsidP="00287558">
            <w:r w:rsidRPr="00495ACC">
              <w:t>- Radni reflektor na zadnjim ulaznim vratima (rad u noćnim uvjetima)</w:t>
            </w:r>
          </w:p>
          <w:p w:rsidR="00C52FC3" w:rsidRPr="00495ACC" w:rsidRDefault="00C52FC3" w:rsidP="00287558">
            <w:r w:rsidRPr="00495ACC">
              <w:t>- Ploča sa prekidačima</w:t>
            </w:r>
          </w:p>
          <w:p w:rsidR="00C52FC3" w:rsidRPr="00495ACC" w:rsidRDefault="00C52FC3" w:rsidP="00287558"/>
          <w:p w:rsidR="00C52FC3" w:rsidRPr="00495ACC" w:rsidRDefault="00C52FC3" w:rsidP="00287558">
            <w:r w:rsidRPr="00495ACC">
              <w:t>2. OBILJEŽJA</w:t>
            </w:r>
          </w:p>
          <w:p w:rsidR="00C52FC3" w:rsidRPr="00495ACC" w:rsidRDefault="00C52FC3" w:rsidP="00287558">
            <w:r w:rsidRPr="00495ACC">
              <w:t xml:space="preserve"> - Svjetlosni LED blok po standardu, NAPRIJED I NAZAD 12V, sa bočnim Aley svjetlima, svjetlosni blok napravljen od visokokvalitetnog polikarbonata, osnova aluminijum, vodootporno kućište, radna temperatura od -45 do +50 st.C</w:t>
            </w:r>
          </w:p>
          <w:p w:rsidR="00C52FC3" w:rsidRPr="00495ACC" w:rsidRDefault="00C52FC3" w:rsidP="00287558">
            <w:r w:rsidRPr="00495ACC">
              <w:t>- Trotonska sirena, sa opcijom megafona</w:t>
            </w:r>
          </w:p>
          <w:p w:rsidR="00C52FC3" w:rsidRPr="00495ACC" w:rsidRDefault="00C52FC3" w:rsidP="00287558">
            <w:r w:rsidRPr="00495ACC">
              <w:t>- El. komanda za upravljanje signalizacijom sa integrisanim mikrofonom.</w:t>
            </w:r>
          </w:p>
          <w:p w:rsidR="00C52FC3" w:rsidRPr="00495ACC" w:rsidRDefault="00C52FC3" w:rsidP="00287558">
            <w:r w:rsidRPr="00495ACC">
              <w:t>- LED Svjetlosna signalizacija u prednjem braniku - TREPTAČI</w:t>
            </w:r>
          </w:p>
          <w:p w:rsidR="00C52FC3" w:rsidRPr="00495ACC" w:rsidRDefault="00C52FC3" w:rsidP="00287558">
            <w:r w:rsidRPr="00495ACC">
              <w:t>- Flouroscentna folija crvene boje 3M s prednje, zadnje i bočnih strana</w:t>
            </w:r>
          </w:p>
          <w:p w:rsidR="00C52FC3" w:rsidRPr="00495ACC" w:rsidRDefault="00C52FC3" w:rsidP="00287558">
            <w:r w:rsidRPr="00495ACC">
              <w:t>- Ispis na prednjoj haubi vozila (HITNA POMOĆ ili AMBULANCE), 4 međunarodna znaka života</w:t>
            </w:r>
          </w:p>
          <w:p w:rsidR="00C52FC3" w:rsidRPr="00495ACC" w:rsidRDefault="00C52FC3" w:rsidP="00287558">
            <w:r w:rsidRPr="00495ACC">
              <w:t>- Na prednjim vratima (vratima na kabini) ispis - naziv Ugovornog organa _____</w:t>
            </w:r>
          </w:p>
          <w:p w:rsidR="00C52FC3" w:rsidRPr="00495ACC" w:rsidRDefault="00C52FC3" w:rsidP="00287558"/>
          <w:p w:rsidR="00C52FC3" w:rsidRPr="00495ACC" w:rsidRDefault="00C52FC3" w:rsidP="00287558">
            <w:r w:rsidRPr="00495ACC">
              <w:t>3. KISIK</w:t>
            </w:r>
          </w:p>
          <w:p w:rsidR="00C52FC3" w:rsidRPr="00495ACC" w:rsidRDefault="00C52FC3" w:rsidP="00287558">
            <w:r w:rsidRPr="00495ACC">
              <w:t>-  Centralni razvod kisika (podrazumijeva mogućnost napajanja medicinske opreme koja koristi kisik)</w:t>
            </w:r>
          </w:p>
          <w:p w:rsidR="00C52FC3" w:rsidRPr="00495ACC" w:rsidRDefault="00C52FC3" w:rsidP="00287558">
            <w:r w:rsidRPr="00495ACC">
              <w:t>-  Podnožje za dvije boce za kisik, 2xBoca za kisik 10litara</w:t>
            </w:r>
          </w:p>
          <w:p w:rsidR="00C52FC3" w:rsidRPr="00495ACC" w:rsidRDefault="00C52FC3" w:rsidP="00287558">
            <w:r w:rsidRPr="00495ACC">
              <w:t xml:space="preserve">-  Manometar i crijevo s priključkom, Ugradna ploča za priključak ANFOR i sl za kisik, </w:t>
            </w:r>
          </w:p>
          <w:p w:rsidR="00C52FC3" w:rsidRPr="00495ACC" w:rsidRDefault="00C52FC3" w:rsidP="00287558">
            <w:r w:rsidRPr="00495ACC">
              <w:t xml:space="preserve">   Regulacioni ventil s ovlaživačem i dozator 0-15 lit/min</w:t>
            </w:r>
          </w:p>
          <w:p w:rsidR="00C52FC3" w:rsidRPr="00495ACC" w:rsidRDefault="00C52FC3" w:rsidP="00287558"/>
          <w:p w:rsidR="00C52FC3" w:rsidRPr="00495ACC" w:rsidRDefault="00C52FC3" w:rsidP="00287558">
            <w:r w:rsidRPr="00495ACC">
              <w:t>4. SJEDALA</w:t>
            </w:r>
          </w:p>
          <w:p w:rsidR="00C52FC3" w:rsidRPr="00495ACC" w:rsidRDefault="00C52FC3" w:rsidP="00287558">
            <w:r w:rsidRPr="00495ACC">
              <w:t>-  Sjedalo učvršćeno na pregradnoj stijeni, postavljeno u produženju uzdužne osi glavnih nosila</w:t>
            </w:r>
          </w:p>
          <w:p w:rsidR="00C52FC3" w:rsidRPr="00495ACC" w:rsidRDefault="00C52FC3" w:rsidP="00287558">
            <w:r w:rsidRPr="00495ACC">
              <w:t>-  Dvostruko sjedalo (klupa) okrenuto na bok iznad zadnjeg desnog točka</w:t>
            </w:r>
          </w:p>
          <w:p w:rsidR="00C52FC3" w:rsidRPr="00495ACC" w:rsidRDefault="00C52FC3" w:rsidP="00287558">
            <w:r w:rsidRPr="00495ACC">
              <w:t xml:space="preserve">-  Sva sjedala sa automatskim sigurnosnim pojasevima </w:t>
            </w:r>
          </w:p>
          <w:p w:rsidR="00C52FC3" w:rsidRPr="00495ACC" w:rsidRDefault="00C52FC3" w:rsidP="00287558">
            <w:r w:rsidRPr="00495ACC">
              <w:t>-  Rukohvati za držanje iznad sjedala iza olakšan ulazak na desnim bočnim vratima</w:t>
            </w:r>
          </w:p>
          <w:p w:rsidR="00C52FC3" w:rsidRPr="00495ACC" w:rsidRDefault="00C52FC3" w:rsidP="00287558">
            <w:r w:rsidRPr="00495ACC">
              <w:t>- Glavna nosila samoutovarnog tipa na preklopnim nogama s točkovima</w:t>
            </w:r>
          </w:p>
          <w:p w:rsidR="00C52FC3" w:rsidRPr="00495ACC" w:rsidRDefault="00C52FC3" w:rsidP="00287558">
            <w:r w:rsidRPr="00495ACC">
              <w:t>-  Postolje za glavna nosila, Prednji i zadnji blokatori, Madrac, Utovarna rampa INOX materijala</w:t>
            </w:r>
          </w:p>
          <w:p w:rsidR="00C52FC3" w:rsidRPr="00495ACC" w:rsidRDefault="00C52FC3" w:rsidP="00287558"/>
          <w:p w:rsidR="00C52FC3" w:rsidRPr="00495ACC" w:rsidRDefault="00C52FC3" w:rsidP="00287558">
            <w:r w:rsidRPr="00495ACC">
              <w:t>6. OSTALA OPREMA</w:t>
            </w:r>
          </w:p>
          <w:p w:rsidR="00C52FC3" w:rsidRPr="00495ACC" w:rsidRDefault="00C52FC3" w:rsidP="00287558">
            <w:r w:rsidRPr="00495ACC">
              <w:t>- Vatrogasni aparat</w:t>
            </w:r>
          </w:p>
          <w:p w:rsidR="00C52FC3" w:rsidRPr="00495ACC" w:rsidRDefault="00C52FC3" w:rsidP="00287558">
            <w:r w:rsidRPr="00495ACC">
              <w:t>- ZIK čekić za razbijanje stakla</w:t>
            </w:r>
          </w:p>
          <w:p w:rsidR="00C52FC3" w:rsidRPr="00495ACC" w:rsidRDefault="00C52FC3" w:rsidP="00287558">
            <w:r w:rsidRPr="00495ACC">
              <w:t xml:space="preserve">ATEST ZA DORADU VOZILA ZA REGISTRACIJU VOZILA U  SPECIJALNO PUTNIČKO VOZILO </w:t>
            </w:r>
          </w:p>
          <w:p w:rsidR="00C52FC3" w:rsidRPr="00495ACC" w:rsidRDefault="00C52FC3" w:rsidP="00287558">
            <w:pPr>
              <w:rPr>
                <w:b/>
                <w:u w:val="single"/>
              </w:rPr>
            </w:pPr>
            <w:r w:rsidRPr="00495ACC">
              <w:t xml:space="preserve">    - SANITET SJEDIŠTA 6 kom + LEŽAJ 1 kom.</w:t>
            </w:r>
          </w:p>
        </w:tc>
        <w:tc>
          <w:tcPr>
            <w:tcW w:w="680" w:type="dxa"/>
            <w:tcBorders>
              <w:top w:val="single" w:sz="4" w:space="0" w:color="auto"/>
              <w:bottom w:val="single" w:sz="4" w:space="0" w:color="auto"/>
              <w:right w:val="single" w:sz="4" w:space="0" w:color="auto"/>
            </w:tcBorders>
            <w:shd w:val="clear" w:color="auto" w:fill="auto"/>
          </w:tcPr>
          <w:p w:rsidR="00C52FC3" w:rsidRPr="00495ACC" w:rsidRDefault="00C52FC3" w:rsidP="00287558"/>
        </w:tc>
      </w:tr>
    </w:tbl>
    <w:p w:rsidR="00C52FC3" w:rsidRPr="00495ACC" w:rsidRDefault="00C52FC3" w:rsidP="00C52FC3"/>
    <w:p w:rsidR="005B4ED5" w:rsidRDefault="00472698" w:rsidP="005B4ED5">
      <w:r>
        <w:t>Naša ponuda je u potpunosti usklađena, odnosno zadovoljava navedeno u „Tehnička specifikacija“.</w:t>
      </w:r>
    </w:p>
    <w:p w:rsidR="00472698" w:rsidRDefault="00472698" w:rsidP="005B4ED5">
      <w:r>
        <w:t>(u slučaju da nije navesti po kojim karakteristikama nije, odnosno što je ekvivalent tome)</w:t>
      </w:r>
    </w:p>
    <w:p w:rsidR="00D66A42" w:rsidRDefault="005B4ED5" w:rsidP="005B4ED5">
      <w:r>
        <w:t xml:space="preserve">  </w:t>
      </w:r>
    </w:p>
    <w:p w:rsidR="00A95CE2" w:rsidRDefault="00A95CE2" w:rsidP="005B4ED5"/>
    <w:p w:rsidR="005B4ED5" w:rsidRDefault="005B4ED5" w:rsidP="005B4ED5">
      <w:r>
        <w:t xml:space="preserve">Datum: _________________ </w:t>
      </w:r>
      <w:r w:rsidR="00C35052">
        <w:t>2018</w:t>
      </w:r>
      <w:r>
        <w:t>.godine</w:t>
      </w:r>
    </w:p>
    <w:p w:rsidR="005B4ED5" w:rsidRDefault="005B4ED5" w:rsidP="005B4ED5"/>
    <w:p w:rsidR="00A95CE2" w:rsidRDefault="00A95CE2" w:rsidP="005B4ED5"/>
    <w:p w:rsidR="00A95CE2" w:rsidRDefault="00A95CE2" w:rsidP="005B4ED5"/>
    <w:p w:rsidR="00A95CE2" w:rsidRDefault="00A95CE2" w:rsidP="005B4ED5"/>
    <w:p w:rsidR="005B4ED5" w:rsidRPr="00FD6343" w:rsidRDefault="005B4ED5" w:rsidP="005B4ED5">
      <w:r>
        <w:t xml:space="preserve">                                  </w:t>
      </w:r>
      <w:r w:rsidRPr="00FD6343">
        <w:t>Tačnost podataka ovjerava:                   M.P.                    PONUĐAČ</w:t>
      </w:r>
    </w:p>
    <w:p w:rsidR="005B4ED5" w:rsidRPr="00FD6343" w:rsidRDefault="005B4ED5" w:rsidP="005B4ED5"/>
    <w:p w:rsidR="005B4ED5" w:rsidRDefault="005B4ED5" w:rsidP="005B4ED5">
      <w:r>
        <w:tab/>
      </w:r>
      <w:r>
        <w:tab/>
      </w:r>
      <w:r>
        <w:tab/>
      </w:r>
      <w:r>
        <w:tab/>
      </w:r>
      <w:r>
        <w:tab/>
      </w:r>
      <w:r>
        <w:tab/>
      </w:r>
      <w:r>
        <w:tab/>
      </w:r>
      <w:r>
        <w:tab/>
      </w:r>
      <w:r>
        <w:tab/>
      </w:r>
      <w:r>
        <w:tab/>
        <w:t>_________________</w:t>
      </w:r>
    </w:p>
    <w:p w:rsidR="00957022" w:rsidRDefault="00957022" w:rsidP="00957022">
      <w:pPr>
        <w:jc w:val="right"/>
        <w:rPr>
          <w:b/>
          <w:bCs/>
          <w:sz w:val="22"/>
          <w:szCs w:val="22"/>
          <w:lang w:val="bs-Latn-BA" w:eastAsia="en-US"/>
        </w:rPr>
      </w:pPr>
    </w:p>
    <w:p w:rsidR="00A95CE2" w:rsidRDefault="00A95CE2" w:rsidP="00957022">
      <w:pPr>
        <w:jc w:val="right"/>
        <w:rPr>
          <w:b/>
          <w:bCs/>
          <w:sz w:val="22"/>
          <w:szCs w:val="22"/>
          <w:lang w:val="bs-Latn-BA" w:eastAsia="en-US"/>
        </w:rPr>
      </w:pPr>
    </w:p>
    <w:p w:rsidR="00A95CE2" w:rsidRDefault="00A95CE2" w:rsidP="00957022">
      <w:pPr>
        <w:jc w:val="right"/>
        <w:rPr>
          <w:b/>
          <w:bCs/>
          <w:sz w:val="22"/>
          <w:szCs w:val="22"/>
          <w:lang w:val="bs-Latn-BA" w:eastAsia="en-US"/>
        </w:rPr>
      </w:pPr>
    </w:p>
    <w:p w:rsidR="00A95CE2" w:rsidRDefault="00A95CE2" w:rsidP="00957022">
      <w:pPr>
        <w:jc w:val="right"/>
        <w:rPr>
          <w:b/>
          <w:bCs/>
          <w:sz w:val="22"/>
          <w:szCs w:val="22"/>
          <w:lang w:val="bs-Latn-BA" w:eastAsia="en-US"/>
        </w:rPr>
      </w:pPr>
    </w:p>
    <w:p w:rsidR="00A95CE2" w:rsidRDefault="00A95CE2" w:rsidP="00957022">
      <w:pPr>
        <w:jc w:val="right"/>
        <w:rPr>
          <w:b/>
          <w:bCs/>
          <w:sz w:val="22"/>
          <w:szCs w:val="22"/>
          <w:lang w:val="bs-Latn-BA" w:eastAsia="en-US"/>
        </w:rPr>
      </w:pPr>
    </w:p>
    <w:p w:rsidR="00A95CE2" w:rsidRDefault="00A95CE2" w:rsidP="00957022">
      <w:pPr>
        <w:jc w:val="right"/>
        <w:rPr>
          <w:b/>
          <w:bCs/>
          <w:sz w:val="22"/>
          <w:szCs w:val="22"/>
          <w:lang w:val="bs-Latn-BA" w:eastAsia="en-US"/>
        </w:rPr>
      </w:pPr>
    </w:p>
    <w:p w:rsidR="00A95CE2" w:rsidRDefault="00A95CE2" w:rsidP="00957022">
      <w:pPr>
        <w:jc w:val="right"/>
        <w:rPr>
          <w:b/>
          <w:bCs/>
          <w:sz w:val="22"/>
          <w:szCs w:val="22"/>
          <w:lang w:val="bs-Latn-BA" w:eastAsia="en-US"/>
        </w:rPr>
      </w:pPr>
    </w:p>
    <w:p w:rsidR="00A95CE2" w:rsidRDefault="00A95CE2" w:rsidP="00957022">
      <w:pPr>
        <w:jc w:val="right"/>
        <w:rPr>
          <w:b/>
          <w:bCs/>
          <w:sz w:val="22"/>
          <w:szCs w:val="22"/>
          <w:lang w:val="bs-Latn-BA" w:eastAsia="en-US"/>
        </w:rPr>
      </w:pPr>
    </w:p>
    <w:p w:rsidR="00A95CE2" w:rsidRDefault="00A95CE2" w:rsidP="00957022">
      <w:pPr>
        <w:jc w:val="right"/>
        <w:rPr>
          <w:b/>
          <w:bCs/>
          <w:sz w:val="22"/>
          <w:szCs w:val="22"/>
          <w:lang w:val="bs-Latn-BA" w:eastAsia="en-US"/>
        </w:rPr>
      </w:pPr>
    </w:p>
    <w:p w:rsidR="00A95CE2" w:rsidRDefault="00A95CE2" w:rsidP="00957022">
      <w:pPr>
        <w:jc w:val="right"/>
        <w:rPr>
          <w:b/>
          <w:bCs/>
          <w:sz w:val="22"/>
          <w:szCs w:val="22"/>
          <w:lang w:val="bs-Latn-BA" w:eastAsia="en-US"/>
        </w:rPr>
      </w:pPr>
    </w:p>
    <w:p w:rsidR="00A95CE2" w:rsidRDefault="00A95CE2" w:rsidP="00957022">
      <w:pPr>
        <w:jc w:val="right"/>
        <w:rPr>
          <w:b/>
          <w:bCs/>
          <w:sz w:val="22"/>
          <w:szCs w:val="22"/>
          <w:lang w:val="bs-Latn-BA" w:eastAsia="en-US"/>
        </w:rPr>
      </w:pPr>
    </w:p>
    <w:p w:rsidR="00A95CE2" w:rsidRDefault="00A95CE2" w:rsidP="00957022">
      <w:pPr>
        <w:jc w:val="right"/>
        <w:rPr>
          <w:b/>
          <w:bCs/>
          <w:sz w:val="22"/>
          <w:szCs w:val="22"/>
          <w:lang w:val="bs-Latn-BA" w:eastAsia="en-US"/>
        </w:rPr>
      </w:pPr>
    </w:p>
    <w:p w:rsidR="00A95CE2" w:rsidRDefault="00A95CE2" w:rsidP="00957022">
      <w:pPr>
        <w:jc w:val="right"/>
        <w:rPr>
          <w:b/>
          <w:bCs/>
          <w:sz w:val="22"/>
          <w:szCs w:val="22"/>
          <w:lang w:val="bs-Latn-BA" w:eastAsia="en-US"/>
        </w:rPr>
      </w:pPr>
    </w:p>
    <w:p w:rsidR="00A95CE2" w:rsidRDefault="00A95CE2" w:rsidP="00957022">
      <w:pPr>
        <w:jc w:val="right"/>
        <w:rPr>
          <w:b/>
          <w:bCs/>
          <w:sz w:val="22"/>
          <w:szCs w:val="22"/>
          <w:lang w:val="bs-Latn-BA" w:eastAsia="en-US"/>
        </w:rPr>
      </w:pPr>
    </w:p>
    <w:p w:rsidR="00A95CE2" w:rsidRDefault="00A95CE2" w:rsidP="00957022">
      <w:pPr>
        <w:jc w:val="right"/>
        <w:rPr>
          <w:b/>
          <w:bCs/>
          <w:sz w:val="22"/>
          <w:szCs w:val="22"/>
          <w:lang w:val="bs-Latn-BA" w:eastAsia="en-US"/>
        </w:rPr>
      </w:pPr>
    </w:p>
    <w:p w:rsidR="00A95CE2" w:rsidRDefault="00A95CE2" w:rsidP="00957022">
      <w:pPr>
        <w:jc w:val="right"/>
        <w:rPr>
          <w:b/>
          <w:bCs/>
          <w:sz w:val="22"/>
          <w:szCs w:val="22"/>
          <w:lang w:val="bs-Latn-BA" w:eastAsia="en-US"/>
        </w:rPr>
      </w:pPr>
    </w:p>
    <w:p w:rsidR="00A95CE2" w:rsidRDefault="00A95CE2" w:rsidP="00957022">
      <w:pPr>
        <w:jc w:val="right"/>
        <w:rPr>
          <w:b/>
          <w:bCs/>
          <w:sz w:val="22"/>
          <w:szCs w:val="22"/>
          <w:lang w:val="bs-Latn-BA" w:eastAsia="en-US"/>
        </w:rPr>
      </w:pPr>
    </w:p>
    <w:p w:rsidR="00A95CE2" w:rsidRDefault="00A95CE2" w:rsidP="00957022">
      <w:pPr>
        <w:jc w:val="right"/>
        <w:rPr>
          <w:b/>
          <w:bCs/>
          <w:sz w:val="22"/>
          <w:szCs w:val="22"/>
          <w:lang w:val="bs-Latn-BA" w:eastAsia="en-US"/>
        </w:rPr>
      </w:pPr>
    </w:p>
    <w:p w:rsidR="00A95CE2" w:rsidRDefault="00A95CE2" w:rsidP="00957022">
      <w:pPr>
        <w:jc w:val="right"/>
        <w:rPr>
          <w:b/>
          <w:bCs/>
          <w:sz w:val="22"/>
          <w:szCs w:val="22"/>
          <w:lang w:val="bs-Latn-BA" w:eastAsia="en-US"/>
        </w:rPr>
      </w:pPr>
    </w:p>
    <w:p w:rsidR="00A95CE2" w:rsidRDefault="00A95CE2" w:rsidP="00957022">
      <w:pPr>
        <w:jc w:val="right"/>
        <w:rPr>
          <w:b/>
          <w:bCs/>
          <w:sz w:val="22"/>
          <w:szCs w:val="22"/>
          <w:lang w:val="bs-Latn-BA" w:eastAsia="en-US"/>
        </w:rPr>
      </w:pPr>
    </w:p>
    <w:p w:rsidR="00A95CE2" w:rsidRDefault="00A95CE2" w:rsidP="00957022">
      <w:pPr>
        <w:jc w:val="right"/>
        <w:rPr>
          <w:b/>
          <w:bCs/>
          <w:sz w:val="22"/>
          <w:szCs w:val="22"/>
          <w:lang w:val="bs-Latn-BA" w:eastAsia="en-US"/>
        </w:rPr>
      </w:pPr>
    </w:p>
    <w:p w:rsidR="00A95CE2" w:rsidRDefault="00A95CE2" w:rsidP="00957022">
      <w:pPr>
        <w:jc w:val="right"/>
        <w:rPr>
          <w:b/>
          <w:bCs/>
          <w:sz w:val="22"/>
          <w:szCs w:val="22"/>
          <w:lang w:val="bs-Latn-BA" w:eastAsia="en-US"/>
        </w:rPr>
      </w:pPr>
    </w:p>
    <w:p w:rsidR="00A95CE2" w:rsidRDefault="00A95CE2" w:rsidP="00957022">
      <w:pPr>
        <w:jc w:val="right"/>
        <w:rPr>
          <w:b/>
          <w:bCs/>
          <w:sz w:val="22"/>
          <w:szCs w:val="22"/>
          <w:lang w:val="bs-Latn-BA" w:eastAsia="en-US"/>
        </w:rPr>
      </w:pPr>
    </w:p>
    <w:p w:rsidR="00A95CE2" w:rsidRDefault="00A95CE2" w:rsidP="00957022">
      <w:pPr>
        <w:jc w:val="right"/>
        <w:rPr>
          <w:b/>
          <w:bCs/>
          <w:sz w:val="22"/>
          <w:szCs w:val="22"/>
          <w:lang w:val="bs-Latn-BA" w:eastAsia="en-US"/>
        </w:rPr>
      </w:pPr>
    </w:p>
    <w:p w:rsidR="00A95CE2" w:rsidRDefault="00A95CE2" w:rsidP="00957022">
      <w:pPr>
        <w:jc w:val="right"/>
        <w:rPr>
          <w:b/>
          <w:bCs/>
          <w:sz w:val="22"/>
          <w:szCs w:val="22"/>
          <w:lang w:val="bs-Latn-BA" w:eastAsia="en-US"/>
        </w:rPr>
      </w:pPr>
    </w:p>
    <w:p w:rsidR="00A95CE2" w:rsidRDefault="00A95CE2" w:rsidP="00957022">
      <w:pPr>
        <w:jc w:val="right"/>
        <w:rPr>
          <w:b/>
          <w:bCs/>
          <w:sz w:val="22"/>
          <w:szCs w:val="22"/>
          <w:lang w:val="bs-Latn-BA" w:eastAsia="en-US"/>
        </w:rPr>
      </w:pPr>
    </w:p>
    <w:p w:rsidR="00A95CE2" w:rsidRDefault="00A95CE2" w:rsidP="00957022">
      <w:pPr>
        <w:jc w:val="right"/>
        <w:rPr>
          <w:b/>
          <w:bCs/>
          <w:sz w:val="22"/>
          <w:szCs w:val="22"/>
          <w:lang w:val="bs-Latn-BA" w:eastAsia="en-US"/>
        </w:rPr>
      </w:pPr>
    </w:p>
    <w:p w:rsidR="00A95CE2" w:rsidRDefault="00A95CE2" w:rsidP="00957022">
      <w:pPr>
        <w:jc w:val="right"/>
        <w:rPr>
          <w:b/>
          <w:bCs/>
          <w:sz w:val="22"/>
          <w:szCs w:val="22"/>
          <w:lang w:val="bs-Latn-BA" w:eastAsia="en-US"/>
        </w:rPr>
      </w:pPr>
    </w:p>
    <w:p w:rsidR="00A95CE2" w:rsidRDefault="00A95CE2" w:rsidP="00957022">
      <w:pPr>
        <w:jc w:val="right"/>
        <w:rPr>
          <w:b/>
          <w:bCs/>
          <w:sz w:val="22"/>
          <w:szCs w:val="22"/>
          <w:lang w:val="bs-Latn-BA" w:eastAsia="en-US"/>
        </w:rPr>
      </w:pPr>
    </w:p>
    <w:p w:rsidR="00A95CE2" w:rsidRDefault="00A95CE2" w:rsidP="00957022">
      <w:pPr>
        <w:jc w:val="right"/>
        <w:rPr>
          <w:b/>
          <w:bCs/>
          <w:sz w:val="22"/>
          <w:szCs w:val="22"/>
          <w:lang w:val="bs-Latn-BA" w:eastAsia="en-US"/>
        </w:rPr>
      </w:pPr>
    </w:p>
    <w:p w:rsidR="00A95CE2" w:rsidRDefault="00A95CE2" w:rsidP="00957022">
      <w:pPr>
        <w:jc w:val="right"/>
        <w:rPr>
          <w:b/>
          <w:bCs/>
          <w:sz w:val="22"/>
          <w:szCs w:val="22"/>
          <w:lang w:val="bs-Latn-BA" w:eastAsia="en-US"/>
        </w:rPr>
      </w:pPr>
    </w:p>
    <w:p w:rsidR="00A95CE2" w:rsidRDefault="00A95CE2" w:rsidP="00957022">
      <w:pPr>
        <w:jc w:val="right"/>
        <w:rPr>
          <w:b/>
          <w:bCs/>
          <w:sz w:val="22"/>
          <w:szCs w:val="22"/>
          <w:lang w:val="bs-Latn-BA" w:eastAsia="en-US"/>
        </w:rPr>
      </w:pPr>
    </w:p>
    <w:p w:rsidR="00A95CE2" w:rsidRDefault="00A95CE2" w:rsidP="00957022">
      <w:pPr>
        <w:jc w:val="right"/>
        <w:rPr>
          <w:b/>
          <w:bCs/>
          <w:sz w:val="22"/>
          <w:szCs w:val="22"/>
          <w:lang w:val="bs-Latn-BA" w:eastAsia="en-US"/>
        </w:rPr>
      </w:pPr>
    </w:p>
    <w:p w:rsidR="00A95CE2" w:rsidRDefault="00A95CE2" w:rsidP="00957022">
      <w:pPr>
        <w:jc w:val="right"/>
        <w:rPr>
          <w:b/>
          <w:bCs/>
          <w:sz w:val="22"/>
          <w:szCs w:val="22"/>
          <w:lang w:val="bs-Latn-BA" w:eastAsia="en-US"/>
        </w:rPr>
      </w:pPr>
    </w:p>
    <w:p w:rsidR="00A95CE2" w:rsidRDefault="00A95CE2" w:rsidP="00957022">
      <w:pPr>
        <w:jc w:val="right"/>
        <w:rPr>
          <w:b/>
          <w:bCs/>
          <w:sz w:val="22"/>
          <w:szCs w:val="22"/>
          <w:lang w:val="bs-Latn-BA" w:eastAsia="en-US"/>
        </w:rPr>
      </w:pPr>
    </w:p>
    <w:p w:rsidR="00A95CE2" w:rsidRDefault="00A95CE2" w:rsidP="00957022">
      <w:pPr>
        <w:jc w:val="right"/>
        <w:rPr>
          <w:b/>
          <w:bCs/>
          <w:sz w:val="22"/>
          <w:szCs w:val="22"/>
          <w:lang w:val="bs-Latn-BA" w:eastAsia="en-US"/>
        </w:rPr>
      </w:pPr>
    </w:p>
    <w:p w:rsidR="00A95CE2" w:rsidRDefault="00A95CE2" w:rsidP="00957022">
      <w:pPr>
        <w:jc w:val="right"/>
        <w:rPr>
          <w:b/>
          <w:bCs/>
          <w:sz w:val="22"/>
          <w:szCs w:val="22"/>
          <w:lang w:val="bs-Latn-BA" w:eastAsia="en-US"/>
        </w:rPr>
      </w:pPr>
    </w:p>
    <w:p w:rsidR="00A95CE2" w:rsidRDefault="00A95CE2" w:rsidP="00957022">
      <w:pPr>
        <w:jc w:val="right"/>
        <w:rPr>
          <w:b/>
          <w:bCs/>
          <w:sz w:val="22"/>
          <w:szCs w:val="22"/>
          <w:lang w:val="bs-Latn-BA" w:eastAsia="en-US"/>
        </w:rPr>
      </w:pPr>
    </w:p>
    <w:p w:rsidR="00A95CE2" w:rsidRDefault="00A95CE2" w:rsidP="00957022">
      <w:pPr>
        <w:jc w:val="right"/>
        <w:rPr>
          <w:b/>
          <w:bCs/>
          <w:sz w:val="22"/>
          <w:szCs w:val="22"/>
          <w:lang w:val="bs-Latn-BA" w:eastAsia="en-US"/>
        </w:rPr>
      </w:pPr>
    </w:p>
    <w:p w:rsidR="00A95CE2" w:rsidRDefault="00A95CE2" w:rsidP="00957022">
      <w:pPr>
        <w:jc w:val="right"/>
        <w:rPr>
          <w:b/>
          <w:bCs/>
          <w:sz w:val="22"/>
          <w:szCs w:val="22"/>
          <w:lang w:val="bs-Latn-BA" w:eastAsia="en-US"/>
        </w:rPr>
      </w:pPr>
    </w:p>
    <w:p w:rsidR="00A95CE2" w:rsidRDefault="00A95CE2" w:rsidP="00957022">
      <w:pPr>
        <w:jc w:val="right"/>
        <w:rPr>
          <w:b/>
          <w:bCs/>
          <w:sz w:val="22"/>
          <w:szCs w:val="22"/>
          <w:lang w:val="bs-Latn-BA" w:eastAsia="en-US"/>
        </w:rPr>
      </w:pPr>
    </w:p>
    <w:p w:rsidR="00A95CE2" w:rsidRDefault="00A95CE2" w:rsidP="00957022">
      <w:pPr>
        <w:jc w:val="right"/>
        <w:rPr>
          <w:b/>
          <w:bCs/>
          <w:sz w:val="22"/>
          <w:szCs w:val="22"/>
          <w:lang w:val="bs-Latn-BA" w:eastAsia="en-US"/>
        </w:rPr>
      </w:pPr>
    </w:p>
    <w:p w:rsidR="00A95CE2" w:rsidRDefault="00A95CE2" w:rsidP="00957022">
      <w:pPr>
        <w:jc w:val="right"/>
        <w:rPr>
          <w:b/>
          <w:bCs/>
          <w:sz w:val="22"/>
          <w:szCs w:val="22"/>
          <w:lang w:val="bs-Latn-BA" w:eastAsia="en-US"/>
        </w:rPr>
      </w:pPr>
    </w:p>
    <w:p w:rsidR="00A95CE2" w:rsidRDefault="00A95CE2" w:rsidP="00957022">
      <w:pPr>
        <w:jc w:val="right"/>
        <w:rPr>
          <w:b/>
          <w:bCs/>
          <w:sz w:val="22"/>
          <w:szCs w:val="22"/>
          <w:lang w:val="bs-Latn-BA" w:eastAsia="en-US"/>
        </w:rPr>
      </w:pPr>
    </w:p>
    <w:p w:rsidR="00957022" w:rsidRPr="000B1EB8" w:rsidRDefault="00957022" w:rsidP="00957022">
      <w:pPr>
        <w:jc w:val="right"/>
        <w:rPr>
          <w:b/>
          <w:bCs/>
          <w:sz w:val="22"/>
          <w:szCs w:val="22"/>
          <w:lang w:val="bs-Latn-BA" w:eastAsia="en-US"/>
        </w:rPr>
      </w:pPr>
      <w:bookmarkStart w:id="78" w:name="_GoBack"/>
      <w:bookmarkEnd w:id="78"/>
      <w:r w:rsidRPr="000B1EB8">
        <w:rPr>
          <w:b/>
          <w:bCs/>
          <w:sz w:val="22"/>
          <w:szCs w:val="22"/>
          <w:lang w:val="bs-Latn-BA" w:eastAsia="en-US"/>
        </w:rPr>
        <w:t>(Aneks 2.)</w:t>
      </w:r>
    </w:p>
    <w:p w:rsidR="00957022" w:rsidRDefault="00957022" w:rsidP="00957022">
      <w:pPr>
        <w:jc w:val="center"/>
        <w:rPr>
          <w:b/>
          <w:bCs/>
          <w:lang w:val="bs-Latn-BA"/>
        </w:rPr>
      </w:pPr>
    </w:p>
    <w:p w:rsidR="00957022" w:rsidRPr="00D24611" w:rsidRDefault="00957022" w:rsidP="00957022">
      <w:pPr>
        <w:jc w:val="center"/>
        <w:rPr>
          <w:b/>
          <w:bCs/>
          <w:sz w:val="28"/>
          <w:szCs w:val="28"/>
          <w:lang w:val="bs-Latn-BA"/>
        </w:rPr>
      </w:pPr>
      <w:r w:rsidRPr="00D24611">
        <w:rPr>
          <w:b/>
          <w:bCs/>
          <w:sz w:val="28"/>
          <w:szCs w:val="28"/>
          <w:lang w:val="bs-Latn-BA"/>
        </w:rPr>
        <w:t>OBRAZAC ZA DOSTAVLJANJE PONUDE</w:t>
      </w:r>
    </w:p>
    <w:p w:rsidR="00957022" w:rsidRPr="000B1EB8" w:rsidRDefault="00957022" w:rsidP="00957022">
      <w:pPr>
        <w:pStyle w:val="NormalWeb"/>
        <w:spacing w:before="0" w:beforeAutospacing="0" w:after="0" w:afterAutospacing="0"/>
        <w:jc w:val="center"/>
        <w:rPr>
          <w:b/>
          <w:bCs/>
          <w:lang w:val="bs-Latn-BA"/>
        </w:rPr>
      </w:pPr>
      <w:r>
        <w:rPr>
          <w:b/>
          <w:bCs/>
          <w:lang w:val="bs-Latn-BA"/>
        </w:rPr>
        <w:t xml:space="preserve">za </w:t>
      </w:r>
      <w:r w:rsidR="001C5628">
        <w:rPr>
          <w:b/>
          <w:bCs/>
          <w:lang w:val="bs-Latn-BA"/>
        </w:rPr>
        <w:t>nabavke roba/opreme</w:t>
      </w:r>
      <w:r>
        <w:rPr>
          <w:b/>
          <w:bCs/>
          <w:lang w:val="bs-Latn-BA"/>
        </w:rPr>
        <w:t xml:space="preserve"> po projektu/programu</w:t>
      </w:r>
      <w:r w:rsidRPr="000B1EB8">
        <w:rPr>
          <w:b/>
          <w:bCs/>
          <w:lang w:val="bs-Latn-BA"/>
        </w:rPr>
        <w:t>:</w:t>
      </w:r>
    </w:p>
    <w:p w:rsidR="00957022" w:rsidRPr="008D24FE" w:rsidRDefault="00957022" w:rsidP="00957022">
      <w:pPr>
        <w:autoSpaceDE w:val="0"/>
        <w:autoSpaceDN w:val="0"/>
        <w:adjustRightInd w:val="0"/>
        <w:ind w:firstLine="360"/>
        <w:jc w:val="center"/>
        <w:rPr>
          <w:b/>
          <w:sz w:val="32"/>
          <w:szCs w:val="32"/>
          <w:lang w:val="bs-Latn-BA"/>
        </w:rPr>
      </w:pPr>
      <w:r w:rsidRPr="008D24FE">
        <w:rPr>
          <w:b/>
          <w:sz w:val="32"/>
          <w:szCs w:val="32"/>
        </w:rPr>
        <w:t>„</w:t>
      </w:r>
      <w:r w:rsidR="000F2492">
        <w:rPr>
          <w:b/>
          <w:sz w:val="32"/>
          <w:szCs w:val="32"/>
        </w:rPr>
        <w:t xml:space="preserve">Nabavka </w:t>
      </w:r>
      <w:r w:rsidR="00C35052">
        <w:rPr>
          <w:b/>
          <w:sz w:val="32"/>
          <w:szCs w:val="32"/>
        </w:rPr>
        <w:t>sanitetskog vozila za JZU Dom zdravlja Živinice</w:t>
      </w:r>
      <w:r w:rsidRPr="008D24FE">
        <w:rPr>
          <w:b/>
          <w:iCs/>
          <w:sz w:val="32"/>
          <w:szCs w:val="32"/>
        </w:rPr>
        <w:t>“</w:t>
      </w:r>
      <w:r w:rsidRPr="008D24FE">
        <w:rPr>
          <w:b/>
          <w:sz w:val="32"/>
          <w:szCs w:val="32"/>
          <w:lang w:val="bs-Latn-BA"/>
        </w:rPr>
        <w:t xml:space="preserve"> </w:t>
      </w:r>
    </w:p>
    <w:p w:rsidR="00957022" w:rsidRDefault="00957022" w:rsidP="00957022">
      <w:pPr>
        <w:rPr>
          <w:b/>
          <w:bCs/>
          <w:sz w:val="22"/>
          <w:szCs w:val="22"/>
          <w:lang w:val="bs-Latn-BA"/>
        </w:rPr>
      </w:pPr>
    </w:p>
    <w:p w:rsidR="00957022" w:rsidRPr="000B1EB8" w:rsidRDefault="00957022" w:rsidP="00957022">
      <w:pPr>
        <w:rPr>
          <w:b/>
          <w:bCs/>
          <w:sz w:val="22"/>
          <w:szCs w:val="22"/>
          <w:lang w:val="bs-Latn-BA"/>
        </w:rPr>
      </w:pPr>
    </w:p>
    <w:p w:rsidR="00957022" w:rsidRPr="000B1EB8" w:rsidRDefault="00957022" w:rsidP="00957022">
      <w:pPr>
        <w:rPr>
          <w:sz w:val="22"/>
          <w:szCs w:val="22"/>
          <w:lang w:val="bs-Latn-BA"/>
        </w:rPr>
      </w:pPr>
      <w:r w:rsidRPr="000B1EB8">
        <w:rPr>
          <w:sz w:val="22"/>
          <w:szCs w:val="22"/>
          <w:lang w:val="bs-Latn-BA"/>
        </w:rPr>
        <w:t>Broj nabavke:</w:t>
      </w:r>
      <w:r w:rsidRPr="000B1EB8">
        <w:rPr>
          <w:sz w:val="22"/>
          <w:szCs w:val="22"/>
          <w:lang w:val="bs-Latn-BA" w:eastAsia="en-US"/>
        </w:rPr>
        <w:t xml:space="preserve"> </w:t>
      </w:r>
      <w:r w:rsidRPr="000B1EB8">
        <w:rPr>
          <w:sz w:val="22"/>
          <w:szCs w:val="22"/>
          <w:u w:val="single"/>
          <w:lang w:val="bs-Latn-BA" w:eastAsia="en-US"/>
        </w:rPr>
        <w:t>01/2-05-89-</w:t>
      </w:r>
      <w:r w:rsidR="00690E66">
        <w:rPr>
          <w:sz w:val="22"/>
          <w:szCs w:val="22"/>
          <w:u w:val="single"/>
          <w:lang w:val="bs-Latn-BA" w:eastAsia="en-US"/>
        </w:rPr>
        <w:t>764</w:t>
      </w:r>
      <w:r>
        <w:rPr>
          <w:sz w:val="22"/>
          <w:szCs w:val="22"/>
          <w:u w:val="single"/>
          <w:lang w:val="bs-Latn-BA" w:eastAsia="en-US"/>
        </w:rPr>
        <w:t>/1</w:t>
      </w:r>
      <w:r w:rsidR="00690E66">
        <w:rPr>
          <w:sz w:val="22"/>
          <w:szCs w:val="22"/>
          <w:u w:val="single"/>
          <w:lang w:val="bs-Latn-BA" w:eastAsia="en-US"/>
        </w:rPr>
        <w:t>8</w:t>
      </w:r>
      <w:r>
        <w:rPr>
          <w:sz w:val="22"/>
          <w:szCs w:val="22"/>
          <w:u w:val="single"/>
          <w:lang w:val="bs-Latn-BA" w:eastAsia="en-US"/>
        </w:rPr>
        <w:t xml:space="preserve"> </w:t>
      </w:r>
    </w:p>
    <w:p w:rsidR="00957022" w:rsidRPr="000B1EB8" w:rsidRDefault="00957022" w:rsidP="00957022">
      <w:pPr>
        <w:rPr>
          <w:color w:val="FF0000"/>
          <w:sz w:val="22"/>
          <w:szCs w:val="22"/>
          <w:lang w:val="bs-Latn-BA"/>
        </w:rPr>
      </w:pPr>
      <w:r w:rsidRPr="000B1EB8">
        <w:rPr>
          <w:sz w:val="22"/>
          <w:szCs w:val="22"/>
          <w:lang w:val="bs-Latn-BA"/>
        </w:rPr>
        <w:t xml:space="preserve">Broj obavještenja sa Portala JN: </w:t>
      </w:r>
      <w:r w:rsidR="00287558">
        <w:t>430-1-1-75-3-28/18</w:t>
      </w:r>
      <w:r>
        <w:rPr>
          <w:sz w:val="22"/>
          <w:szCs w:val="22"/>
        </w:rPr>
        <w:t xml:space="preserve">, </w:t>
      </w:r>
    </w:p>
    <w:p w:rsidR="00957022" w:rsidRPr="000B1EB8" w:rsidRDefault="00957022" w:rsidP="00957022">
      <w:pPr>
        <w:jc w:val="both"/>
        <w:rPr>
          <w:b/>
          <w:bCs/>
          <w:sz w:val="22"/>
          <w:szCs w:val="22"/>
          <w:lang w:val="bs-Latn-BA"/>
        </w:rPr>
      </w:pPr>
    </w:p>
    <w:p w:rsidR="00957022" w:rsidRPr="000B1EB8" w:rsidRDefault="00957022" w:rsidP="00957022">
      <w:pPr>
        <w:jc w:val="both"/>
        <w:rPr>
          <w:b/>
          <w:bCs/>
          <w:sz w:val="22"/>
          <w:szCs w:val="22"/>
          <w:lang w:val="bs-Latn-BA"/>
        </w:rPr>
      </w:pPr>
      <w:r w:rsidRPr="000B1EB8">
        <w:rPr>
          <w:b/>
          <w:bCs/>
          <w:sz w:val="22"/>
          <w:szCs w:val="22"/>
          <w:lang w:val="bs-Latn-BA"/>
        </w:rPr>
        <w:t>UGOVORNI ORGAN-</w:t>
      </w:r>
    </w:p>
    <w:p w:rsidR="00957022" w:rsidRPr="000B1EB8" w:rsidRDefault="00957022" w:rsidP="00957022">
      <w:pPr>
        <w:autoSpaceDE w:val="0"/>
        <w:autoSpaceDN w:val="0"/>
        <w:adjustRightInd w:val="0"/>
        <w:jc w:val="both"/>
        <w:rPr>
          <w:b/>
          <w:bCs/>
          <w:lang w:val="bs-Latn-BA" w:eastAsia="en-US"/>
        </w:rPr>
      </w:pPr>
      <w:r w:rsidRPr="000B1EB8">
        <w:rPr>
          <w:b/>
          <w:bCs/>
          <w:lang w:val="bs-Latn-BA" w:eastAsia="en-US"/>
        </w:rPr>
        <w:t>Općina Živinice –Stručna Služba općinskog načelnika</w:t>
      </w:r>
    </w:p>
    <w:p w:rsidR="00957022" w:rsidRPr="000B1EB8" w:rsidRDefault="00957022" w:rsidP="00957022">
      <w:pPr>
        <w:jc w:val="both"/>
        <w:rPr>
          <w:b/>
          <w:bCs/>
        </w:rPr>
      </w:pPr>
      <w:r w:rsidRPr="000B1EB8">
        <w:rPr>
          <w:b/>
          <w:bCs/>
        </w:rPr>
        <w:t xml:space="preserve">Ulica Alije Izetbegovića br. 28 </w:t>
      </w:r>
    </w:p>
    <w:p w:rsidR="00957022" w:rsidRPr="000B1EB8" w:rsidRDefault="00957022" w:rsidP="00957022">
      <w:pPr>
        <w:jc w:val="both"/>
        <w:rPr>
          <w:lang w:val="bs-Latn-BA"/>
        </w:rPr>
      </w:pPr>
      <w:r w:rsidRPr="000B1EB8">
        <w:rPr>
          <w:b/>
          <w:bCs/>
        </w:rPr>
        <w:t>– 75 270   Živinice</w:t>
      </w:r>
    </w:p>
    <w:p w:rsidR="00957022" w:rsidRDefault="00957022" w:rsidP="00957022">
      <w:pPr>
        <w:jc w:val="both"/>
        <w:rPr>
          <w:b/>
          <w:bCs/>
          <w:sz w:val="22"/>
          <w:szCs w:val="22"/>
          <w:lang w:val="bs-Latn-BA"/>
        </w:rPr>
      </w:pPr>
    </w:p>
    <w:p w:rsidR="00957022" w:rsidRPr="000B1EB8" w:rsidRDefault="00957022" w:rsidP="00957022">
      <w:pPr>
        <w:jc w:val="both"/>
        <w:rPr>
          <w:b/>
          <w:bCs/>
          <w:sz w:val="22"/>
          <w:szCs w:val="22"/>
          <w:lang w:val="bs-Latn-BA"/>
        </w:rPr>
      </w:pPr>
    </w:p>
    <w:p w:rsidR="00957022" w:rsidRPr="000B1EB8" w:rsidRDefault="00957022" w:rsidP="00957022">
      <w:pPr>
        <w:jc w:val="both"/>
        <w:rPr>
          <w:b/>
          <w:bCs/>
          <w:lang w:val="it-IT"/>
        </w:rPr>
      </w:pPr>
      <w:r w:rsidRPr="000B1EB8">
        <w:rPr>
          <w:b/>
          <w:bCs/>
          <w:lang w:val="it-IT"/>
        </w:rPr>
        <w:t>PONUĐAČ:</w:t>
      </w:r>
    </w:p>
    <w:tbl>
      <w:tblPr>
        <w:tblW w:w="1005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2150"/>
        <w:gridCol w:w="3943"/>
        <w:gridCol w:w="1980"/>
        <w:gridCol w:w="1980"/>
      </w:tblGrid>
      <w:tr w:rsidR="00957022" w:rsidRPr="000B1EB8" w:rsidTr="00957022">
        <w:trPr>
          <w:trHeight w:val="781"/>
          <w:jc w:val="center"/>
        </w:trPr>
        <w:tc>
          <w:tcPr>
            <w:tcW w:w="2150" w:type="dxa"/>
            <w:tcBorders>
              <w:top w:val="single" w:sz="4" w:space="0" w:color="auto"/>
              <w:bottom w:val="single" w:sz="4" w:space="0" w:color="auto"/>
              <w:right w:val="single" w:sz="4" w:space="0" w:color="auto"/>
            </w:tcBorders>
            <w:vAlign w:val="center"/>
          </w:tcPr>
          <w:p w:rsidR="00957022" w:rsidRPr="000B1EB8" w:rsidRDefault="00957022" w:rsidP="00957022">
            <w:pPr>
              <w:jc w:val="center"/>
              <w:rPr>
                <w:rFonts w:eastAsia="Arial Unicode MS"/>
                <w:lang w:val="it-IT"/>
              </w:rPr>
            </w:pPr>
          </w:p>
        </w:tc>
        <w:tc>
          <w:tcPr>
            <w:tcW w:w="3943" w:type="dxa"/>
            <w:tcBorders>
              <w:top w:val="single" w:sz="4" w:space="0" w:color="auto"/>
              <w:left w:val="single" w:sz="4" w:space="0" w:color="auto"/>
              <w:bottom w:val="single" w:sz="4" w:space="0" w:color="auto"/>
              <w:right w:val="single" w:sz="4" w:space="0" w:color="auto"/>
            </w:tcBorders>
            <w:shd w:val="pct5" w:color="auto" w:fill="FFFFFF"/>
            <w:vAlign w:val="center"/>
          </w:tcPr>
          <w:p w:rsidR="00957022" w:rsidRPr="000B1EB8" w:rsidRDefault="00957022" w:rsidP="00957022">
            <w:pPr>
              <w:jc w:val="center"/>
              <w:rPr>
                <w:rFonts w:eastAsia="Arial Unicode MS"/>
                <w:b/>
                <w:bCs/>
                <w:lang w:val="en-GB"/>
              </w:rPr>
            </w:pPr>
            <w:r w:rsidRPr="000B1EB8">
              <w:rPr>
                <w:rFonts w:eastAsia="Arial Unicode MS"/>
                <w:b/>
                <w:bCs/>
                <w:lang w:val="en-GB"/>
              </w:rPr>
              <w:t>Naziv,  sjedište, adresa  i ID broj ponuđača</w:t>
            </w:r>
          </w:p>
        </w:tc>
        <w:tc>
          <w:tcPr>
            <w:tcW w:w="1980" w:type="dxa"/>
            <w:tcBorders>
              <w:top w:val="single" w:sz="4" w:space="0" w:color="auto"/>
              <w:left w:val="single" w:sz="4" w:space="0" w:color="auto"/>
              <w:bottom w:val="single" w:sz="4" w:space="0" w:color="auto"/>
              <w:right w:val="single" w:sz="4" w:space="0" w:color="auto"/>
            </w:tcBorders>
            <w:shd w:val="pct5" w:color="auto" w:fill="FFFFFF"/>
            <w:vAlign w:val="center"/>
          </w:tcPr>
          <w:p w:rsidR="00957022" w:rsidRPr="000B1EB8" w:rsidRDefault="00957022" w:rsidP="00957022">
            <w:pPr>
              <w:jc w:val="center"/>
              <w:rPr>
                <w:rFonts w:eastAsia="Arial Unicode MS"/>
                <w:b/>
                <w:bCs/>
                <w:lang w:val="en-GB"/>
              </w:rPr>
            </w:pPr>
            <w:r w:rsidRPr="000B1EB8">
              <w:rPr>
                <w:rFonts w:eastAsia="Arial Unicode MS"/>
                <w:b/>
                <w:bCs/>
                <w:lang w:val="en-GB"/>
              </w:rPr>
              <w:t>Da li je ponuđač u sistemu PDV-a</w:t>
            </w:r>
          </w:p>
        </w:tc>
        <w:tc>
          <w:tcPr>
            <w:tcW w:w="1980" w:type="dxa"/>
            <w:tcBorders>
              <w:top w:val="single" w:sz="4" w:space="0" w:color="auto"/>
              <w:left w:val="single" w:sz="4" w:space="0" w:color="auto"/>
              <w:bottom w:val="single" w:sz="4" w:space="0" w:color="auto"/>
            </w:tcBorders>
            <w:shd w:val="pct5" w:color="auto" w:fill="FFFFFF"/>
            <w:vAlign w:val="center"/>
          </w:tcPr>
          <w:p w:rsidR="00957022" w:rsidRPr="000B1EB8" w:rsidRDefault="00957022" w:rsidP="00957022">
            <w:pPr>
              <w:jc w:val="center"/>
              <w:rPr>
                <w:rFonts w:eastAsia="Arial Unicode MS"/>
                <w:b/>
                <w:bCs/>
                <w:lang w:val="en-GB"/>
              </w:rPr>
            </w:pPr>
            <w:r w:rsidRPr="000B1EB8">
              <w:rPr>
                <w:rFonts w:eastAsia="Arial Unicode MS"/>
                <w:b/>
                <w:bCs/>
                <w:lang w:val="en-GB"/>
              </w:rPr>
              <w:t>Potpis ovlaštenog lica ponuđača</w:t>
            </w:r>
          </w:p>
        </w:tc>
      </w:tr>
      <w:tr w:rsidR="00957022" w:rsidRPr="000B1EB8" w:rsidTr="00957022">
        <w:trPr>
          <w:trHeight w:val="660"/>
          <w:jc w:val="center"/>
        </w:trPr>
        <w:tc>
          <w:tcPr>
            <w:tcW w:w="2150" w:type="dxa"/>
            <w:tcBorders>
              <w:top w:val="single" w:sz="4" w:space="0" w:color="auto"/>
              <w:bottom w:val="single" w:sz="4" w:space="0" w:color="auto"/>
              <w:right w:val="single" w:sz="4" w:space="0" w:color="auto"/>
            </w:tcBorders>
            <w:vAlign w:val="center"/>
          </w:tcPr>
          <w:p w:rsidR="00957022" w:rsidRPr="00A923D8" w:rsidRDefault="00957022" w:rsidP="00957022">
            <w:pPr>
              <w:rPr>
                <w:rFonts w:eastAsia="Arial Unicode MS"/>
                <w:lang w:val="en-GB"/>
              </w:rPr>
            </w:pPr>
            <w:r w:rsidRPr="00A923D8">
              <w:rPr>
                <w:rFonts w:eastAsia="Arial Unicode MS"/>
                <w:lang w:val="en-GB"/>
              </w:rPr>
              <w:t>Ponuđač ili u slučaju  grupe ponuđača ovlašteni predstavnik grupe ponuđača*</w:t>
            </w:r>
          </w:p>
        </w:tc>
        <w:tc>
          <w:tcPr>
            <w:tcW w:w="3943" w:type="dxa"/>
            <w:tcBorders>
              <w:top w:val="single" w:sz="4" w:space="0" w:color="auto"/>
              <w:left w:val="single" w:sz="4" w:space="0" w:color="auto"/>
            </w:tcBorders>
            <w:vAlign w:val="center"/>
          </w:tcPr>
          <w:p w:rsidR="00957022" w:rsidRPr="000B1EB8" w:rsidRDefault="00957022" w:rsidP="00957022">
            <w:pPr>
              <w:rPr>
                <w:rFonts w:eastAsia="Arial Unicode MS"/>
                <w:lang w:val="en-GB"/>
              </w:rPr>
            </w:pPr>
          </w:p>
        </w:tc>
        <w:tc>
          <w:tcPr>
            <w:tcW w:w="1980" w:type="dxa"/>
            <w:tcBorders>
              <w:top w:val="single" w:sz="4" w:space="0" w:color="auto"/>
            </w:tcBorders>
          </w:tcPr>
          <w:p w:rsidR="00957022" w:rsidRPr="000B1EB8" w:rsidRDefault="00957022" w:rsidP="00957022">
            <w:pPr>
              <w:rPr>
                <w:rFonts w:eastAsia="Arial Unicode MS"/>
                <w:b/>
                <w:bCs/>
                <w:lang w:val="en-GB"/>
              </w:rPr>
            </w:pPr>
          </w:p>
        </w:tc>
        <w:tc>
          <w:tcPr>
            <w:tcW w:w="1980" w:type="dxa"/>
            <w:tcBorders>
              <w:top w:val="single" w:sz="4" w:space="0" w:color="auto"/>
            </w:tcBorders>
            <w:vAlign w:val="center"/>
          </w:tcPr>
          <w:p w:rsidR="00957022" w:rsidRPr="000B1EB8" w:rsidRDefault="00957022" w:rsidP="00957022">
            <w:pPr>
              <w:rPr>
                <w:rFonts w:eastAsia="Arial Unicode MS"/>
                <w:b/>
                <w:bCs/>
                <w:lang w:val="en-GB"/>
              </w:rPr>
            </w:pPr>
          </w:p>
        </w:tc>
      </w:tr>
      <w:tr w:rsidR="00957022" w:rsidRPr="000B1EB8" w:rsidTr="00957022">
        <w:trPr>
          <w:trHeight w:val="660"/>
          <w:jc w:val="center"/>
        </w:trPr>
        <w:tc>
          <w:tcPr>
            <w:tcW w:w="2150" w:type="dxa"/>
            <w:tcBorders>
              <w:top w:val="single" w:sz="4" w:space="0" w:color="auto"/>
            </w:tcBorders>
            <w:vAlign w:val="center"/>
          </w:tcPr>
          <w:p w:rsidR="00957022" w:rsidRPr="00A923D8" w:rsidRDefault="00957022" w:rsidP="00957022">
            <w:pPr>
              <w:rPr>
                <w:rFonts w:eastAsia="Arial Unicode MS"/>
                <w:lang w:val="en-GB"/>
              </w:rPr>
            </w:pPr>
            <w:r w:rsidRPr="00A923D8">
              <w:rPr>
                <w:rFonts w:eastAsia="Arial Unicode MS"/>
                <w:lang w:val="en-GB"/>
              </w:rPr>
              <w:t>Član grupe ponuđača*</w:t>
            </w:r>
          </w:p>
        </w:tc>
        <w:tc>
          <w:tcPr>
            <w:tcW w:w="3943" w:type="dxa"/>
            <w:vAlign w:val="center"/>
          </w:tcPr>
          <w:p w:rsidR="00957022" w:rsidRPr="000B1EB8" w:rsidRDefault="00957022" w:rsidP="00957022">
            <w:pPr>
              <w:rPr>
                <w:rFonts w:eastAsia="Arial Unicode MS"/>
                <w:lang w:val="en-GB"/>
              </w:rPr>
            </w:pPr>
          </w:p>
        </w:tc>
        <w:tc>
          <w:tcPr>
            <w:tcW w:w="1980" w:type="dxa"/>
          </w:tcPr>
          <w:p w:rsidR="00957022" w:rsidRPr="000B1EB8" w:rsidRDefault="00957022" w:rsidP="00957022">
            <w:pPr>
              <w:rPr>
                <w:rFonts w:eastAsia="Arial Unicode MS"/>
                <w:b/>
                <w:bCs/>
                <w:lang w:val="en-GB"/>
              </w:rPr>
            </w:pPr>
          </w:p>
        </w:tc>
        <w:tc>
          <w:tcPr>
            <w:tcW w:w="1980" w:type="dxa"/>
            <w:vAlign w:val="center"/>
          </w:tcPr>
          <w:p w:rsidR="00957022" w:rsidRPr="000B1EB8" w:rsidRDefault="00957022" w:rsidP="00957022">
            <w:pPr>
              <w:rPr>
                <w:rFonts w:eastAsia="Arial Unicode MS"/>
                <w:b/>
                <w:bCs/>
                <w:lang w:val="en-GB"/>
              </w:rPr>
            </w:pPr>
          </w:p>
        </w:tc>
      </w:tr>
      <w:tr w:rsidR="00957022" w:rsidRPr="000B1EB8" w:rsidTr="00957022">
        <w:trPr>
          <w:trHeight w:val="660"/>
          <w:jc w:val="center"/>
        </w:trPr>
        <w:tc>
          <w:tcPr>
            <w:tcW w:w="2150" w:type="dxa"/>
            <w:vAlign w:val="center"/>
          </w:tcPr>
          <w:p w:rsidR="00957022" w:rsidRPr="00A923D8" w:rsidRDefault="00957022" w:rsidP="00957022">
            <w:pPr>
              <w:rPr>
                <w:rFonts w:eastAsia="Arial Unicode MS"/>
                <w:lang w:val="en-GB"/>
              </w:rPr>
            </w:pPr>
            <w:r w:rsidRPr="00A923D8">
              <w:rPr>
                <w:rFonts w:eastAsia="Arial Unicode MS"/>
                <w:lang w:val="en-GB"/>
              </w:rPr>
              <w:t>Član grupe ponuđača*</w:t>
            </w:r>
          </w:p>
        </w:tc>
        <w:tc>
          <w:tcPr>
            <w:tcW w:w="3943" w:type="dxa"/>
            <w:vAlign w:val="center"/>
          </w:tcPr>
          <w:p w:rsidR="00957022" w:rsidRPr="000B1EB8" w:rsidRDefault="00957022" w:rsidP="00957022">
            <w:pPr>
              <w:rPr>
                <w:rFonts w:eastAsia="Arial Unicode MS"/>
                <w:lang w:val="en-GB"/>
              </w:rPr>
            </w:pPr>
          </w:p>
        </w:tc>
        <w:tc>
          <w:tcPr>
            <w:tcW w:w="1980" w:type="dxa"/>
          </w:tcPr>
          <w:p w:rsidR="00957022" w:rsidRPr="000B1EB8" w:rsidRDefault="00957022" w:rsidP="00957022">
            <w:pPr>
              <w:rPr>
                <w:rFonts w:eastAsia="Arial Unicode MS"/>
                <w:b/>
                <w:bCs/>
                <w:lang w:val="en-GB"/>
              </w:rPr>
            </w:pPr>
          </w:p>
        </w:tc>
        <w:tc>
          <w:tcPr>
            <w:tcW w:w="1980" w:type="dxa"/>
            <w:vAlign w:val="center"/>
          </w:tcPr>
          <w:p w:rsidR="00957022" w:rsidRPr="000B1EB8" w:rsidRDefault="00957022" w:rsidP="00957022">
            <w:pPr>
              <w:rPr>
                <w:rFonts w:eastAsia="Arial Unicode MS"/>
                <w:b/>
                <w:bCs/>
                <w:lang w:val="en-GB"/>
              </w:rPr>
            </w:pPr>
          </w:p>
        </w:tc>
      </w:tr>
      <w:tr w:rsidR="00957022" w:rsidRPr="000B1EB8" w:rsidTr="00957022">
        <w:trPr>
          <w:trHeight w:val="660"/>
          <w:jc w:val="center"/>
        </w:trPr>
        <w:tc>
          <w:tcPr>
            <w:tcW w:w="2150" w:type="dxa"/>
            <w:tcBorders>
              <w:bottom w:val="single" w:sz="4" w:space="0" w:color="auto"/>
            </w:tcBorders>
            <w:vAlign w:val="center"/>
          </w:tcPr>
          <w:p w:rsidR="00957022" w:rsidRPr="00A923D8" w:rsidRDefault="00957022" w:rsidP="00957022">
            <w:pPr>
              <w:rPr>
                <w:rFonts w:eastAsia="Arial Unicode MS"/>
                <w:lang w:val="en-GB"/>
              </w:rPr>
            </w:pPr>
            <w:r w:rsidRPr="00A923D8">
              <w:rPr>
                <w:rFonts w:eastAsia="Arial Unicode MS"/>
                <w:lang w:val="en-GB"/>
              </w:rPr>
              <w:t>Član grupe ponuđača*</w:t>
            </w:r>
          </w:p>
        </w:tc>
        <w:tc>
          <w:tcPr>
            <w:tcW w:w="3943" w:type="dxa"/>
            <w:tcBorders>
              <w:bottom w:val="single" w:sz="4" w:space="0" w:color="auto"/>
            </w:tcBorders>
            <w:vAlign w:val="center"/>
          </w:tcPr>
          <w:p w:rsidR="00957022" w:rsidRPr="000B1EB8" w:rsidRDefault="00957022" w:rsidP="00957022">
            <w:pPr>
              <w:rPr>
                <w:rFonts w:eastAsia="Arial Unicode MS"/>
                <w:lang w:val="en-GB"/>
              </w:rPr>
            </w:pPr>
          </w:p>
        </w:tc>
        <w:tc>
          <w:tcPr>
            <w:tcW w:w="1980" w:type="dxa"/>
            <w:tcBorders>
              <w:bottom w:val="single" w:sz="4" w:space="0" w:color="auto"/>
            </w:tcBorders>
          </w:tcPr>
          <w:p w:rsidR="00957022" w:rsidRPr="000B1EB8" w:rsidRDefault="00957022" w:rsidP="00957022">
            <w:pPr>
              <w:rPr>
                <w:rFonts w:eastAsia="Arial Unicode MS"/>
                <w:b/>
                <w:bCs/>
                <w:lang w:val="en-GB"/>
              </w:rPr>
            </w:pPr>
          </w:p>
        </w:tc>
        <w:tc>
          <w:tcPr>
            <w:tcW w:w="1980" w:type="dxa"/>
            <w:tcBorders>
              <w:bottom w:val="single" w:sz="4" w:space="0" w:color="auto"/>
            </w:tcBorders>
            <w:vAlign w:val="center"/>
          </w:tcPr>
          <w:p w:rsidR="00957022" w:rsidRPr="000B1EB8" w:rsidRDefault="00957022" w:rsidP="00957022">
            <w:pPr>
              <w:rPr>
                <w:rFonts w:eastAsia="Arial Unicode MS"/>
                <w:b/>
                <w:bCs/>
                <w:lang w:val="en-GB"/>
              </w:rPr>
            </w:pPr>
          </w:p>
        </w:tc>
      </w:tr>
    </w:tbl>
    <w:p w:rsidR="00957022" w:rsidRPr="000B1EB8" w:rsidRDefault="00957022" w:rsidP="00957022">
      <w:pPr>
        <w:jc w:val="both"/>
        <w:rPr>
          <w:i/>
          <w:iCs/>
          <w:sz w:val="18"/>
          <w:szCs w:val="18"/>
          <w:lang w:val="en-GB"/>
        </w:rPr>
      </w:pPr>
      <w:r w:rsidRPr="000B1EB8">
        <w:rPr>
          <w:lang w:val="en-GB"/>
        </w:rPr>
        <w:t>*</w:t>
      </w:r>
      <w:r w:rsidRPr="000B1EB8">
        <w:rPr>
          <w:i/>
          <w:iCs/>
          <w:sz w:val="18"/>
          <w:szCs w:val="18"/>
          <w:lang w:val="en-GB"/>
        </w:rPr>
        <w:t>U slučaju da ponuđač nastupa samostalno popunjava samo prvi red tabele. podugovarač se ne smatra članom grupe ponuđača.</w:t>
      </w:r>
    </w:p>
    <w:p w:rsidR="00957022" w:rsidRPr="000B1EB8" w:rsidRDefault="00957022" w:rsidP="00957022">
      <w:pPr>
        <w:jc w:val="both"/>
        <w:rPr>
          <w:b/>
          <w:bCs/>
          <w:lang w:val="de-DE"/>
        </w:rPr>
      </w:pPr>
    </w:p>
    <w:p w:rsidR="00957022" w:rsidRPr="000B1EB8" w:rsidRDefault="00957022" w:rsidP="00957022">
      <w:pPr>
        <w:jc w:val="both"/>
        <w:rPr>
          <w:b/>
          <w:bCs/>
          <w:lang w:val="de-DE"/>
        </w:rPr>
      </w:pPr>
      <w:r w:rsidRPr="000B1EB8">
        <w:rPr>
          <w:b/>
          <w:bCs/>
          <w:lang w:val="de-DE"/>
        </w:rPr>
        <w:t xml:space="preserve">KONTAKT OSOBA </w:t>
      </w:r>
      <w:r w:rsidRPr="000B1EB8">
        <w:rPr>
          <w:lang w:val="de-DE"/>
        </w:rPr>
        <w:t>(za ovu ponudu)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5317"/>
      </w:tblGrid>
      <w:tr w:rsidR="00957022" w:rsidRPr="000B1EB8" w:rsidTr="00957022">
        <w:trPr>
          <w:trHeight w:val="435"/>
          <w:jc w:val="center"/>
        </w:trPr>
        <w:tc>
          <w:tcPr>
            <w:tcW w:w="1701" w:type="dxa"/>
            <w:shd w:val="pct5" w:color="auto" w:fill="FFFFFF"/>
            <w:vAlign w:val="center"/>
          </w:tcPr>
          <w:p w:rsidR="00957022" w:rsidRPr="000B1EB8" w:rsidRDefault="00957022" w:rsidP="00957022">
            <w:pPr>
              <w:rPr>
                <w:rFonts w:eastAsia="Arial Unicode MS"/>
                <w:b/>
                <w:bCs/>
                <w:lang w:val="en-GB"/>
              </w:rPr>
            </w:pPr>
            <w:r w:rsidRPr="000B1EB8">
              <w:rPr>
                <w:rFonts w:eastAsia="Arial Unicode MS"/>
                <w:b/>
                <w:bCs/>
                <w:lang w:val="en-GB"/>
              </w:rPr>
              <w:t>Ime i prezime</w:t>
            </w:r>
          </w:p>
        </w:tc>
        <w:tc>
          <w:tcPr>
            <w:tcW w:w="5317" w:type="dxa"/>
          </w:tcPr>
          <w:p w:rsidR="00957022" w:rsidRPr="000B1EB8" w:rsidRDefault="00957022" w:rsidP="00957022">
            <w:pPr>
              <w:jc w:val="both"/>
              <w:rPr>
                <w:rFonts w:eastAsia="Arial Unicode MS"/>
                <w:lang w:val="en-GB"/>
              </w:rPr>
            </w:pPr>
          </w:p>
        </w:tc>
      </w:tr>
      <w:tr w:rsidR="00957022" w:rsidRPr="000B1EB8" w:rsidTr="00957022">
        <w:trPr>
          <w:trHeight w:val="435"/>
          <w:jc w:val="center"/>
        </w:trPr>
        <w:tc>
          <w:tcPr>
            <w:tcW w:w="1701" w:type="dxa"/>
            <w:shd w:val="pct5" w:color="auto" w:fill="FFFFFF"/>
            <w:vAlign w:val="center"/>
          </w:tcPr>
          <w:p w:rsidR="00957022" w:rsidRPr="000B1EB8" w:rsidRDefault="00957022" w:rsidP="00957022">
            <w:pPr>
              <w:rPr>
                <w:rFonts w:eastAsia="Arial Unicode MS"/>
                <w:b/>
                <w:bCs/>
                <w:lang w:val="en-GB"/>
              </w:rPr>
            </w:pPr>
            <w:r w:rsidRPr="000B1EB8">
              <w:rPr>
                <w:rFonts w:eastAsia="Arial Unicode MS"/>
                <w:b/>
                <w:bCs/>
                <w:lang w:val="en-GB"/>
              </w:rPr>
              <w:t>Adresa</w:t>
            </w:r>
          </w:p>
        </w:tc>
        <w:tc>
          <w:tcPr>
            <w:tcW w:w="5317" w:type="dxa"/>
          </w:tcPr>
          <w:p w:rsidR="00957022" w:rsidRPr="000B1EB8" w:rsidRDefault="00957022" w:rsidP="00957022">
            <w:pPr>
              <w:jc w:val="both"/>
              <w:rPr>
                <w:rFonts w:eastAsia="Arial Unicode MS"/>
                <w:lang w:val="en-GB"/>
              </w:rPr>
            </w:pPr>
          </w:p>
        </w:tc>
      </w:tr>
      <w:tr w:rsidR="00957022" w:rsidRPr="000B1EB8" w:rsidTr="00957022">
        <w:trPr>
          <w:trHeight w:val="435"/>
          <w:jc w:val="center"/>
        </w:trPr>
        <w:tc>
          <w:tcPr>
            <w:tcW w:w="1701" w:type="dxa"/>
            <w:shd w:val="pct5" w:color="auto" w:fill="FFFFFF"/>
            <w:vAlign w:val="center"/>
          </w:tcPr>
          <w:p w:rsidR="00957022" w:rsidRPr="000B1EB8" w:rsidRDefault="00957022" w:rsidP="00957022">
            <w:pPr>
              <w:rPr>
                <w:rFonts w:eastAsia="Arial Unicode MS"/>
                <w:b/>
                <w:bCs/>
                <w:lang w:val="en-GB"/>
              </w:rPr>
            </w:pPr>
            <w:r w:rsidRPr="000B1EB8">
              <w:rPr>
                <w:rFonts w:eastAsia="Arial Unicode MS"/>
                <w:b/>
                <w:bCs/>
                <w:lang w:val="en-GB"/>
              </w:rPr>
              <w:t>Telefon</w:t>
            </w:r>
          </w:p>
        </w:tc>
        <w:tc>
          <w:tcPr>
            <w:tcW w:w="5317" w:type="dxa"/>
          </w:tcPr>
          <w:p w:rsidR="00957022" w:rsidRPr="000B1EB8" w:rsidRDefault="00957022" w:rsidP="00957022">
            <w:pPr>
              <w:jc w:val="both"/>
              <w:rPr>
                <w:rFonts w:eastAsia="Arial Unicode MS"/>
                <w:lang w:val="en-GB"/>
              </w:rPr>
            </w:pPr>
          </w:p>
        </w:tc>
      </w:tr>
      <w:tr w:rsidR="00957022" w:rsidRPr="000B1EB8" w:rsidTr="00957022">
        <w:trPr>
          <w:trHeight w:val="435"/>
          <w:jc w:val="center"/>
        </w:trPr>
        <w:tc>
          <w:tcPr>
            <w:tcW w:w="1701" w:type="dxa"/>
            <w:shd w:val="pct5" w:color="auto" w:fill="FFFFFF"/>
            <w:vAlign w:val="center"/>
          </w:tcPr>
          <w:p w:rsidR="00957022" w:rsidRPr="000B1EB8" w:rsidRDefault="00957022" w:rsidP="00957022">
            <w:pPr>
              <w:rPr>
                <w:rFonts w:eastAsia="Arial Unicode MS"/>
                <w:b/>
                <w:bCs/>
                <w:lang w:val="en-GB"/>
              </w:rPr>
            </w:pPr>
            <w:r w:rsidRPr="000B1EB8">
              <w:rPr>
                <w:rFonts w:eastAsia="Arial Unicode MS"/>
                <w:b/>
                <w:bCs/>
                <w:lang w:val="en-GB"/>
              </w:rPr>
              <w:t>Faks</w:t>
            </w:r>
          </w:p>
        </w:tc>
        <w:tc>
          <w:tcPr>
            <w:tcW w:w="5317" w:type="dxa"/>
          </w:tcPr>
          <w:p w:rsidR="00957022" w:rsidRPr="000B1EB8" w:rsidRDefault="00957022" w:rsidP="00957022">
            <w:pPr>
              <w:jc w:val="both"/>
              <w:rPr>
                <w:rFonts w:eastAsia="Arial Unicode MS"/>
                <w:lang w:val="en-GB"/>
              </w:rPr>
            </w:pPr>
          </w:p>
        </w:tc>
      </w:tr>
      <w:tr w:rsidR="00957022" w:rsidRPr="000B1EB8" w:rsidTr="00957022">
        <w:trPr>
          <w:trHeight w:val="435"/>
          <w:jc w:val="center"/>
        </w:trPr>
        <w:tc>
          <w:tcPr>
            <w:tcW w:w="1701" w:type="dxa"/>
            <w:shd w:val="pct5" w:color="auto" w:fill="FFFFFF"/>
            <w:vAlign w:val="center"/>
          </w:tcPr>
          <w:p w:rsidR="00957022" w:rsidRPr="000B1EB8" w:rsidRDefault="00957022" w:rsidP="00957022">
            <w:pPr>
              <w:rPr>
                <w:rFonts w:eastAsia="Arial Unicode MS"/>
                <w:b/>
                <w:bCs/>
                <w:lang w:val="en-GB"/>
              </w:rPr>
            </w:pPr>
            <w:r w:rsidRPr="000B1EB8">
              <w:rPr>
                <w:rFonts w:eastAsia="Arial Unicode MS"/>
                <w:b/>
                <w:bCs/>
                <w:lang w:val="en-GB"/>
              </w:rPr>
              <w:t>E-mail</w:t>
            </w:r>
          </w:p>
        </w:tc>
        <w:tc>
          <w:tcPr>
            <w:tcW w:w="5317" w:type="dxa"/>
          </w:tcPr>
          <w:p w:rsidR="00957022" w:rsidRPr="000B1EB8" w:rsidRDefault="00957022" w:rsidP="00957022">
            <w:pPr>
              <w:jc w:val="both"/>
              <w:rPr>
                <w:rFonts w:eastAsia="Arial Unicode MS"/>
                <w:lang w:val="en-GB"/>
              </w:rPr>
            </w:pPr>
          </w:p>
        </w:tc>
      </w:tr>
    </w:tbl>
    <w:p w:rsidR="00957022" w:rsidRPr="000B1EB8" w:rsidRDefault="00957022" w:rsidP="00957022">
      <w:pPr>
        <w:jc w:val="both"/>
        <w:rPr>
          <w:lang w:val="hr-BA"/>
        </w:rPr>
      </w:pPr>
    </w:p>
    <w:p w:rsidR="00957022" w:rsidRPr="000B1EB8" w:rsidRDefault="00957022" w:rsidP="00957022">
      <w:pPr>
        <w:jc w:val="both"/>
        <w:rPr>
          <w:lang w:val="hr-BA"/>
        </w:rPr>
      </w:pPr>
    </w:p>
    <w:p w:rsidR="00957022" w:rsidRDefault="00957022" w:rsidP="00957022">
      <w:pPr>
        <w:jc w:val="center"/>
        <w:rPr>
          <w:b/>
          <w:bCs/>
          <w:sz w:val="22"/>
          <w:szCs w:val="22"/>
          <w:lang w:val="bs-Latn-BA"/>
        </w:rPr>
      </w:pPr>
    </w:p>
    <w:p w:rsidR="00294E04" w:rsidRDefault="00294E04" w:rsidP="00957022">
      <w:pPr>
        <w:jc w:val="center"/>
        <w:rPr>
          <w:b/>
          <w:bCs/>
          <w:sz w:val="22"/>
          <w:szCs w:val="22"/>
          <w:lang w:val="bs-Latn-BA"/>
        </w:rPr>
      </w:pPr>
    </w:p>
    <w:p w:rsidR="00294E04" w:rsidRDefault="00294E04" w:rsidP="00957022">
      <w:pPr>
        <w:jc w:val="center"/>
        <w:rPr>
          <w:b/>
          <w:bCs/>
          <w:sz w:val="22"/>
          <w:szCs w:val="22"/>
          <w:lang w:val="bs-Latn-BA"/>
        </w:rPr>
      </w:pPr>
    </w:p>
    <w:p w:rsidR="00294E04" w:rsidRDefault="00294E04" w:rsidP="00957022">
      <w:pPr>
        <w:jc w:val="center"/>
        <w:rPr>
          <w:b/>
          <w:bCs/>
          <w:sz w:val="22"/>
          <w:szCs w:val="22"/>
          <w:lang w:val="bs-Latn-BA"/>
        </w:rPr>
      </w:pPr>
    </w:p>
    <w:p w:rsidR="00833EF2" w:rsidRDefault="00833EF2" w:rsidP="00957022">
      <w:pPr>
        <w:jc w:val="center"/>
        <w:rPr>
          <w:b/>
          <w:bCs/>
          <w:sz w:val="22"/>
          <w:szCs w:val="22"/>
          <w:lang w:val="bs-Latn-BA"/>
        </w:rPr>
      </w:pPr>
    </w:p>
    <w:p w:rsidR="00957022" w:rsidRPr="000B1EB8" w:rsidRDefault="00957022" w:rsidP="00957022">
      <w:pPr>
        <w:jc w:val="center"/>
        <w:rPr>
          <w:b/>
          <w:bCs/>
          <w:sz w:val="22"/>
          <w:szCs w:val="22"/>
          <w:lang w:val="bs-Latn-BA"/>
        </w:rPr>
      </w:pPr>
    </w:p>
    <w:p w:rsidR="00957022" w:rsidRPr="000B1EB8" w:rsidRDefault="00957022" w:rsidP="00957022">
      <w:pPr>
        <w:jc w:val="right"/>
        <w:rPr>
          <w:b/>
          <w:bCs/>
          <w:sz w:val="22"/>
          <w:szCs w:val="22"/>
          <w:lang w:val="bs-Latn-BA"/>
        </w:rPr>
      </w:pPr>
      <w:r w:rsidRPr="000B1EB8">
        <w:rPr>
          <w:b/>
          <w:bCs/>
          <w:sz w:val="22"/>
          <w:szCs w:val="22"/>
          <w:lang w:val="bs-Latn-BA" w:eastAsia="en-US"/>
        </w:rPr>
        <w:t xml:space="preserve"> (Aneks 3.)</w:t>
      </w:r>
    </w:p>
    <w:p w:rsidR="00957022" w:rsidRPr="000B1EB8" w:rsidRDefault="00957022" w:rsidP="00957022">
      <w:pPr>
        <w:jc w:val="center"/>
        <w:rPr>
          <w:b/>
          <w:bCs/>
          <w:sz w:val="22"/>
          <w:szCs w:val="22"/>
          <w:lang w:val="bs-Latn-BA"/>
        </w:rPr>
      </w:pPr>
    </w:p>
    <w:p w:rsidR="00957022" w:rsidRPr="000A3F4D" w:rsidRDefault="00957022" w:rsidP="00957022">
      <w:pPr>
        <w:jc w:val="center"/>
        <w:rPr>
          <w:b/>
          <w:bCs/>
          <w:sz w:val="32"/>
          <w:szCs w:val="32"/>
          <w:lang w:val="bs-Latn-BA"/>
        </w:rPr>
      </w:pPr>
      <w:r w:rsidRPr="000A3F4D">
        <w:rPr>
          <w:b/>
          <w:bCs/>
          <w:sz w:val="32"/>
          <w:szCs w:val="32"/>
          <w:lang w:val="bs-Latn-BA"/>
        </w:rPr>
        <w:t>OBRAZAC ZA CIJENU PONUDE</w:t>
      </w:r>
    </w:p>
    <w:p w:rsidR="00957022" w:rsidRPr="000B1EB8" w:rsidRDefault="00957022" w:rsidP="00957022">
      <w:pPr>
        <w:autoSpaceDE w:val="0"/>
        <w:autoSpaceDN w:val="0"/>
        <w:adjustRightInd w:val="0"/>
        <w:jc w:val="center"/>
        <w:rPr>
          <w:b/>
          <w:bCs/>
          <w:lang w:val="bs-Latn-BA" w:eastAsia="en-US"/>
        </w:rPr>
      </w:pPr>
    </w:p>
    <w:p w:rsidR="00957022" w:rsidRPr="008D24FE" w:rsidRDefault="00957022" w:rsidP="00957022">
      <w:pPr>
        <w:autoSpaceDE w:val="0"/>
        <w:autoSpaceDN w:val="0"/>
        <w:adjustRightInd w:val="0"/>
        <w:jc w:val="center"/>
        <w:rPr>
          <w:b/>
          <w:bCs/>
          <w:sz w:val="32"/>
          <w:szCs w:val="32"/>
          <w:lang w:val="bs-Latn-BA" w:eastAsia="en-US"/>
        </w:rPr>
      </w:pPr>
      <w:r w:rsidRPr="008D24FE">
        <w:rPr>
          <w:b/>
          <w:sz w:val="32"/>
          <w:szCs w:val="32"/>
        </w:rPr>
        <w:t>„</w:t>
      </w:r>
      <w:r w:rsidR="000F2492">
        <w:rPr>
          <w:b/>
          <w:sz w:val="32"/>
          <w:szCs w:val="32"/>
        </w:rPr>
        <w:t xml:space="preserve">Nabavka </w:t>
      </w:r>
      <w:r w:rsidR="00C35052">
        <w:rPr>
          <w:b/>
          <w:sz w:val="32"/>
          <w:szCs w:val="32"/>
        </w:rPr>
        <w:t>sanitetskog vozila za JZU Dom zdravlja Živinice</w:t>
      </w:r>
      <w:r w:rsidRPr="008D24FE">
        <w:rPr>
          <w:b/>
          <w:iCs/>
          <w:sz w:val="32"/>
          <w:szCs w:val="32"/>
        </w:rPr>
        <w:t>“</w:t>
      </w:r>
    </w:p>
    <w:p w:rsidR="00957022" w:rsidRPr="000B1EB8" w:rsidRDefault="00957022" w:rsidP="00957022">
      <w:pPr>
        <w:jc w:val="center"/>
        <w:rPr>
          <w:sz w:val="22"/>
          <w:szCs w:val="22"/>
          <w:lang w:val="bs-Latn-BA"/>
        </w:rPr>
      </w:pPr>
    </w:p>
    <w:p w:rsidR="00957022" w:rsidRPr="000B1EB8" w:rsidRDefault="00957022" w:rsidP="00957022">
      <w:pPr>
        <w:jc w:val="both"/>
        <w:rPr>
          <w:sz w:val="22"/>
          <w:szCs w:val="22"/>
          <w:lang w:val="bs-Latn-BA"/>
        </w:rPr>
      </w:pPr>
    </w:p>
    <w:p w:rsidR="00957022" w:rsidRPr="000B1EB8" w:rsidRDefault="00957022" w:rsidP="00957022">
      <w:pPr>
        <w:rPr>
          <w:b/>
          <w:bCs/>
        </w:rPr>
      </w:pPr>
      <w:r w:rsidRPr="000B1EB8">
        <w:rPr>
          <w:b/>
          <w:bCs/>
        </w:rPr>
        <w:t>Naziv ponuđača:_______________________________________________</w:t>
      </w:r>
    </w:p>
    <w:p w:rsidR="00957022" w:rsidRPr="000B1EB8" w:rsidRDefault="00957022" w:rsidP="00957022">
      <w:pPr>
        <w:rPr>
          <w:b/>
          <w:bCs/>
        </w:rPr>
      </w:pPr>
    </w:p>
    <w:p w:rsidR="00957022" w:rsidRPr="000B1EB8" w:rsidRDefault="00957022" w:rsidP="00957022">
      <w:pPr>
        <w:rPr>
          <w:b/>
          <w:bCs/>
        </w:rPr>
      </w:pPr>
      <w:r w:rsidRPr="000B1EB8">
        <w:rPr>
          <w:b/>
          <w:bCs/>
        </w:rPr>
        <w:t>Ponuda broj: :__________________________________________________</w:t>
      </w:r>
    </w:p>
    <w:p w:rsidR="00957022" w:rsidRPr="000B1EB8" w:rsidRDefault="00957022" w:rsidP="00957022">
      <w:pPr>
        <w:rPr>
          <w:b/>
          <w:bCs/>
        </w:rPr>
      </w:pPr>
      <w:r w:rsidRPr="000B1EB8">
        <w:rPr>
          <w:b/>
          <w:bCs/>
        </w:rPr>
        <w:t>Datum:_______________________________________________________</w:t>
      </w:r>
    </w:p>
    <w:p w:rsidR="00957022" w:rsidRPr="000B1EB8" w:rsidRDefault="00957022" w:rsidP="00957022">
      <w:pPr>
        <w:jc w:val="center"/>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682"/>
        <w:gridCol w:w="1221"/>
        <w:gridCol w:w="2465"/>
        <w:gridCol w:w="2375"/>
      </w:tblGrid>
      <w:tr w:rsidR="00957022" w:rsidRPr="000B1EB8" w:rsidTr="00957022">
        <w:tc>
          <w:tcPr>
            <w:tcW w:w="828" w:type="dxa"/>
          </w:tcPr>
          <w:p w:rsidR="00957022" w:rsidRPr="000B1EB8" w:rsidRDefault="00957022" w:rsidP="00957022">
            <w:pPr>
              <w:jc w:val="center"/>
              <w:rPr>
                <w:b/>
                <w:bCs/>
              </w:rPr>
            </w:pPr>
            <w:r w:rsidRPr="000B1EB8">
              <w:rPr>
                <w:b/>
                <w:bCs/>
              </w:rPr>
              <w:t>1</w:t>
            </w:r>
          </w:p>
        </w:tc>
        <w:tc>
          <w:tcPr>
            <w:tcW w:w="3903" w:type="dxa"/>
            <w:gridSpan w:val="2"/>
          </w:tcPr>
          <w:p w:rsidR="00957022" w:rsidRPr="000B1EB8" w:rsidRDefault="00957022" w:rsidP="00957022">
            <w:pPr>
              <w:jc w:val="center"/>
              <w:rPr>
                <w:b/>
                <w:bCs/>
              </w:rPr>
            </w:pPr>
            <w:r w:rsidRPr="000B1EB8">
              <w:rPr>
                <w:b/>
                <w:bCs/>
              </w:rPr>
              <w:t>2</w:t>
            </w:r>
          </w:p>
        </w:tc>
        <w:tc>
          <w:tcPr>
            <w:tcW w:w="4840" w:type="dxa"/>
            <w:gridSpan w:val="2"/>
          </w:tcPr>
          <w:p w:rsidR="00957022" w:rsidRPr="000B1EB8" w:rsidRDefault="00957022" w:rsidP="00957022">
            <w:pPr>
              <w:jc w:val="center"/>
              <w:rPr>
                <w:b/>
                <w:bCs/>
              </w:rPr>
            </w:pPr>
            <w:r w:rsidRPr="000B1EB8">
              <w:rPr>
                <w:b/>
                <w:bCs/>
              </w:rPr>
              <w:t>3</w:t>
            </w:r>
          </w:p>
          <w:p w:rsidR="00957022" w:rsidRPr="000B1EB8" w:rsidRDefault="00957022" w:rsidP="00957022">
            <w:pPr>
              <w:jc w:val="center"/>
              <w:rPr>
                <w:b/>
                <w:bCs/>
              </w:rPr>
            </w:pPr>
          </w:p>
        </w:tc>
      </w:tr>
      <w:tr w:rsidR="00957022" w:rsidRPr="000B1EB8" w:rsidTr="00957022">
        <w:trPr>
          <w:trHeight w:val="507"/>
        </w:trPr>
        <w:tc>
          <w:tcPr>
            <w:tcW w:w="828" w:type="dxa"/>
          </w:tcPr>
          <w:p w:rsidR="00957022" w:rsidRPr="000B1EB8" w:rsidRDefault="00957022" w:rsidP="00957022">
            <w:pPr>
              <w:jc w:val="center"/>
              <w:rPr>
                <w:b/>
                <w:bCs/>
              </w:rPr>
            </w:pPr>
            <w:r w:rsidRPr="000B1EB8">
              <w:rPr>
                <w:b/>
                <w:bCs/>
              </w:rPr>
              <w:t>R. br.</w:t>
            </w:r>
          </w:p>
        </w:tc>
        <w:tc>
          <w:tcPr>
            <w:tcW w:w="3903" w:type="dxa"/>
            <w:gridSpan w:val="2"/>
          </w:tcPr>
          <w:p w:rsidR="00957022" w:rsidRPr="000B1EB8" w:rsidRDefault="00957022" w:rsidP="00294E04">
            <w:pPr>
              <w:jc w:val="center"/>
              <w:rPr>
                <w:b/>
                <w:bCs/>
              </w:rPr>
            </w:pPr>
            <w:r w:rsidRPr="000B1EB8">
              <w:rPr>
                <w:b/>
                <w:bCs/>
              </w:rPr>
              <w:t xml:space="preserve">OPIS </w:t>
            </w:r>
            <w:r w:rsidR="006F17D8">
              <w:rPr>
                <w:b/>
                <w:bCs/>
              </w:rPr>
              <w:t>ROBA/OPREME</w:t>
            </w:r>
          </w:p>
        </w:tc>
        <w:tc>
          <w:tcPr>
            <w:tcW w:w="4840" w:type="dxa"/>
            <w:gridSpan w:val="2"/>
          </w:tcPr>
          <w:p w:rsidR="00957022" w:rsidRPr="000B1EB8" w:rsidRDefault="00957022" w:rsidP="00957022">
            <w:pPr>
              <w:jc w:val="center"/>
              <w:rPr>
                <w:b/>
                <w:bCs/>
              </w:rPr>
            </w:pPr>
            <w:r>
              <w:rPr>
                <w:b/>
                <w:bCs/>
              </w:rPr>
              <w:t xml:space="preserve">Ukupna </w:t>
            </w:r>
            <w:r w:rsidRPr="000B1EB8">
              <w:rPr>
                <w:b/>
                <w:bCs/>
              </w:rPr>
              <w:t xml:space="preserve">Cijena bez PDV-a </w:t>
            </w:r>
          </w:p>
        </w:tc>
      </w:tr>
      <w:tr w:rsidR="00957022" w:rsidRPr="000B1EB8" w:rsidTr="00957022">
        <w:tc>
          <w:tcPr>
            <w:tcW w:w="828" w:type="dxa"/>
          </w:tcPr>
          <w:p w:rsidR="00957022" w:rsidRPr="000B1EB8" w:rsidRDefault="00957022" w:rsidP="00957022">
            <w:pPr>
              <w:jc w:val="both"/>
              <w:rPr>
                <w:b/>
                <w:bCs/>
              </w:rPr>
            </w:pPr>
          </w:p>
          <w:p w:rsidR="00957022" w:rsidRPr="000B1EB8" w:rsidRDefault="00957022" w:rsidP="00957022">
            <w:pPr>
              <w:jc w:val="both"/>
              <w:rPr>
                <w:b/>
                <w:bCs/>
              </w:rPr>
            </w:pPr>
            <w:r w:rsidRPr="000B1EB8">
              <w:rPr>
                <w:b/>
                <w:bCs/>
              </w:rPr>
              <w:t>1.</w:t>
            </w:r>
          </w:p>
        </w:tc>
        <w:tc>
          <w:tcPr>
            <w:tcW w:w="3903" w:type="dxa"/>
            <w:gridSpan w:val="2"/>
          </w:tcPr>
          <w:p w:rsidR="00957022" w:rsidRPr="008D24FE" w:rsidRDefault="00957022" w:rsidP="00957022">
            <w:pPr>
              <w:jc w:val="both"/>
              <w:rPr>
                <w:b/>
                <w:bCs/>
              </w:rPr>
            </w:pPr>
            <w:r w:rsidRPr="008D24FE">
              <w:rPr>
                <w:b/>
              </w:rPr>
              <w:t>„</w:t>
            </w:r>
            <w:r w:rsidR="000F2492">
              <w:rPr>
                <w:b/>
              </w:rPr>
              <w:t xml:space="preserve">Nabavka </w:t>
            </w:r>
            <w:r w:rsidR="00C35052">
              <w:rPr>
                <w:b/>
              </w:rPr>
              <w:t>sanitetskog vozila za JZU Dom zdravlja Živinice</w:t>
            </w:r>
            <w:r>
              <w:rPr>
                <w:b/>
              </w:rPr>
              <w:t xml:space="preserve"> </w:t>
            </w:r>
            <w:r w:rsidRPr="008D24FE">
              <w:rPr>
                <w:b/>
                <w:iCs/>
              </w:rPr>
              <w:t>“</w:t>
            </w:r>
          </w:p>
        </w:tc>
        <w:tc>
          <w:tcPr>
            <w:tcW w:w="4840" w:type="dxa"/>
            <w:gridSpan w:val="2"/>
          </w:tcPr>
          <w:p w:rsidR="00957022" w:rsidRPr="000B1EB8" w:rsidRDefault="00957022" w:rsidP="00957022">
            <w:pPr>
              <w:jc w:val="both"/>
              <w:rPr>
                <w:b/>
                <w:bCs/>
              </w:rPr>
            </w:pPr>
          </w:p>
          <w:p w:rsidR="00957022" w:rsidRPr="000B1EB8" w:rsidRDefault="00957022" w:rsidP="00957022">
            <w:pPr>
              <w:jc w:val="both"/>
              <w:rPr>
                <w:b/>
                <w:bCs/>
              </w:rPr>
            </w:pPr>
          </w:p>
          <w:p w:rsidR="00957022" w:rsidRPr="000B1EB8" w:rsidRDefault="00957022" w:rsidP="00957022">
            <w:pPr>
              <w:jc w:val="both"/>
              <w:rPr>
                <w:b/>
                <w:bCs/>
              </w:rPr>
            </w:pPr>
          </w:p>
          <w:p w:rsidR="00957022" w:rsidRPr="000B1EB8" w:rsidRDefault="00957022" w:rsidP="00957022">
            <w:pPr>
              <w:jc w:val="both"/>
              <w:rPr>
                <w:b/>
                <w:bCs/>
              </w:rPr>
            </w:pPr>
            <w:r w:rsidRPr="000B1EB8">
              <w:rPr>
                <w:b/>
                <w:bCs/>
              </w:rPr>
              <w:t>______________________________________</w:t>
            </w:r>
          </w:p>
        </w:tc>
      </w:tr>
      <w:tr w:rsidR="00957022" w:rsidRPr="000B1EB8" w:rsidTr="00957022">
        <w:trPr>
          <w:trHeight w:val="488"/>
        </w:trPr>
        <w:tc>
          <w:tcPr>
            <w:tcW w:w="7196" w:type="dxa"/>
            <w:gridSpan w:val="4"/>
          </w:tcPr>
          <w:p w:rsidR="00957022" w:rsidRPr="000B1EB8" w:rsidRDefault="00957022" w:rsidP="00957022">
            <w:pPr>
              <w:jc w:val="right"/>
              <w:rPr>
                <w:b/>
                <w:bCs/>
              </w:rPr>
            </w:pPr>
            <w:r w:rsidRPr="000B1EB8">
              <w:rPr>
                <w:b/>
                <w:bCs/>
              </w:rPr>
              <w:t>UKUPNO BEZ PDV-a:</w:t>
            </w:r>
          </w:p>
        </w:tc>
        <w:tc>
          <w:tcPr>
            <w:tcW w:w="2375" w:type="dxa"/>
          </w:tcPr>
          <w:p w:rsidR="00957022" w:rsidRPr="000B1EB8" w:rsidRDefault="00957022" w:rsidP="00957022">
            <w:pPr>
              <w:jc w:val="both"/>
            </w:pPr>
          </w:p>
        </w:tc>
      </w:tr>
      <w:tr w:rsidR="00957022" w:rsidRPr="000B1EB8" w:rsidTr="00957022">
        <w:trPr>
          <w:trHeight w:val="725"/>
        </w:trPr>
        <w:tc>
          <w:tcPr>
            <w:tcW w:w="3510" w:type="dxa"/>
            <w:gridSpan w:val="2"/>
          </w:tcPr>
          <w:p w:rsidR="00957022" w:rsidRPr="000B1EB8" w:rsidRDefault="00957022" w:rsidP="00957022">
            <w:pPr>
              <w:pStyle w:val="NoSpacing"/>
              <w:jc w:val="center"/>
              <w:rPr>
                <w:b/>
                <w:bCs/>
              </w:rPr>
            </w:pPr>
            <w:r w:rsidRPr="000B1EB8">
              <w:rPr>
                <w:b/>
                <w:bCs/>
              </w:rPr>
              <w:t>PROCENAT PONUĐENOG POPUSTA</w:t>
            </w:r>
          </w:p>
          <w:p w:rsidR="00957022" w:rsidRPr="000B1EB8" w:rsidRDefault="00957022" w:rsidP="00957022">
            <w:pPr>
              <w:pStyle w:val="NoSpacing"/>
              <w:jc w:val="center"/>
              <w:rPr>
                <w:b/>
                <w:bCs/>
              </w:rPr>
            </w:pPr>
            <w:r w:rsidRPr="000B1EB8">
              <w:rPr>
                <w:b/>
                <w:bCs/>
              </w:rPr>
              <w:t>______%</w:t>
            </w:r>
          </w:p>
        </w:tc>
        <w:tc>
          <w:tcPr>
            <w:tcW w:w="3686" w:type="dxa"/>
            <w:gridSpan w:val="2"/>
          </w:tcPr>
          <w:p w:rsidR="00957022" w:rsidRPr="000B1EB8" w:rsidRDefault="00957022" w:rsidP="00957022">
            <w:pPr>
              <w:pStyle w:val="NoSpacing"/>
              <w:jc w:val="center"/>
              <w:rPr>
                <w:b/>
                <w:bCs/>
              </w:rPr>
            </w:pPr>
            <w:r w:rsidRPr="000B1EB8">
              <w:rPr>
                <w:b/>
                <w:bCs/>
              </w:rPr>
              <w:t>IZNOS PONUĐENOG POPUSTA:</w:t>
            </w:r>
          </w:p>
          <w:p w:rsidR="00957022" w:rsidRPr="000B1EB8" w:rsidRDefault="00957022" w:rsidP="00957022">
            <w:pPr>
              <w:pStyle w:val="NoSpacing"/>
              <w:jc w:val="center"/>
              <w:rPr>
                <w:b/>
                <w:bCs/>
              </w:rPr>
            </w:pPr>
          </w:p>
        </w:tc>
        <w:tc>
          <w:tcPr>
            <w:tcW w:w="2375" w:type="dxa"/>
          </w:tcPr>
          <w:p w:rsidR="00957022" w:rsidRPr="000B1EB8" w:rsidRDefault="00957022" w:rsidP="00957022">
            <w:pPr>
              <w:pStyle w:val="NoSpacing"/>
              <w:jc w:val="center"/>
            </w:pPr>
          </w:p>
        </w:tc>
      </w:tr>
      <w:tr w:rsidR="00957022" w:rsidRPr="000B1EB8" w:rsidTr="00957022">
        <w:trPr>
          <w:trHeight w:val="488"/>
        </w:trPr>
        <w:tc>
          <w:tcPr>
            <w:tcW w:w="7196" w:type="dxa"/>
            <w:gridSpan w:val="4"/>
          </w:tcPr>
          <w:p w:rsidR="00957022" w:rsidRPr="000B1EB8" w:rsidRDefault="00957022" w:rsidP="00957022">
            <w:pPr>
              <w:jc w:val="right"/>
              <w:rPr>
                <w:b/>
                <w:bCs/>
              </w:rPr>
            </w:pPr>
            <w:r w:rsidRPr="000B1EB8">
              <w:rPr>
                <w:b/>
                <w:bCs/>
              </w:rPr>
              <w:t>UKUPNA CIJENA SA PONUĐENIM POPUSTOM BEZ PDV-a</w:t>
            </w:r>
          </w:p>
        </w:tc>
        <w:tc>
          <w:tcPr>
            <w:tcW w:w="2375" w:type="dxa"/>
          </w:tcPr>
          <w:p w:rsidR="00957022" w:rsidRPr="000B1EB8" w:rsidRDefault="00957022" w:rsidP="00957022">
            <w:pPr>
              <w:jc w:val="both"/>
            </w:pPr>
          </w:p>
        </w:tc>
      </w:tr>
      <w:tr w:rsidR="00957022" w:rsidRPr="000B1EB8" w:rsidTr="00957022">
        <w:tc>
          <w:tcPr>
            <w:tcW w:w="7196" w:type="dxa"/>
            <w:gridSpan w:val="4"/>
          </w:tcPr>
          <w:p w:rsidR="00957022" w:rsidRPr="000B1EB8" w:rsidRDefault="00957022" w:rsidP="00957022">
            <w:pPr>
              <w:jc w:val="right"/>
              <w:rPr>
                <w:b/>
                <w:bCs/>
              </w:rPr>
            </w:pPr>
            <w:r w:rsidRPr="000B1EB8">
              <w:rPr>
                <w:b/>
                <w:bCs/>
              </w:rPr>
              <w:t>IZNOS PDV -a</w:t>
            </w:r>
          </w:p>
        </w:tc>
        <w:tc>
          <w:tcPr>
            <w:tcW w:w="2375" w:type="dxa"/>
          </w:tcPr>
          <w:p w:rsidR="00957022" w:rsidRPr="000B1EB8" w:rsidRDefault="00957022" w:rsidP="00957022">
            <w:pPr>
              <w:jc w:val="both"/>
            </w:pPr>
          </w:p>
        </w:tc>
      </w:tr>
      <w:tr w:rsidR="00957022" w:rsidRPr="000B1EB8" w:rsidTr="00957022">
        <w:tc>
          <w:tcPr>
            <w:tcW w:w="7196" w:type="dxa"/>
            <w:gridSpan w:val="4"/>
          </w:tcPr>
          <w:p w:rsidR="00957022" w:rsidRPr="000B1EB8" w:rsidRDefault="00957022" w:rsidP="00957022">
            <w:pPr>
              <w:jc w:val="right"/>
              <w:rPr>
                <w:b/>
                <w:bCs/>
              </w:rPr>
            </w:pPr>
            <w:r w:rsidRPr="000B1EB8">
              <w:rPr>
                <w:b/>
                <w:bCs/>
              </w:rPr>
              <w:t>UKUPNO sa PDV-om</w:t>
            </w:r>
          </w:p>
        </w:tc>
        <w:tc>
          <w:tcPr>
            <w:tcW w:w="2375" w:type="dxa"/>
          </w:tcPr>
          <w:p w:rsidR="00957022" w:rsidRPr="000B1EB8" w:rsidRDefault="00957022" w:rsidP="00957022">
            <w:pPr>
              <w:jc w:val="both"/>
            </w:pPr>
          </w:p>
        </w:tc>
      </w:tr>
    </w:tbl>
    <w:p w:rsidR="00957022" w:rsidRPr="000B1EB8" w:rsidRDefault="00957022" w:rsidP="00957022">
      <w:pPr>
        <w:jc w:val="center"/>
        <w:rPr>
          <w:b/>
          <w:bCs/>
        </w:rPr>
      </w:pPr>
    </w:p>
    <w:p w:rsidR="00957022" w:rsidRPr="00A24315" w:rsidRDefault="00957022" w:rsidP="00957022">
      <w:pPr>
        <w:rPr>
          <w:b/>
          <w:bCs/>
          <w:sz w:val="22"/>
          <w:szCs w:val="22"/>
        </w:rPr>
      </w:pPr>
    </w:p>
    <w:p w:rsidR="00957022" w:rsidRPr="000B1EB8" w:rsidRDefault="00957022" w:rsidP="00957022">
      <w:pPr>
        <w:rPr>
          <w:b/>
          <w:bCs/>
        </w:rPr>
      </w:pPr>
      <w:r w:rsidRPr="000B1EB8">
        <w:rPr>
          <w:b/>
          <w:bCs/>
        </w:rPr>
        <w:t>Potpis i pečat dobavljača:________________________________________</w:t>
      </w:r>
    </w:p>
    <w:p w:rsidR="00957022" w:rsidRPr="000B1EB8" w:rsidRDefault="00957022" w:rsidP="00957022">
      <w:pPr>
        <w:rPr>
          <w:b/>
          <w:bCs/>
        </w:rPr>
      </w:pPr>
    </w:p>
    <w:p w:rsidR="00957022" w:rsidRPr="00C566AC" w:rsidRDefault="00957022" w:rsidP="00957022">
      <w:pPr>
        <w:jc w:val="both"/>
      </w:pPr>
      <w:r w:rsidRPr="00C566AC">
        <w:t>Napomena:</w:t>
      </w:r>
    </w:p>
    <w:p w:rsidR="00957022" w:rsidRPr="00833EF2" w:rsidRDefault="00957022" w:rsidP="00622120">
      <w:pPr>
        <w:pStyle w:val="ListParagraph"/>
        <w:numPr>
          <w:ilvl w:val="0"/>
          <w:numId w:val="13"/>
        </w:numPr>
        <w:jc w:val="both"/>
      </w:pPr>
      <w:r w:rsidRPr="00C566AC">
        <w:t>Cijene moraju biti izražene u KM.</w:t>
      </w:r>
      <w:r w:rsidR="00833EF2">
        <w:t>P</w:t>
      </w:r>
      <w:r w:rsidR="00156E49" w:rsidRPr="00946BC0">
        <w:rPr>
          <w:iCs/>
          <w:lang w:val="bs-Latn-BA" w:eastAsia="en-US"/>
        </w:rPr>
        <w:t>onuđen</w:t>
      </w:r>
      <w:r w:rsidR="00833EF2">
        <w:rPr>
          <w:iCs/>
          <w:lang w:val="bs-Latn-BA" w:eastAsia="en-US"/>
        </w:rPr>
        <w:t>a</w:t>
      </w:r>
      <w:r w:rsidR="00156E49" w:rsidRPr="00946BC0">
        <w:rPr>
          <w:iCs/>
          <w:lang w:val="bs-Latn-BA" w:eastAsia="en-US"/>
        </w:rPr>
        <w:t xml:space="preserve"> vozil</w:t>
      </w:r>
      <w:r w:rsidR="00833EF2">
        <w:rPr>
          <w:iCs/>
          <w:lang w:val="bs-Latn-BA" w:eastAsia="en-US"/>
        </w:rPr>
        <w:t>a</w:t>
      </w:r>
      <w:r w:rsidR="00156E49" w:rsidRPr="00946BC0">
        <w:rPr>
          <w:iCs/>
          <w:lang w:val="bs-Latn-BA" w:eastAsia="en-US"/>
        </w:rPr>
        <w:t xml:space="preserve"> mora</w:t>
      </w:r>
      <w:r w:rsidR="00833EF2">
        <w:rPr>
          <w:iCs/>
          <w:lang w:val="bs-Latn-BA" w:eastAsia="en-US"/>
        </w:rPr>
        <w:t>ju</w:t>
      </w:r>
      <w:r w:rsidR="00156E49" w:rsidRPr="00946BC0">
        <w:rPr>
          <w:iCs/>
          <w:lang w:val="bs-Latn-BA" w:eastAsia="en-US"/>
        </w:rPr>
        <w:t xml:space="preserve"> zadovoljiti sve traženo iz obrazaca „Tehničk</w:t>
      </w:r>
      <w:r w:rsidR="00833EF2">
        <w:rPr>
          <w:iCs/>
          <w:lang w:val="bs-Latn-BA" w:eastAsia="en-US"/>
        </w:rPr>
        <w:t>a</w:t>
      </w:r>
      <w:r w:rsidR="00156E49" w:rsidRPr="00946BC0">
        <w:rPr>
          <w:iCs/>
          <w:lang w:val="bs-Latn-BA" w:eastAsia="en-US"/>
        </w:rPr>
        <w:t xml:space="preserve"> </w:t>
      </w:r>
      <w:r w:rsidR="00833EF2">
        <w:rPr>
          <w:iCs/>
          <w:lang w:val="bs-Latn-BA" w:eastAsia="en-US"/>
        </w:rPr>
        <w:t>specifikacija</w:t>
      </w:r>
      <w:r w:rsidR="00156E49" w:rsidRPr="00946BC0">
        <w:rPr>
          <w:iCs/>
          <w:lang w:val="bs-Latn-BA" w:eastAsia="en-US"/>
        </w:rPr>
        <w:t>“</w:t>
      </w:r>
      <w:r w:rsidR="00833EF2">
        <w:rPr>
          <w:iCs/>
          <w:lang w:val="bs-Latn-BA" w:eastAsia="en-US"/>
        </w:rPr>
        <w:t>.</w:t>
      </w:r>
    </w:p>
    <w:p w:rsidR="00833EF2" w:rsidRPr="00C566AC" w:rsidRDefault="00833EF2" w:rsidP="00622120">
      <w:pPr>
        <w:pStyle w:val="ListParagraph"/>
        <w:numPr>
          <w:ilvl w:val="0"/>
          <w:numId w:val="13"/>
        </w:numPr>
        <w:jc w:val="both"/>
      </w:pPr>
      <w:r>
        <w:t>U prilogu ovog obrasca, z</w:t>
      </w:r>
      <w:r w:rsidRPr="00C566AC">
        <w:t>a svak</w:t>
      </w:r>
      <w:r>
        <w:t xml:space="preserve">o vozilo posebno se treba </w:t>
      </w:r>
      <w:r w:rsidRPr="00C566AC">
        <w:t>navesti cijena</w:t>
      </w:r>
      <w:r>
        <w:t>, eventualno i pojedinačne cijene u sklopu istog.</w:t>
      </w:r>
    </w:p>
    <w:p w:rsidR="00957022" w:rsidRPr="00C566AC" w:rsidRDefault="00957022" w:rsidP="00622120">
      <w:pPr>
        <w:pStyle w:val="ListParagraph"/>
        <w:numPr>
          <w:ilvl w:val="0"/>
          <w:numId w:val="13"/>
        </w:numPr>
        <w:jc w:val="both"/>
      </w:pPr>
      <w:r w:rsidRPr="00C566AC">
        <w:t>Cijena ponude se iskazuje bez PDV-a i sadrži sve naknade koje ugovorni organ treba platiti dobavljaču. Ugovorni organ neće imati nikakve dodatne troškove osim onih koji su navedeni u ovom obrascu.</w:t>
      </w:r>
    </w:p>
    <w:p w:rsidR="00957022" w:rsidRPr="00C566AC" w:rsidRDefault="00957022" w:rsidP="00622120">
      <w:pPr>
        <w:pStyle w:val="ListParagraph"/>
        <w:numPr>
          <w:ilvl w:val="0"/>
          <w:numId w:val="13"/>
        </w:numPr>
        <w:jc w:val="both"/>
      </w:pPr>
      <w:r w:rsidRPr="00C566AC">
        <w:t xml:space="preserve">Ponuđač mora ponuditi popust u relativnom iznosu (postotcima) i na osnovu navedenog postotka izračunati popust u KM u na za to predviđenim mjestima. </w:t>
      </w:r>
    </w:p>
    <w:p w:rsidR="00957022" w:rsidRPr="00C566AC" w:rsidRDefault="00957022" w:rsidP="00622120">
      <w:pPr>
        <w:pStyle w:val="ListParagraph"/>
        <w:numPr>
          <w:ilvl w:val="0"/>
          <w:numId w:val="13"/>
        </w:numPr>
        <w:jc w:val="both"/>
      </w:pPr>
      <w:r w:rsidRPr="00C566AC">
        <w:t xml:space="preserve">U slučaju razlika između jediničnih cijena i ukupnog iznosa, ispravka će se izvršiti u skladu sa jediničnim cijenama. </w:t>
      </w:r>
    </w:p>
    <w:p w:rsidR="00957022" w:rsidRPr="00C566AC" w:rsidRDefault="00957022" w:rsidP="00622120">
      <w:pPr>
        <w:pStyle w:val="ListParagraph"/>
        <w:numPr>
          <w:ilvl w:val="0"/>
          <w:numId w:val="13"/>
        </w:numPr>
        <w:jc w:val="both"/>
      </w:pPr>
      <w:r w:rsidRPr="00C566AC">
        <w:t>Jedinična cijena stavke  i ponuđeni popust izražen u postotcima ne smatraju se greškom, odnosno ne mogu se ispravljati.</w:t>
      </w:r>
    </w:p>
    <w:p w:rsidR="00957022" w:rsidRPr="000B1EB8" w:rsidRDefault="00957022" w:rsidP="00957022">
      <w:pPr>
        <w:jc w:val="both"/>
        <w:rPr>
          <w:b/>
          <w:bCs/>
        </w:rPr>
      </w:pPr>
    </w:p>
    <w:p w:rsidR="00833EF2" w:rsidRDefault="00833EF2" w:rsidP="00833EF2">
      <w:pPr>
        <w:ind w:left="720"/>
        <w:jc w:val="both"/>
        <w:rPr>
          <w:lang w:val="hr-BA"/>
        </w:rPr>
      </w:pPr>
      <w:r>
        <w:rPr>
          <w:lang w:val="hr-BA"/>
        </w:rPr>
        <w:t>Prilog: Pojedinačne cijene vozila.</w:t>
      </w:r>
    </w:p>
    <w:p w:rsidR="00957022" w:rsidRDefault="00833EF2" w:rsidP="00833EF2">
      <w:pPr>
        <w:ind w:left="720"/>
        <w:jc w:val="both"/>
        <w:rPr>
          <w:lang w:val="hr-BA"/>
        </w:rPr>
      </w:pPr>
      <w:r>
        <w:rPr>
          <w:lang w:val="hr-BA"/>
        </w:rPr>
        <w:lastRenderedPageBreak/>
        <w:t xml:space="preserve">           ( Ponuđač dostavlja na svom obrascu)</w:t>
      </w:r>
    </w:p>
    <w:p w:rsidR="00294E04" w:rsidRDefault="00294E04" w:rsidP="00957022">
      <w:pPr>
        <w:jc w:val="both"/>
        <w:rPr>
          <w:lang w:val="hr-BA"/>
        </w:rPr>
      </w:pPr>
    </w:p>
    <w:p w:rsidR="00833EF2" w:rsidRDefault="00833EF2" w:rsidP="00957022">
      <w:pPr>
        <w:jc w:val="right"/>
        <w:rPr>
          <w:b/>
          <w:bCs/>
          <w:sz w:val="22"/>
          <w:szCs w:val="22"/>
          <w:lang w:val="bs-Latn-BA" w:eastAsia="en-US"/>
        </w:rPr>
      </w:pPr>
    </w:p>
    <w:p w:rsidR="00957022" w:rsidRPr="000B1EB8" w:rsidRDefault="00957022" w:rsidP="00957022">
      <w:pPr>
        <w:jc w:val="right"/>
        <w:rPr>
          <w:b/>
          <w:bCs/>
          <w:sz w:val="22"/>
          <w:szCs w:val="22"/>
          <w:lang w:val="bs-Latn-BA" w:eastAsia="en-US"/>
        </w:rPr>
      </w:pPr>
      <w:r w:rsidRPr="000B1EB8">
        <w:rPr>
          <w:b/>
          <w:bCs/>
          <w:sz w:val="22"/>
          <w:szCs w:val="22"/>
          <w:lang w:val="bs-Latn-BA" w:eastAsia="en-US"/>
        </w:rPr>
        <w:t>(Aneks 4.)</w:t>
      </w:r>
    </w:p>
    <w:p w:rsidR="00957022" w:rsidRPr="000B1EB8" w:rsidRDefault="00957022" w:rsidP="00957022">
      <w:pPr>
        <w:jc w:val="both"/>
        <w:rPr>
          <w:sz w:val="22"/>
          <w:szCs w:val="22"/>
          <w:lang w:val="bs-Latn-BA"/>
        </w:rPr>
      </w:pPr>
    </w:p>
    <w:p w:rsidR="00957022" w:rsidRPr="000B1EB8" w:rsidRDefault="00957022" w:rsidP="00957022">
      <w:pPr>
        <w:pStyle w:val="Heading4"/>
        <w:spacing w:before="0" w:after="0"/>
        <w:jc w:val="center"/>
      </w:pPr>
      <w:r w:rsidRPr="000B1EB8">
        <w:t>OBRAZAC ZA DOSTAVU POVJERLJIVIH INFORMACIJA</w:t>
      </w:r>
    </w:p>
    <w:p w:rsidR="00957022" w:rsidRPr="000B1EB8" w:rsidRDefault="00957022" w:rsidP="00957022">
      <w:pPr>
        <w:jc w:val="center"/>
        <w:rPr>
          <w:b/>
          <w:bCs/>
        </w:rPr>
      </w:pPr>
    </w:p>
    <w:p w:rsidR="00957022" w:rsidRPr="000B1EB8" w:rsidRDefault="00957022" w:rsidP="00957022">
      <w:pPr>
        <w:jc w:val="both"/>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1616"/>
        <w:gridCol w:w="2214"/>
        <w:gridCol w:w="2214"/>
      </w:tblGrid>
      <w:tr w:rsidR="00957022" w:rsidRPr="000B1EB8" w:rsidTr="00957022">
        <w:trPr>
          <w:trHeight w:val="2024"/>
          <w:jc w:val="center"/>
        </w:trPr>
        <w:tc>
          <w:tcPr>
            <w:tcW w:w="3348" w:type="dxa"/>
            <w:vAlign w:val="center"/>
          </w:tcPr>
          <w:p w:rsidR="00957022" w:rsidRPr="000B1EB8" w:rsidRDefault="00957022" w:rsidP="00957022">
            <w:pPr>
              <w:jc w:val="center"/>
              <w:rPr>
                <w:lang w:val="en-GB"/>
              </w:rPr>
            </w:pPr>
            <w:r w:rsidRPr="000B1EB8">
              <w:rPr>
                <w:lang w:val="en-GB"/>
              </w:rPr>
              <w:t>Informacija koja je povjerljiva</w:t>
            </w:r>
          </w:p>
        </w:tc>
        <w:tc>
          <w:tcPr>
            <w:tcW w:w="1080" w:type="dxa"/>
            <w:vAlign w:val="center"/>
          </w:tcPr>
          <w:p w:rsidR="00957022" w:rsidRPr="000B1EB8" w:rsidRDefault="00957022" w:rsidP="00957022">
            <w:pPr>
              <w:jc w:val="center"/>
              <w:rPr>
                <w:lang w:val="it-IT"/>
              </w:rPr>
            </w:pPr>
            <w:r w:rsidRPr="000B1EB8">
              <w:rPr>
                <w:lang w:val="it-IT"/>
              </w:rPr>
              <w:t>Brojevi stranica s tim informacijama  u ponudi</w:t>
            </w:r>
          </w:p>
        </w:tc>
        <w:tc>
          <w:tcPr>
            <w:tcW w:w="2214" w:type="dxa"/>
            <w:vAlign w:val="center"/>
          </w:tcPr>
          <w:p w:rsidR="00957022" w:rsidRPr="000B1EB8" w:rsidRDefault="00957022" w:rsidP="00957022">
            <w:pPr>
              <w:jc w:val="center"/>
              <w:rPr>
                <w:lang w:val="it-IT"/>
              </w:rPr>
            </w:pPr>
            <w:r w:rsidRPr="000B1EB8">
              <w:rPr>
                <w:lang w:val="it-IT"/>
              </w:rPr>
              <w:t xml:space="preserve">Pravni osnov na temelju kojeg je taj podatak povjerljiv </w:t>
            </w:r>
          </w:p>
        </w:tc>
        <w:tc>
          <w:tcPr>
            <w:tcW w:w="2214" w:type="dxa"/>
            <w:vAlign w:val="center"/>
          </w:tcPr>
          <w:p w:rsidR="00957022" w:rsidRPr="000B1EB8" w:rsidRDefault="00957022" w:rsidP="00957022">
            <w:pPr>
              <w:jc w:val="center"/>
              <w:rPr>
                <w:lang w:val="it-IT"/>
              </w:rPr>
            </w:pPr>
            <w:r w:rsidRPr="000B1EB8">
              <w:rPr>
                <w:lang w:val="it-IT"/>
              </w:rPr>
              <w:t>Vremenski period u kojem će te informacije biti povjerljive</w:t>
            </w:r>
          </w:p>
        </w:tc>
      </w:tr>
      <w:tr w:rsidR="00957022" w:rsidRPr="000B1EB8" w:rsidTr="00957022">
        <w:trPr>
          <w:jc w:val="center"/>
        </w:trPr>
        <w:tc>
          <w:tcPr>
            <w:tcW w:w="3348" w:type="dxa"/>
          </w:tcPr>
          <w:p w:rsidR="00957022" w:rsidRDefault="00957022" w:rsidP="00957022">
            <w:pPr>
              <w:jc w:val="both"/>
              <w:rPr>
                <w:lang w:val="it-IT"/>
              </w:rPr>
            </w:pPr>
          </w:p>
          <w:p w:rsidR="00957022" w:rsidRPr="000B1EB8" w:rsidRDefault="00957022" w:rsidP="00957022">
            <w:pPr>
              <w:jc w:val="both"/>
              <w:rPr>
                <w:lang w:val="it-IT"/>
              </w:rPr>
            </w:pPr>
          </w:p>
          <w:p w:rsidR="00957022" w:rsidRPr="000B1EB8" w:rsidRDefault="00957022" w:rsidP="00957022">
            <w:pPr>
              <w:jc w:val="both"/>
              <w:rPr>
                <w:lang w:val="it-IT"/>
              </w:rPr>
            </w:pPr>
          </w:p>
        </w:tc>
        <w:tc>
          <w:tcPr>
            <w:tcW w:w="1080" w:type="dxa"/>
          </w:tcPr>
          <w:p w:rsidR="00957022" w:rsidRPr="000B1EB8" w:rsidRDefault="00957022" w:rsidP="00957022">
            <w:pPr>
              <w:jc w:val="both"/>
              <w:rPr>
                <w:lang w:val="it-IT"/>
              </w:rPr>
            </w:pPr>
          </w:p>
        </w:tc>
        <w:tc>
          <w:tcPr>
            <w:tcW w:w="2214" w:type="dxa"/>
          </w:tcPr>
          <w:p w:rsidR="00957022" w:rsidRPr="000B1EB8" w:rsidRDefault="00957022" w:rsidP="00957022">
            <w:pPr>
              <w:jc w:val="both"/>
              <w:rPr>
                <w:lang w:val="it-IT"/>
              </w:rPr>
            </w:pPr>
          </w:p>
        </w:tc>
        <w:tc>
          <w:tcPr>
            <w:tcW w:w="2214" w:type="dxa"/>
          </w:tcPr>
          <w:p w:rsidR="00957022" w:rsidRPr="000B1EB8" w:rsidRDefault="00957022" w:rsidP="00957022">
            <w:pPr>
              <w:jc w:val="both"/>
              <w:rPr>
                <w:lang w:val="it-IT"/>
              </w:rPr>
            </w:pPr>
          </w:p>
        </w:tc>
      </w:tr>
      <w:tr w:rsidR="00957022" w:rsidRPr="000B1EB8" w:rsidTr="00957022">
        <w:trPr>
          <w:jc w:val="center"/>
        </w:trPr>
        <w:tc>
          <w:tcPr>
            <w:tcW w:w="3348" w:type="dxa"/>
          </w:tcPr>
          <w:p w:rsidR="00957022" w:rsidRDefault="00957022" w:rsidP="00957022">
            <w:pPr>
              <w:jc w:val="both"/>
              <w:rPr>
                <w:lang w:val="it-IT"/>
              </w:rPr>
            </w:pPr>
          </w:p>
          <w:p w:rsidR="00957022" w:rsidRPr="000B1EB8" w:rsidRDefault="00957022" w:rsidP="00957022">
            <w:pPr>
              <w:jc w:val="both"/>
              <w:rPr>
                <w:lang w:val="it-IT"/>
              </w:rPr>
            </w:pPr>
          </w:p>
          <w:p w:rsidR="00957022" w:rsidRPr="000B1EB8" w:rsidRDefault="00957022" w:rsidP="00957022">
            <w:pPr>
              <w:jc w:val="both"/>
              <w:rPr>
                <w:lang w:val="it-IT"/>
              </w:rPr>
            </w:pPr>
          </w:p>
        </w:tc>
        <w:tc>
          <w:tcPr>
            <w:tcW w:w="1080" w:type="dxa"/>
          </w:tcPr>
          <w:p w:rsidR="00957022" w:rsidRPr="000B1EB8" w:rsidRDefault="00957022" w:rsidP="00957022">
            <w:pPr>
              <w:jc w:val="both"/>
              <w:rPr>
                <w:lang w:val="it-IT"/>
              </w:rPr>
            </w:pPr>
          </w:p>
        </w:tc>
        <w:tc>
          <w:tcPr>
            <w:tcW w:w="2214" w:type="dxa"/>
          </w:tcPr>
          <w:p w:rsidR="00957022" w:rsidRPr="000B1EB8" w:rsidRDefault="00957022" w:rsidP="00957022">
            <w:pPr>
              <w:jc w:val="both"/>
              <w:rPr>
                <w:lang w:val="it-IT"/>
              </w:rPr>
            </w:pPr>
          </w:p>
        </w:tc>
        <w:tc>
          <w:tcPr>
            <w:tcW w:w="2214" w:type="dxa"/>
          </w:tcPr>
          <w:p w:rsidR="00957022" w:rsidRPr="000B1EB8" w:rsidRDefault="00957022" w:rsidP="00957022">
            <w:pPr>
              <w:jc w:val="both"/>
              <w:rPr>
                <w:lang w:val="it-IT"/>
              </w:rPr>
            </w:pPr>
          </w:p>
        </w:tc>
      </w:tr>
      <w:tr w:rsidR="00957022" w:rsidRPr="000B1EB8" w:rsidTr="00957022">
        <w:trPr>
          <w:jc w:val="center"/>
        </w:trPr>
        <w:tc>
          <w:tcPr>
            <w:tcW w:w="3348" w:type="dxa"/>
          </w:tcPr>
          <w:p w:rsidR="00957022" w:rsidRDefault="00957022" w:rsidP="00957022">
            <w:pPr>
              <w:jc w:val="both"/>
              <w:rPr>
                <w:lang w:val="it-IT"/>
              </w:rPr>
            </w:pPr>
          </w:p>
          <w:p w:rsidR="00957022" w:rsidRPr="000B1EB8" w:rsidRDefault="00957022" w:rsidP="00957022">
            <w:pPr>
              <w:jc w:val="both"/>
              <w:rPr>
                <w:lang w:val="it-IT"/>
              </w:rPr>
            </w:pPr>
          </w:p>
          <w:p w:rsidR="00957022" w:rsidRPr="000B1EB8" w:rsidRDefault="00957022" w:rsidP="00957022">
            <w:pPr>
              <w:jc w:val="both"/>
              <w:rPr>
                <w:lang w:val="it-IT"/>
              </w:rPr>
            </w:pPr>
          </w:p>
        </w:tc>
        <w:tc>
          <w:tcPr>
            <w:tcW w:w="1080" w:type="dxa"/>
          </w:tcPr>
          <w:p w:rsidR="00957022" w:rsidRPr="000B1EB8" w:rsidRDefault="00957022" w:rsidP="00957022">
            <w:pPr>
              <w:jc w:val="both"/>
              <w:rPr>
                <w:lang w:val="it-IT"/>
              </w:rPr>
            </w:pPr>
          </w:p>
        </w:tc>
        <w:tc>
          <w:tcPr>
            <w:tcW w:w="2214" w:type="dxa"/>
          </w:tcPr>
          <w:p w:rsidR="00957022" w:rsidRPr="000B1EB8" w:rsidRDefault="00957022" w:rsidP="00957022">
            <w:pPr>
              <w:jc w:val="both"/>
              <w:rPr>
                <w:lang w:val="it-IT"/>
              </w:rPr>
            </w:pPr>
          </w:p>
        </w:tc>
        <w:tc>
          <w:tcPr>
            <w:tcW w:w="2214" w:type="dxa"/>
          </w:tcPr>
          <w:p w:rsidR="00957022" w:rsidRPr="000B1EB8" w:rsidRDefault="00957022" w:rsidP="00957022">
            <w:pPr>
              <w:jc w:val="both"/>
              <w:rPr>
                <w:lang w:val="it-IT"/>
              </w:rPr>
            </w:pPr>
          </w:p>
        </w:tc>
      </w:tr>
      <w:tr w:rsidR="00957022" w:rsidRPr="000B1EB8" w:rsidTr="00957022">
        <w:trPr>
          <w:jc w:val="center"/>
        </w:trPr>
        <w:tc>
          <w:tcPr>
            <w:tcW w:w="3348" w:type="dxa"/>
          </w:tcPr>
          <w:p w:rsidR="00957022" w:rsidRDefault="00957022" w:rsidP="00957022">
            <w:pPr>
              <w:jc w:val="both"/>
              <w:rPr>
                <w:lang w:val="it-IT"/>
              </w:rPr>
            </w:pPr>
          </w:p>
          <w:p w:rsidR="00957022" w:rsidRPr="000B1EB8" w:rsidRDefault="00957022" w:rsidP="00957022">
            <w:pPr>
              <w:jc w:val="both"/>
              <w:rPr>
                <w:lang w:val="it-IT"/>
              </w:rPr>
            </w:pPr>
          </w:p>
          <w:p w:rsidR="00957022" w:rsidRPr="000B1EB8" w:rsidRDefault="00957022" w:rsidP="00957022">
            <w:pPr>
              <w:jc w:val="both"/>
              <w:rPr>
                <w:lang w:val="it-IT"/>
              </w:rPr>
            </w:pPr>
          </w:p>
        </w:tc>
        <w:tc>
          <w:tcPr>
            <w:tcW w:w="1080" w:type="dxa"/>
          </w:tcPr>
          <w:p w:rsidR="00957022" w:rsidRPr="000B1EB8" w:rsidRDefault="00957022" w:rsidP="00957022">
            <w:pPr>
              <w:jc w:val="both"/>
              <w:rPr>
                <w:lang w:val="it-IT"/>
              </w:rPr>
            </w:pPr>
          </w:p>
        </w:tc>
        <w:tc>
          <w:tcPr>
            <w:tcW w:w="2214" w:type="dxa"/>
          </w:tcPr>
          <w:p w:rsidR="00957022" w:rsidRPr="000B1EB8" w:rsidRDefault="00957022" w:rsidP="00957022">
            <w:pPr>
              <w:jc w:val="both"/>
              <w:rPr>
                <w:lang w:val="it-IT"/>
              </w:rPr>
            </w:pPr>
          </w:p>
        </w:tc>
        <w:tc>
          <w:tcPr>
            <w:tcW w:w="2214" w:type="dxa"/>
          </w:tcPr>
          <w:p w:rsidR="00957022" w:rsidRPr="000B1EB8" w:rsidRDefault="00957022" w:rsidP="00957022">
            <w:pPr>
              <w:jc w:val="both"/>
              <w:rPr>
                <w:lang w:val="it-IT"/>
              </w:rPr>
            </w:pPr>
          </w:p>
        </w:tc>
      </w:tr>
    </w:tbl>
    <w:p w:rsidR="00957022" w:rsidRPr="000B1EB8" w:rsidRDefault="00957022" w:rsidP="00957022">
      <w:pPr>
        <w:jc w:val="both"/>
        <w:rPr>
          <w:lang w:val="it-IT"/>
        </w:rPr>
      </w:pPr>
    </w:p>
    <w:p w:rsidR="00957022" w:rsidRPr="000B1EB8" w:rsidRDefault="00957022" w:rsidP="00957022">
      <w:pPr>
        <w:jc w:val="both"/>
        <w:rPr>
          <w:lang w:val="de-DE"/>
        </w:rPr>
      </w:pPr>
      <w:r w:rsidRPr="000B1EB8">
        <w:rPr>
          <w:lang w:val="de-DE"/>
        </w:rPr>
        <w:t>Napomena:</w:t>
      </w:r>
    </w:p>
    <w:p w:rsidR="00957022" w:rsidRPr="000B1EB8" w:rsidRDefault="00957022" w:rsidP="00622120">
      <w:pPr>
        <w:pStyle w:val="ListParagraph"/>
        <w:numPr>
          <w:ilvl w:val="0"/>
          <w:numId w:val="14"/>
        </w:numPr>
        <w:jc w:val="both"/>
        <w:rPr>
          <w:lang w:val="de-DE"/>
        </w:rPr>
      </w:pPr>
      <w:r w:rsidRPr="000B1EB8">
        <w:rPr>
          <w:lang w:val="de-DE"/>
        </w:rPr>
        <w:t xml:space="preserve">Povjerljivim informacijama ne mogu se smatrati: ukupne i pojedinačne cijene iskazane u ponudi; predmet nabavke, odnosno ponuđena roba, usluga ili rad; potvrde, uvjerenja i ostala dokumentacija od kojih zavisi kvalifikacija ponuđača u ovom postupku javne nabavke. Ukoliko ponuđač i navede navedene podatke kao povjerljive oni se ipak neće smatrati povjerljivim </w:t>
      </w:r>
    </w:p>
    <w:p w:rsidR="00957022" w:rsidRPr="000B1EB8" w:rsidRDefault="00957022" w:rsidP="00622120">
      <w:pPr>
        <w:pStyle w:val="ListParagraph"/>
        <w:numPr>
          <w:ilvl w:val="0"/>
          <w:numId w:val="14"/>
        </w:numPr>
        <w:jc w:val="both"/>
        <w:rPr>
          <w:lang w:val="de-DE"/>
        </w:rPr>
      </w:pPr>
      <w:r w:rsidRPr="000B1EB8">
        <w:rPr>
          <w:lang w:val="de-DE"/>
        </w:rPr>
        <w:t xml:space="preserve">Ponuđač je dužan navesti pravni osnov na osnovu kojeg su određeni podaci povjerljivi. Paušalno navođenje povjerljivih podataka bez naznačavanja pravnog osnova na temelju kojih se ti podaci smatraju povjerljivimm neće obavezivati ugovorni organ da iste smatra takvima. </w:t>
      </w:r>
    </w:p>
    <w:p w:rsidR="00957022" w:rsidRPr="000B1EB8" w:rsidRDefault="00957022" w:rsidP="00957022">
      <w:pPr>
        <w:jc w:val="both"/>
        <w:rPr>
          <w:lang w:val="de-DE"/>
        </w:rPr>
      </w:pPr>
    </w:p>
    <w:p w:rsidR="00957022" w:rsidRPr="000B1EB8" w:rsidRDefault="00957022" w:rsidP="00957022">
      <w:pPr>
        <w:jc w:val="both"/>
        <w:rPr>
          <w:lang w:val="de-DE"/>
        </w:rPr>
      </w:pPr>
      <w:r w:rsidRPr="000B1EB8">
        <w:rPr>
          <w:lang w:val="de-DE"/>
        </w:rPr>
        <w:t>Potpis i  pečat dobavljača</w:t>
      </w:r>
    </w:p>
    <w:p w:rsidR="00957022" w:rsidRPr="000B1EB8" w:rsidRDefault="00957022" w:rsidP="00957022"/>
    <w:p w:rsidR="00957022" w:rsidRPr="000B1EB8" w:rsidRDefault="00957022" w:rsidP="00957022">
      <w:r w:rsidRPr="000B1EB8">
        <w:t>_____________________</w:t>
      </w:r>
    </w:p>
    <w:p w:rsidR="00957022" w:rsidRPr="000B1EB8" w:rsidRDefault="00957022" w:rsidP="00957022">
      <w:pPr>
        <w:jc w:val="both"/>
        <w:rPr>
          <w:sz w:val="22"/>
          <w:szCs w:val="22"/>
          <w:lang w:val="bs-Latn-BA"/>
        </w:rPr>
      </w:pPr>
    </w:p>
    <w:p w:rsidR="00957022" w:rsidRPr="000B1EB8" w:rsidRDefault="00957022" w:rsidP="00957022">
      <w:pPr>
        <w:jc w:val="both"/>
        <w:rPr>
          <w:sz w:val="22"/>
          <w:szCs w:val="22"/>
          <w:lang w:val="bs-Latn-BA"/>
        </w:rPr>
      </w:pPr>
    </w:p>
    <w:p w:rsidR="00957022" w:rsidRPr="000B1EB8" w:rsidRDefault="00957022" w:rsidP="00957022">
      <w:pPr>
        <w:jc w:val="both"/>
        <w:rPr>
          <w:sz w:val="22"/>
          <w:szCs w:val="22"/>
          <w:lang w:val="bs-Latn-BA"/>
        </w:rPr>
      </w:pPr>
    </w:p>
    <w:p w:rsidR="00957022" w:rsidRDefault="00957022" w:rsidP="00957022">
      <w:pPr>
        <w:tabs>
          <w:tab w:val="left" w:pos="970"/>
        </w:tabs>
        <w:rPr>
          <w:sz w:val="22"/>
          <w:szCs w:val="22"/>
          <w:lang w:val="bs-Latn-BA" w:eastAsia="hr-BA"/>
        </w:rPr>
      </w:pPr>
    </w:p>
    <w:p w:rsidR="00957022" w:rsidRDefault="00957022" w:rsidP="00957022">
      <w:pPr>
        <w:tabs>
          <w:tab w:val="left" w:pos="970"/>
        </w:tabs>
        <w:rPr>
          <w:sz w:val="22"/>
          <w:szCs w:val="22"/>
          <w:lang w:val="bs-Latn-BA" w:eastAsia="hr-BA"/>
        </w:rPr>
      </w:pPr>
    </w:p>
    <w:p w:rsidR="00957022" w:rsidRDefault="00957022" w:rsidP="00957022">
      <w:pPr>
        <w:tabs>
          <w:tab w:val="left" w:pos="970"/>
        </w:tabs>
        <w:rPr>
          <w:sz w:val="22"/>
          <w:szCs w:val="22"/>
          <w:lang w:val="bs-Latn-BA" w:eastAsia="hr-BA"/>
        </w:rPr>
      </w:pPr>
    </w:p>
    <w:p w:rsidR="00957022" w:rsidRDefault="00957022" w:rsidP="00957022">
      <w:pPr>
        <w:tabs>
          <w:tab w:val="left" w:pos="970"/>
        </w:tabs>
        <w:rPr>
          <w:sz w:val="22"/>
          <w:szCs w:val="22"/>
          <w:lang w:val="bs-Latn-BA" w:eastAsia="hr-BA"/>
        </w:rPr>
      </w:pPr>
    </w:p>
    <w:p w:rsidR="00957022" w:rsidRDefault="00957022" w:rsidP="00957022">
      <w:pPr>
        <w:tabs>
          <w:tab w:val="left" w:pos="970"/>
        </w:tabs>
        <w:rPr>
          <w:sz w:val="22"/>
          <w:szCs w:val="22"/>
          <w:lang w:val="bs-Latn-BA" w:eastAsia="hr-BA"/>
        </w:rPr>
      </w:pPr>
    </w:p>
    <w:p w:rsidR="00957022" w:rsidRDefault="00957022" w:rsidP="00957022">
      <w:pPr>
        <w:tabs>
          <w:tab w:val="left" w:pos="970"/>
        </w:tabs>
        <w:rPr>
          <w:sz w:val="22"/>
          <w:szCs w:val="22"/>
          <w:lang w:val="bs-Latn-BA" w:eastAsia="hr-BA"/>
        </w:rPr>
      </w:pPr>
    </w:p>
    <w:p w:rsidR="00957022" w:rsidRPr="000B1EB8" w:rsidRDefault="00957022" w:rsidP="00957022">
      <w:pPr>
        <w:tabs>
          <w:tab w:val="left" w:pos="970"/>
        </w:tabs>
        <w:rPr>
          <w:sz w:val="22"/>
          <w:szCs w:val="22"/>
          <w:lang w:val="bs-Latn-BA" w:eastAsia="hr-BA"/>
        </w:rPr>
      </w:pPr>
    </w:p>
    <w:p w:rsidR="00957022" w:rsidRDefault="00957022" w:rsidP="00957022">
      <w:pPr>
        <w:tabs>
          <w:tab w:val="left" w:pos="970"/>
        </w:tabs>
        <w:rPr>
          <w:sz w:val="22"/>
          <w:szCs w:val="22"/>
          <w:lang w:val="bs-Latn-BA" w:eastAsia="hr-BA"/>
        </w:rPr>
      </w:pPr>
    </w:p>
    <w:p w:rsidR="00294E04" w:rsidRPr="000B1EB8" w:rsidRDefault="00294E04" w:rsidP="00957022">
      <w:pPr>
        <w:tabs>
          <w:tab w:val="left" w:pos="970"/>
        </w:tabs>
        <w:rPr>
          <w:sz w:val="22"/>
          <w:szCs w:val="22"/>
          <w:lang w:val="bs-Latn-BA" w:eastAsia="hr-BA"/>
        </w:rPr>
      </w:pPr>
    </w:p>
    <w:p w:rsidR="00957022" w:rsidRPr="000B1EB8" w:rsidRDefault="00957022" w:rsidP="00957022">
      <w:pPr>
        <w:jc w:val="right"/>
        <w:rPr>
          <w:b/>
          <w:bCs/>
          <w:sz w:val="22"/>
          <w:szCs w:val="22"/>
          <w:lang w:val="bs-Latn-BA" w:eastAsia="en-US"/>
        </w:rPr>
      </w:pPr>
    </w:p>
    <w:p w:rsidR="00957022" w:rsidRPr="000B1EB8" w:rsidRDefault="00957022" w:rsidP="00957022">
      <w:pPr>
        <w:jc w:val="right"/>
        <w:rPr>
          <w:b/>
          <w:bCs/>
          <w:sz w:val="22"/>
          <w:szCs w:val="22"/>
          <w:lang w:val="bs-Latn-BA" w:eastAsia="en-US"/>
        </w:rPr>
      </w:pPr>
      <w:r w:rsidRPr="000B1EB8">
        <w:rPr>
          <w:b/>
          <w:bCs/>
          <w:sz w:val="22"/>
          <w:szCs w:val="22"/>
          <w:lang w:val="bs-Latn-BA" w:eastAsia="en-US"/>
        </w:rPr>
        <w:t>(Aneks 5.)</w:t>
      </w:r>
    </w:p>
    <w:p w:rsidR="00957022" w:rsidRPr="000B1EB8" w:rsidRDefault="00957022" w:rsidP="00957022">
      <w:pPr>
        <w:jc w:val="right"/>
        <w:rPr>
          <w:b/>
          <w:bCs/>
          <w:sz w:val="22"/>
          <w:szCs w:val="22"/>
          <w:lang w:val="bs-Latn-BA" w:eastAsia="en-US"/>
        </w:rPr>
      </w:pPr>
    </w:p>
    <w:p w:rsidR="00957022" w:rsidRPr="000B1EB8" w:rsidRDefault="00957022" w:rsidP="00957022">
      <w:pPr>
        <w:jc w:val="right"/>
        <w:rPr>
          <w:b/>
          <w:bCs/>
          <w:sz w:val="22"/>
          <w:szCs w:val="22"/>
          <w:lang w:val="bs-Latn-BA"/>
        </w:rPr>
      </w:pPr>
    </w:p>
    <w:p w:rsidR="00957022" w:rsidRPr="000B1EB8" w:rsidRDefault="00957022" w:rsidP="00957022">
      <w:pPr>
        <w:pStyle w:val="Default"/>
        <w:jc w:val="center"/>
        <w:rPr>
          <w:b/>
          <w:bCs/>
          <w:sz w:val="36"/>
          <w:szCs w:val="36"/>
        </w:rPr>
      </w:pPr>
      <w:r w:rsidRPr="000B1EB8">
        <w:rPr>
          <w:b/>
          <w:bCs/>
          <w:sz w:val="36"/>
          <w:szCs w:val="36"/>
        </w:rPr>
        <w:t>I z j a v a</w:t>
      </w:r>
    </w:p>
    <w:p w:rsidR="00957022" w:rsidRPr="000B1EB8" w:rsidRDefault="00957022" w:rsidP="00957022">
      <w:pPr>
        <w:pStyle w:val="Default"/>
        <w:jc w:val="center"/>
        <w:rPr>
          <w:b/>
          <w:bCs/>
          <w:sz w:val="28"/>
          <w:szCs w:val="28"/>
        </w:rPr>
      </w:pPr>
      <w:r w:rsidRPr="000B1EB8">
        <w:rPr>
          <w:b/>
          <w:bCs/>
          <w:sz w:val="28"/>
          <w:szCs w:val="28"/>
        </w:rPr>
        <w:t xml:space="preserve">o ispunjenosti uvjeta iz članka </w:t>
      </w:r>
      <w:r w:rsidRPr="000B1EB8">
        <w:t xml:space="preserve"> </w:t>
      </w:r>
      <w:r w:rsidRPr="000B1EB8">
        <w:rPr>
          <w:b/>
          <w:bCs/>
          <w:sz w:val="28"/>
          <w:szCs w:val="28"/>
        </w:rPr>
        <w:t>45. stavak (1) točaka od a) do d)</w:t>
      </w:r>
      <w:r w:rsidRPr="000B1EB8">
        <w:rPr>
          <w:b/>
          <w:bCs/>
          <w:sz w:val="23"/>
          <w:szCs w:val="23"/>
        </w:rPr>
        <w:t xml:space="preserve">  </w:t>
      </w:r>
      <w:r w:rsidRPr="000B1EB8">
        <w:rPr>
          <w:b/>
          <w:bCs/>
          <w:sz w:val="28"/>
          <w:szCs w:val="28"/>
        </w:rPr>
        <w:t>Zakona o javnim nabavama („Službeni glasnik BiH“ broj 39/14)</w:t>
      </w:r>
    </w:p>
    <w:p w:rsidR="00957022" w:rsidRPr="000B1EB8" w:rsidRDefault="00957022" w:rsidP="00957022">
      <w:pPr>
        <w:pStyle w:val="Default"/>
        <w:rPr>
          <w:b/>
          <w:bCs/>
          <w:sz w:val="23"/>
          <w:szCs w:val="23"/>
        </w:rPr>
      </w:pPr>
    </w:p>
    <w:p w:rsidR="00957022" w:rsidRPr="000B1EB8" w:rsidRDefault="00957022" w:rsidP="00957022">
      <w:pPr>
        <w:pStyle w:val="Default"/>
        <w:ind w:left="708"/>
        <w:jc w:val="both"/>
      </w:pPr>
      <w:r w:rsidRPr="000B1EB8">
        <w:t xml:space="preserve">Ja, nižepotpisani _________________________________, sa osobnom iskaznicom broj:                                                                        </w:t>
      </w:r>
    </w:p>
    <w:p w:rsidR="00957022" w:rsidRPr="000B1EB8" w:rsidRDefault="00957022" w:rsidP="00957022">
      <w:pPr>
        <w:pStyle w:val="Default"/>
        <w:ind w:left="708"/>
        <w:jc w:val="both"/>
      </w:pPr>
      <w:r w:rsidRPr="000B1EB8">
        <w:t xml:space="preserve">                                               (Ime i prezime) </w:t>
      </w:r>
    </w:p>
    <w:p w:rsidR="00957022" w:rsidRPr="000B1EB8" w:rsidRDefault="00957022" w:rsidP="00C40A92">
      <w:pPr>
        <w:jc w:val="both"/>
        <w:rPr>
          <w:sz w:val="23"/>
          <w:szCs w:val="23"/>
        </w:rPr>
      </w:pPr>
      <w:r w:rsidRPr="000B1EB8">
        <w:t>_________________ izdatom od ______________________, u svojstvu predstavnika gospodarskog društva ili obrta ili srodne djelatnosti _________________(naznačiti položaj), ______________________________________________(Naziv gospodarskog društva ili obrta ili srodne djelatnosti), ID broj__________________________,čije sjedište se nalazi u __________________ na adresi______________________________________________, kao kandidat/ponuditelj u postupku javne nabave – „otvoreni postupak“,  za obavljanje poslova/</w:t>
      </w:r>
      <w:r w:rsidR="001C5628">
        <w:t xml:space="preserve">nabavki </w:t>
      </w:r>
      <w:r w:rsidR="006F17D8">
        <w:t>roba/opreme</w:t>
      </w:r>
      <w:r w:rsidRPr="000B1EB8">
        <w:rPr>
          <w:lang w:val="en-GB"/>
        </w:rPr>
        <w:t xml:space="preserve"> </w:t>
      </w:r>
      <w:r w:rsidRPr="000B1EB8">
        <w:t xml:space="preserve">po programu/projektu </w:t>
      </w:r>
      <w:r w:rsidRPr="00125277">
        <w:t>„</w:t>
      </w:r>
      <w:r w:rsidR="000F2492">
        <w:t xml:space="preserve">Nabavka </w:t>
      </w:r>
      <w:r w:rsidR="00C35052">
        <w:t>sanitetskog vozila za JZU Dom zdravlja Živinice</w:t>
      </w:r>
      <w:r>
        <w:t>“</w:t>
      </w:r>
      <w:r w:rsidRPr="000B1EB8">
        <w:t>, Općine Živinice (kao ugovornog o</w:t>
      </w:r>
      <w:r w:rsidR="00C40A92">
        <w:t xml:space="preserve">rgana) u </w:t>
      </w:r>
      <w:r w:rsidR="00C35052">
        <w:t>2018</w:t>
      </w:r>
      <w:r w:rsidR="00C40A92">
        <w:t xml:space="preserve">. godini, </w:t>
      </w:r>
      <w:r w:rsidRPr="000B1EB8">
        <w:rPr>
          <w:sz w:val="23"/>
          <w:szCs w:val="23"/>
        </w:rPr>
        <w:t xml:space="preserve">a u skladu sa člankom  </w:t>
      </w:r>
      <w:r w:rsidRPr="000B1EB8">
        <w:t xml:space="preserve">  </w:t>
      </w:r>
      <w:r w:rsidRPr="000B1EB8">
        <w:rPr>
          <w:sz w:val="23"/>
          <w:szCs w:val="23"/>
        </w:rPr>
        <w:t xml:space="preserve">45. stavcima (1) i (4)   </w:t>
      </w:r>
      <w:r w:rsidRPr="000B1EB8">
        <w:t xml:space="preserve"> </w:t>
      </w:r>
      <w:r w:rsidRPr="000B1EB8">
        <w:rPr>
          <w:b/>
          <w:bCs/>
          <w:sz w:val="23"/>
          <w:szCs w:val="23"/>
        </w:rPr>
        <w:t xml:space="preserve">pod punom materijalnom i kaznenom odgovornošću </w:t>
      </w:r>
    </w:p>
    <w:p w:rsidR="00957022" w:rsidRPr="000B1EB8" w:rsidRDefault="00957022" w:rsidP="00957022">
      <w:pPr>
        <w:pStyle w:val="Default"/>
        <w:jc w:val="center"/>
        <w:rPr>
          <w:sz w:val="28"/>
          <w:szCs w:val="28"/>
        </w:rPr>
      </w:pPr>
      <w:r w:rsidRPr="000B1EB8">
        <w:rPr>
          <w:b/>
          <w:bCs/>
          <w:sz w:val="28"/>
          <w:szCs w:val="28"/>
        </w:rPr>
        <w:t>IZJAVLJUJEM</w:t>
      </w:r>
    </w:p>
    <w:p w:rsidR="00957022" w:rsidRPr="000B1EB8" w:rsidRDefault="00957022" w:rsidP="00957022">
      <w:pPr>
        <w:pStyle w:val="Default"/>
        <w:rPr>
          <w:sz w:val="23"/>
          <w:szCs w:val="23"/>
        </w:rPr>
      </w:pPr>
      <w:r w:rsidRPr="000B1EB8">
        <w:t xml:space="preserve"> </w:t>
      </w:r>
      <w:r w:rsidRPr="000B1EB8">
        <w:rPr>
          <w:sz w:val="23"/>
          <w:szCs w:val="23"/>
        </w:rPr>
        <w:t xml:space="preserve">1. Kandidat/ponuđač ____________________________________________________u navedenom postupku javne nabave, kojeg predstavljam, nije: </w:t>
      </w:r>
    </w:p>
    <w:p w:rsidR="00957022" w:rsidRPr="000B1EB8" w:rsidRDefault="00957022" w:rsidP="00957022">
      <w:pPr>
        <w:pStyle w:val="Default"/>
        <w:rPr>
          <w:sz w:val="23"/>
          <w:szCs w:val="23"/>
        </w:rPr>
      </w:pPr>
    </w:p>
    <w:p w:rsidR="00957022" w:rsidRPr="000B1EB8" w:rsidRDefault="00957022" w:rsidP="00957022">
      <w:pPr>
        <w:pStyle w:val="Default"/>
        <w:jc w:val="both"/>
        <w:rPr>
          <w:sz w:val="23"/>
          <w:szCs w:val="23"/>
        </w:rPr>
      </w:pPr>
      <w:r w:rsidRPr="000B1EB8">
        <w:rPr>
          <w:sz w:val="23"/>
          <w:szCs w:val="23"/>
        </w:rPr>
        <w:t xml:space="preserve">a) Pravomoćnom sudskom presudom u kaznenom postupku osuđen za kaznena djela organiziranog kriminala, korupcije, prijevare ili pranja novca sukladno odnosnim propisima u BiH ili zemlji registracije, </w:t>
      </w:r>
    </w:p>
    <w:p w:rsidR="00957022" w:rsidRPr="000B1EB8" w:rsidRDefault="00957022" w:rsidP="00957022">
      <w:pPr>
        <w:pStyle w:val="Default"/>
        <w:jc w:val="both"/>
        <w:rPr>
          <w:sz w:val="23"/>
          <w:szCs w:val="23"/>
        </w:rPr>
      </w:pPr>
      <w:r w:rsidRPr="000B1EB8">
        <w:rPr>
          <w:sz w:val="23"/>
          <w:szCs w:val="23"/>
        </w:rPr>
        <w:t xml:space="preserve">b) Pod stečajem ili je predmetom stečajnog postupka ili je pak predmetom likvidacijskog postupka, </w:t>
      </w:r>
    </w:p>
    <w:p w:rsidR="00957022" w:rsidRPr="000B1EB8" w:rsidRDefault="00957022" w:rsidP="00957022">
      <w:pPr>
        <w:pStyle w:val="Default"/>
        <w:jc w:val="both"/>
        <w:rPr>
          <w:sz w:val="23"/>
          <w:szCs w:val="23"/>
        </w:rPr>
      </w:pPr>
      <w:r w:rsidRPr="000B1EB8">
        <w:rPr>
          <w:sz w:val="23"/>
          <w:szCs w:val="23"/>
        </w:rPr>
        <w:t xml:space="preserve">c) Propustio ispuniti obveze u svezi s plaćanjem mirovinskog i invalidskog osiguranja sukladno odnosnim propisima u BiH ili zemlji registracije, </w:t>
      </w:r>
    </w:p>
    <w:p w:rsidR="00957022" w:rsidRPr="000B1EB8" w:rsidRDefault="00957022" w:rsidP="00957022">
      <w:pPr>
        <w:pStyle w:val="Default"/>
        <w:jc w:val="both"/>
        <w:rPr>
          <w:sz w:val="23"/>
          <w:szCs w:val="23"/>
        </w:rPr>
      </w:pPr>
      <w:r w:rsidRPr="000B1EB8">
        <w:rPr>
          <w:sz w:val="23"/>
          <w:szCs w:val="23"/>
        </w:rPr>
        <w:t xml:space="preserve">d) Propustio ispuniti obveze u svezi s plaćanjem izravnih i neizravnih poreza sukladno odnosnim propisima u BiH ili zemlji registracije. </w:t>
      </w:r>
    </w:p>
    <w:p w:rsidR="00957022" w:rsidRPr="000B1EB8" w:rsidRDefault="00957022" w:rsidP="00957022">
      <w:pPr>
        <w:pStyle w:val="Default"/>
        <w:jc w:val="both"/>
        <w:rPr>
          <w:sz w:val="23"/>
          <w:szCs w:val="23"/>
        </w:rPr>
      </w:pPr>
    </w:p>
    <w:p w:rsidR="00957022" w:rsidRPr="000B1EB8" w:rsidRDefault="00957022" w:rsidP="00957022">
      <w:pPr>
        <w:pStyle w:val="Default"/>
        <w:ind w:firstLine="708"/>
        <w:jc w:val="both"/>
        <w:rPr>
          <w:sz w:val="23"/>
          <w:szCs w:val="23"/>
        </w:rPr>
      </w:pPr>
      <w:r w:rsidRPr="000B1EB8">
        <w:rPr>
          <w:sz w:val="23"/>
          <w:szCs w:val="23"/>
        </w:rPr>
        <w:t xml:space="preserve">U navedenom smislu sam upoznat sa obvezom kandidata/ponuditelja da u slučaju dodjele ugovora dostavi dokumente iz članka 45. stavak (2) točke od a) do d) na zahtjev ugovornog tijela i u roku kojeg odredi ugovorno tijelo sukladno članku 72. stavak (3) točka a). </w:t>
      </w:r>
    </w:p>
    <w:p w:rsidR="00957022" w:rsidRPr="000B1EB8" w:rsidRDefault="00957022" w:rsidP="00957022">
      <w:pPr>
        <w:pStyle w:val="Default"/>
        <w:ind w:firstLine="708"/>
        <w:jc w:val="both"/>
        <w:rPr>
          <w:sz w:val="23"/>
          <w:szCs w:val="23"/>
        </w:rPr>
      </w:pPr>
      <w:r w:rsidRPr="000B1EB8">
        <w:rPr>
          <w:sz w:val="23"/>
          <w:szCs w:val="23"/>
        </w:rPr>
        <w:t xml:space="preserve">Nadalje izjavljujem da sam svjestan da krivotvorenje službene isprave, odnosno uporaba neistinite službene ili poslovne isprave, knjige ili spisa u službi ili poslovanju kao da su istiniti predstavlja kazneno djelo predviđeno Kaznenim zakonima u BiH, te da davanje netočnih podataka u dokumentima kojima se dokazuje osobna sposobnost iz članka 45. Zakona o javnim nabavama predstavlja prekršaj za koji su predviđene novčane kazne od 1.000,00 KM do 10.000,00 KM za ponuditelja (pravna osoba) i od 200,00 KM do 2.000,00 KM za odgovornu osobu ponuditelja. </w:t>
      </w:r>
    </w:p>
    <w:p w:rsidR="00957022" w:rsidRPr="000B1EB8" w:rsidRDefault="00957022" w:rsidP="00957022">
      <w:pPr>
        <w:pStyle w:val="Default"/>
        <w:ind w:firstLine="708"/>
        <w:jc w:val="both"/>
        <w:rPr>
          <w:sz w:val="23"/>
          <w:szCs w:val="23"/>
        </w:rPr>
      </w:pPr>
      <w:r w:rsidRPr="000B1EB8">
        <w:rPr>
          <w:sz w:val="23"/>
          <w:szCs w:val="23"/>
        </w:rPr>
        <w:t>Također izjavljujem da sam svjestan da ugovorno tijelo koje provodi navedeni postupak javne nabave sukladno članku 45. stavak (6) Zakona o javnim nabavama BiH u slučaju sumnje u točnost podataka datih putem ove izjave zadržava pravo provjere točnosti iznesenih informacija kod nadležnih tijela.</w:t>
      </w:r>
    </w:p>
    <w:p w:rsidR="00957022" w:rsidRPr="000B1EB8" w:rsidRDefault="00957022" w:rsidP="00957022">
      <w:pPr>
        <w:pStyle w:val="Default"/>
        <w:ind w:left="6372" w:firstLine="708"/>
        <w:rPr>
          <w:b/>
          <w:bCs/>
        </w:rPr>
      </w:pPr>
      <w:r w:rsidRPr="000B1EB8">
        <w:rPr>
          <w:b/>
          <w:bCs/>
        </w:rPr>
        <w:t xml:space="preserve">Izjavu dao: </w:t>
      </w:r>
    </w:p>
    <w:p w:rsidR="00957022" w:rsidRPr="000B1EB8" w:rsidRDefault="00957022" w:rsidP="00957022">
      <w:pPr>
        <w:pStyle w:val="Default"/>
        <w:ind w:left="5664" w:firstLine="708"/>
        <w:rPr>
          <w:sz w:val="23"/>
          <w:szCs w:val="23"/>
        </w:rPr>
      </w:pPr>
      <w:r w:rsidRPr="000B1EB8">
        <w:rPr>
          <w:sz w:val="23"/>
          <w:szCs w:val="23"/>
        </w:rPr>
        <w:t xml:space="preserve">______________________ </w:t>
      </w:r>
    </w:p>
    <w:p w:rsidR="00957022" w:rsidRPr="000B1EB8" w:rsidRDefault="00957022" w:rsidP="00957022">
      <w:pPr>
        <w:pStyle w:val="Default"/>
        <w:ind w:firstLine="708"/>
        <w:rPr>
          <w:sz w:val="23"/>
          <w:szCs w:val="23"/>
        </w:rPr>
      </w:pPr>
      <w:r w:rsidRPr="000B1EB8">
        <w:rPr>
          <w:sz w:val="23"/>
          <w:szCs w:val="23"/>
        </w:rPr>
        <w:t>Mjesto i datum izdavanja izjave:</w:t>
      </w:r>
    </w:p>
    <w:p w:rsidR="00957022" w:rsidRPr="000B1EB8" w:rsidRDefault="00957022" w:rsidP="00957022">
      <w:pPr>
        <w:pStyle w:val="Default"/>
        <w:ind w:firstLine="708"/>
        <w:rPr>
          <w:sz w:val="23"/>
          <w:szCs w:val="23"/>
        </w:rPr>
      </w:pPr>
      <w:r w:rsidRPr="000B1EB8">
        <w:rPr>
          <w:sz w:val="23"/>
          <w:szCs w:val="23"/>
        </w:rPr>
        <w:t>________________________</w:t>
      </w:r>
      <w:r w:rsidR="00C35052">
        <w:rPr>
          <w:sz w:val="23"/>
          <w:szCs w:val="23"/>
        </w:rPr>
        <w:t>2018</w:t>
      </w:r>
      <w:r w:rsidRPr="000B1EB8">
        <w:rPr>
          <w:sz w:val="23"/>
          <w:szCs w:val="23"/>
        </w:rPr>
        <w:t>. godine</w:t>
      </w:r>
    </w:p>
    <w:p w:rsidR="00957022" w:rsidRPr="000B1EB8" w:rsidRDefault="00957022" w:rsidP="00957022">
      <w:pPr>
        <w:pStyle w:val="Default"/>
        <w:ind w:firstLine="708"/>
        <w:rPr>
          <w:sz w:val="23"/>
          <w:szCs w:val="23"/>
        </w:rPr>
      </w:pPr>
    </w:p>
    <w:p w:rsidR="00957022" w:rsidRPr="000B1EB8" w:rsidRDefault="00957022" w:rsidP="00957022">
      <w:pPr>
        <w:pStyle w:val="Default"/>
        <w:ind w:firstLine="708"/>
        <w:jc w:val="both"/>
        <w:rPr>
          <w:color w:val="auto"/>
          <w:sz w:val="22"/>
          <w:szCs w:val="22"/>
        </w:rPr>
      </w:pPr>
      <w:r w:rsidRPr="000B1EB8">
        <w:rPr>
          <w:color w:val="auto"/>
          <w:sz w:val="22"/>
          <w:szCs w:val="22"/>
        </w:rPr>
        <w:t xml:space="preserve">Potpis ovlaštenog lica i pečat privrednog subjekta: </w:t>
      </w:r>
    </w:p>
    <w:p w:rsidR="00957022" w:rsidRPr="000B1EB8" w:rsidRDefault="00957022" w:rsidP="00957022">
      <w:pPr>
        <w:ind w:firstLine="708"/>
        <w:jc w:val="both"/>
        <w:rPr>
          <w:sz w:val="22"/>
          <w:szCs w:val="22"/>
        </w:rPr>
      </w:pPr>
      <w:r w:rsidRPr="000B1EB8">
        <w:rPr>
          <w:sz w:val="22"/>
          <w:szCs w:val="22"/>
        </w:rPr>
        <w:t xml:space="preserve">________________________________ </w:t>
      </w:r>
      <w:r w:rsidRPr="000B1EB8">
        <w:rPr>
          <w:sz w:val="22"/>
          <w:szCs w:val="22"/>
        </w:rPr>
        <w:tab/>
      </w:r>
      <w:r w:rsidRPr="000B1EB8">
        <w:rPr>
          <w:sz w:val="22"/>
          <w:szCs w:val="22"/>
        </w:rPr>
        <w:tab/>
        <w:t xml:space="preserve">   M.P.</w:t>
      </w:r>
    </w:p>
    <w:p w:rsidR="00957022" w:rsidRDefault="00957022" w:rsidP="00957022">
      <w:pPr>
        <w:tabs>
          <w:tab w:val="left" w:pos="970"/>
        </w:tabs>
        <w:rPr>
          <w:sz w:val="22"/>
          <w:szCs w:val="22"/>
          <w:lang w:val="bs-Latn-BA" w:eastAsia="hr-BA"/>
        </w:rPr>
      </w:pPr>
    </w:p>
    <w:p w:rsidR="00C40A92" w:rsidRPr="000B1EB8" w:rsidRDefault="00C40A92" w:rsidP="00957022">
      <w:pPr>
        <w:tabs>
          <w:tab w:val="left" w:pos="970"/>
        </w:tabs>
        <w:rPr>
          <w:sz w:val="22"/>
          <w:szCs w:val="22"/>
          <w:lang w:val="bs-Latn-BA" w:eastAsia="hr-BA"/>
        </w:rPr>
      </w:pPr>
    </w:p>
    <w:p w:rsidR="00957022" w:rsidRPr="000B1EB8" w:rsidRDefault="00957022" w:rsidP="00957022">
      <w:pPr>
        <w:jc w:val="right"/>
        <w:rPr>
          <w:b/>
          <w:bCs/>
          <w:sz w:val="22"/>
          <w:szCs w:val="22"/>
          <w:lang w:val="bs-Latn-BA" w:eastAsia="en-US"/>
        </w:rPr>
      </w:pPr>
      <w:r w:rsidRPr="000B1EB8">
        <w:rPr>
          <w:b/>
          <w:bCs/>
          <w:sz w:val="22"/>
          <w:szCs w:val="22"/>
          <w:lang w:val="bs-Latn-BA" w:eastAsia="en-US"/>
        </w:rPr>
        <w:t>(Aneks 6.)</w:t>
      </w:r>
    </w:p>
    <w:p w:rsidR="00957022" w:rsidRPr="000B1EB8" w:rsidRDefault="00957022" w:rsidP="00957022">
      <w:pPr>
        <w:jc w:val="right"/>
        <w:rPr>
          <w:b/>
          <w:bCs/>
          <w:sz w:val="22"/>
          <w:szCs w:val="22"/>
          <w:lang w:val="bs-Latn-BA"/>
        </w:rPr>
      </w:pPr>
    </w:p>
    <w:p w:rsidR="00957022" w:rsidRPr="000B1EB8" w:rsidRDefault="00957022" w:rsidP="00957022">
      <w:pPr>
        <w:jc w:val="right"/>
        <w:rPr>
          <w:b/>
          <w:bCs/>
          <w:sz w:val="22"/>
          <w:szCs w:val="22"/>
          <w:lang w:val="bs-Latn-BA"/>
        </w:rPr>
      </w:pPr>
    </w:p>
    <w:p w:rsidR="00957022" w:rsidRPr="00D86192" w:rsidRDefault="00957022" w:rsidP="00957022">
      <w:pPr>
        <w:jc w:val="center"/>
        <w:rPr>
          <w:b/>
          <w:bCs/>
          <w:i/>
          <w:iCs/>
          <w:sz w:val="28"/>
          <w:szCs w:val="28"/>
        </w:rPr>
      </w:pPr>
      <w:r w:rsidRPr="00D86192">
        <w:rPr>
          <w:b/>
          <w:bCs/>
          <w:i/>
          <w:iCs/>
          <w:sz w:val="28"/>
          <w:szCs w:val="28"/>
        </w:rPr>
        <w:t>OBRAZAC IZJAVE O ISPUNJENOSTI USLOVA IZ ČLANA 47. ZJN BIH</w:t>
      </w:r>
    </w:p>
    <w:p w:rsidR="00957022" w:rsidRDefault="00957022" w:rsidP="00957022">
      <w:pPr>
        <w:pStyle w:val="Default"/>
        <w:jc w:val="center"/>
        <w:rPr>
          <w:b/>
          <w:bCs/>
          <w:color w:val="auto"/>
          <w:sz w:val="22"/>
          <w:szCs w:val="22"/>
        </w:rPr>
      </w:pPr>
      <w:r w:rsidRPr="000B1EB8">
        <w:rPr>
          <w:b/>
          <w:bCs/>
          <w:color w:val="auto"/>
          <w:sz w:val="22"/>
          <w:szCs w:val="22"/>
        </w:rPr>
        <w:t>Izjava o ispunjenosti uslova iz člana 47. st. (1) tačaka d) i (4) Zakona o javnim nabavkama („Službeni glasnik BiH“ broj 39/14)</w:t>
      </w:r>
    </w:p>
    <w:p w:rsidR="00957022" w:rsidRPr="000B1EB8" w:rsidRDefault="00957022" w:rsidP="00957022">
      <w:pPr>
        <w:pStyle w:val="Default"/>
        <w:jc w:val="center"/>
        <w:rPr>
          <w:b/>
          <w:bCs/>
          <w:color w:val="auto"/>
          <w:sz w:val="22"/>
          <w:szCs w:val="22"/>
        </w:rPr>
      </w:pPr>
    </w:p>
    <w:p w:rsidR="00957022" w:rsidRPr="000B1EB8" w:rsidRDefault="00957022" w:rsidP="00957022">
      <w:pPr>
        <w:pStyle w:val="Default"/>
        <w:jc w:val="center"/>
        <w:rPr>
          <w:color w:val="auto"/>
          <w:sz w:val="22"/>
          <w:szCs w:val="22"/>
        </w:rPr>
      </w:pPr>
    </w:p>
    <w:p w:rsidR="00957022" w:rsidRPr="00DA7BEB" w:rsidRDefault="00957022" w:rsidP="00957022">
      <w:pPr>
        <w:pStyle w:val="Default"/>
        <w:ind w:firstLine="708"/>
        <w:jc w:val="both"/>
        <w:rPr>
          <w:b/>
          <w:bCs/>
          <w:color w:val="auto"/>
        </w:rPr>
      </w:pPr>
      <w:r w:rsidRPr="00DA7BEB">
        <w:rPr>
          <w:color w:val="auto"/>
        </w:rPr>
        <w:t xml:space="preserve">Ja, nižepotpisani _____________________________ (Ime i prezime), sa ličnom kartom broj: _____________  izdatom od ________________________________________, u svojstvu predstavnika privrednog društva ili obrta ili srodne djelatnosti ________________________________________ (Navesti položaj, naziv privrednog društva ili obrta ili srodne djelatnosti), ID broj: ____________________, čije sjedište se nalazi u ____________________ (Grad/općina), na adresi _______________________ (Ulica i broj), kao ponuđač u postupku javne nabavke </w:t>
      </w:r>
      <w:r w:rsidRPr="00DA7BEB">
        <w:t>– „otvoreni postupak“,  za obavljanje poslova/</w:t>
      </w:r>
      <w:r w:rsidR="001C5628">
        <w:t xml:space="preserve"> nabavki </w:t>
      </w:r>
      <w:r w:rsidR="006F17D8">
        <w:t>roba/opreme</w:t>
      </w:r>
      <w:r w:rsidRPr="00DA7BEB">
        <w:rPr>
          <w:lang w:val="en-GB"/>
        </w:rPr>
        <w:t xml:space="preserve"> </w:t>
      </w:r>
      <w:r w:rsidRPr="00DA7BEB">
        <w:t>po programu/projektu „</w:t>
      </w:r>
      <w:r w:rsidR="000F2492">
        <w:t xml:space="preserve">Nabavka </w:t>
      </w:r>
      <w:r w:rsidR="00C35052">
        <w:t>sanitetskog vozila za JZU Dom zdravlja Živinice</w:t>
      </w:r>
      <w:r w:rsidRPr="00DA7BEB">
        <w:rPr>
          <w:iCs/>
        </w:rPr>
        <w:t>“</w:t>
      </w:r>
      <w:r w:rsidRPr="00DA7BEB">
        <w:rPr>
          <w:color w:val="auto"/>
        </w:rPr>
        <w:t xml:space="preserve">, a kojeg provodi ugovorni organ Općina Živinice, za koje je objavljeno obavještenje o javnoj nabavci (ako je objavljeno obavještenje) broj: </w:t>
      </w:r>
      <w:r w:rsidR="00287558">
        <w:t>430-1-1-75-3-28/18</w:t>
      </w:r>
      <w:r w:rsidR="00833EF2">
        <w:t xml:space="preserve">, od </w:t>
      </w:r>
      <w:r w:rsidR="00D66A42">
        <w:t>23</w:t>
      </w:r>
      <w:r w:rsidR="00833EF2">
        <w:t>.0</w:t>
      </w:r>
      <w:r w:rsidR="00D66A42">
        <w:t>4</w:t>
      </w:r>
      <w:r w:rsidRPr="00DA7BEB">
        <w:t>.</w:t>
      </w:r>
      <w:r w:rsidR="00C35052">
        <w:t>2018</w:t>
      </w:r>
      <w:r w:rsidRPr="00DA7BEB">
        <w:t>.</w:t>
      </w:r>
      <w:r>
        <w:t xml:space="preserve"> godine</w:t>
      </w:r>
      <w:r w:rsidRPr="00DA7BEB">
        <w:t xml:space="preserve">, </w:t>
      </w:r>
      <w:r w:rsidRPr="00DA7BEB">
        <w:rPr>
          <w:color w:val="auto"/>
        </w:rPr>
        <w:t xml:space="preserve"> u „Službenom glasniku BiH“ broj: ____________________, a u skladu sa članom 47. stavovima (1) i (4) </w:t>
      </w:r>
      <w:r w:rsidRPr="00DA7BEB">
        <w:rPr>
          <w:b/>
          <w:bCs/>
          <w:color w:val="auto"/>
        </w:rPr>
        <w:t xml:space="preserve">pod punom materijalnom i kaznenom odgovornošću </w:t>
      </w:r>
    </w:p>
    <w:p w:rsidR="00957022" w:rsidRPr="00DA7BEB" w:rsidRDefault="00957022" w:rsidP="00957022">
      <w:pPr>
        <w:pStyle w:val="Default"/>
        <w:jc w:val="both"/>
        <w:rPr>
          <w:color w:val="auto"/>
        </w:rPr>
      </w:pPr>
    </w:p>
    <w:p w:rsidR="00957022" w:rsidRPr="00DA7BEB" w:rsidRDefault="00957022" w:rsidP="00957022">
      <w:pPr>
        <w:jc w:val="center"/>
        <w:rPr>
          <w:b/>
          <w:bCs/>
        </w:rPr>
      </w:pPr>
      <w:r w:rsidRPr="00DA7BEB">
        <w:rPr>
          <w:b/>
          <w:bCs/>
        </w:rPr>
        <w:t>IZJAVLJUJEM</w:t>
      </w:r>
    </w:p>
    <w:p w:rsidR="00957022" w:rsidRPr="00DA7BEB" w:rsidRDefault="00957022" w:rsidP="00957022">
      <w:pPr>
        <w:jc w:val="center"/>
        <w:rPr>
          <w:b/>
          <w:bCs/>
        </w:rPr>
      </w:pPr>
    </w:p>
    <w:p w:rsidR="00957022" w:rsidRPr="00DA7BEB" w:rsidRDefault="00957022" w:rsidP="00957022">
      <w:pPr>
        <w:pStyle w:val="Default"/>
        <w:jc w:val="both"/>
        <w:rPr>
          <w:color w:val="auto"/>
        </w:rPr>
      </w:pPr>
      <w:r w:rsidRPr="00DA7BEB">
        <w:rPr>
          <w:color w:val="auto"/>
        </w:rPr>
        <w:t xml:space="preserve">Dokumenti čije obične kopije dostavlja ponuđač _______________________________ u navedenom postupku javne nabavke, a kojima se dokazuje ekonomska i finansijska sposobnost iz člana 47. stav (1) tačka d) su identični sa originalima. </w:t>
      </w:r>
    </w:p>
    <w:p w:rsidR="00957022" w:rsidRPr="00DA7BEB" w:rsidRDefault="00957022" w:rsidP="00957022">
      <w:pPr>
        <w:pStyle w:val="Default"/>
        <w:jc w:val="both"/>
        <w:rPr>
          <w:color w:val="auto"/>
        </w:rPr>
      </w:pPr>
      <w:r w:rsidRPr="00DA7BEB">
        <w:rPr>
          <w:color w:val="auto"/>
        </w:rPr>
        <w:t xml:space="preserve">U navedenom smislu sam upoznat sa obavezom ponuđača da u slučaju dodjele ugovora dostavi dokumente iz člana 47. stav (1) tačke od a) do d) na zahtjev ugovornog organa i u roku kojeg odredi ugovorni organ shodno članu 72. stav (3) tačka a). </w:t>
      </w:r>
    </w:p>
    <w:p w:rsidR="00957022" w:rsidRPr="00DA7BEB" w:rsidRDefault="00957022" w:rsidP="00957022">
      <w:pPr>
        <w:pStyle w:val="Default"/>
        <w:jc w:val="both"/>
        <w:rPr>
          <w:color w:val="auto"/>
        </w:rPr>
      </w:pPr>
      <w:r w:rsidRPr="00DA7BEB">
        <w:rPr>
          <w:color w:val="auto"/>
        </w:rPr>
        <w:t xml:space="preserve">Nadalje izjavljujem da sam svjestan da krivotvorenje službene isprave, odnosno upotreba neistinite službene ili poslovne isprave, knjige ili spisa u službi ili poslovanju kao da su istiniti predstavlja kazneno djelo predviđeno Kaznenim zakonima u BiH, te da davanje netačnih podataka u dokumentima kojima se dokazuje ekonomska i finansijska sposobnost iz člana 47. Zakona o javnim nabavkama predstavlja prekršaj za koji su predviđene novčane kazne od 1.000,00 KM do 10.000,00 KM za ponuđača (pravno lice) i od 200,00 KM do 2.000,00 KM za odgovorno lice ponuđača. </w:t>
      </w:r>
    </w:p>
    <w:p w:rsidR="00957022" w:rsidRPr="00DA7BEB" w:rsidRDefault="00957022" w:rsidP="00957022">
      <w:pPr>
        <w:pStyle w:val="Default"/>
        <w:rPr>
          <w:color w:val="auto"/>
        </w:rPr>
      </w:pPr>
    </w:p>
    <w:p w:rsidR="00957022" w:rsidRPr="00DA7BEB" w:rsidRDefault="00957022" w:rsidP="00957022">
      <w:pPr>
        <w:pStyle w:val="Default"/>
        <w:rPr>
          <w:color w:val="auto"/>
        </w:rPr>
      </w:pPr>
      <w:r w:rsidRPr="00DA7BEB">
        <w:rPr>
          <w:color w:val="auto"/>
        </w:rPr>
        <w:t xml:space="preserve">Izjavu dao: </w:t>
      </w:r>
    </w:p>
    <w:p w:rsidR="00957022" w:rsidRPr="00DA7BEB" w:rsidRDefault="00957022" w:rsidP="00957022">
      <w:pPr>
        <w:pStyle w:val="Default"/>
        <w:rPr>
          <w:color w:val="auto"/>
        </w:rPr>
      </w:pPr>
      <w:r w:rsidRPr="00DA7BEB">
        <w:rPr>
          <w:color w:val="auto"/>
        </w:rPr>
        <w:t xml:space="preserve">____________________ </w:t>
      </w:r>
    </w:p>
    <w:p w:rsidR="00957022" w:rsidRPr="00DA7BEB" w:rsidRDefault="00957022" w:rsidP="00957022">
      <w:pPr>
        <w:pStyle w:val="Default"/>
        <w:rPr>
          <w:color w:val="auto"/>
        </w:rPr>
      </w:pPr>
    </w:p>
    <w:p w:rsidR="00957022" w:rsidRPr="00DA7BEB" w:rsidRDefault="00957022" w:rsidP="00957022">
      <w:pPr>
        <w:pStyle w:val="Default"/>
        <w:rPr>
          <w:color w:val="auto"/>
        </w:rPr>
      </w:pPr>
      <w:r w:rsidRPr="00DA7BEB">
        <w:rPr>
          <w:color w:val="auto"/>
        </w:rPr>
        <w:t xml:space="preserve">Mjesto i datum davanja izjave: </w:t>
      </w:r>
    </w:p>
    <w:p w:rsidR="00957022" w:rsidRPr="00DA7BEB" w:rsidRDefault="00957022" w:rsidP="00957022">
      <w:pPr>
        <w:pStyle w:val="Default"/>
        <w:rPr>
          <w:color w:val="auto"/>
        </w:rPr>
      </w:pPr>
      <w:r w:rsidRPr="00DA7BEB">
        <w:rPr>
          <w:color w:val="auto"/>
        </w:rPr>
        <w:t xml:space="preserve">____________________ </w:t>
      </w:r>
    </w:p>
    <w:p w:rsidR="00957022" w:rsidRPr="00DA7BEB" w:rsidRDefault="00957022" w:rsidP="00957022">
      <w:pPr>
        <w:pStyle w:val="Default"/>
        <w:rPr>
          <w:color w:val="auto"/>
        </w:rPr>
      </w:pPr>
    </w:p>
    <w:p w:rsidR="00957022" w:rsidRPr="00DA7BEB" w:rsidRDefault="00957022" w:rsidP="00957022">
      <w:pPr>
        <w:pStyle w:val="Default"/>
        <w:rPr>
          <w:color w:val="auto"/>
        </w:rPr>
      </w:pPr>
      <w:r w:rsidRPr="00DA7BEB">
        <w:rPr>
          <w:color w:val="auto"/>
        </w:rPr>
        <w:t xml:space="preserve">Potpis i pečat nadležnog organa/privrednog društva: </w:t>
      </w:r>
    </w:p>
    <w:p w:rsidR="00957022" w:rsidRPr="00DA7BEB" w:rsidRDefault="00957022" w:rsidP="00957022">
      <w:r w:rsidRPr="00DA7BEB">
        <w:t xml:space="preserve">____________________ </w:t>
      </w:r>
      <w:r w:rsidRPr="00DA7BEB">
        <w:tab/>
      </w:r>
      <w:r w:rsidRPr="00DA7BEB">
        <w:tab/>
        <w:t>M.P.</w:t>
      </w:r>
    </w:p>
    <w:p w:rsidR="00957022" w:rsidRPr="00DA7BEB" w:rsidRDefault="00957022" w:rsidP="00957022"/>
    <w:p w:rsidR="00957022" w:rsidRPr="00DA7BEB" w:rsidRDefault="00957022" w:rsidP="00957022"/>
    <w:p w:rsidR="00957022" w:rsidRPr="00DA7BEB" w:rsidRDefault="00957022" w:rsidP="00957022"/>
    <w:p w:rsidR="00957022" w:rsidRPr="00DA7BEB" w:rsidRDefault="00957022" w:rsidP="00957022"/>
    <w:p w:rsidR="00957022" w:rsidRDefault="00957022" w:rsidP="00957022"/>
    <w:p w:rsidR="00957022" w:rsidRDefault="00957022" w:rsidP="00957022"/>
    <w:p w:rsidR="00957022" w:rsidRDefault="00957022" w:rsidP="00957022"/>
    <w:p w:rsidR="00957022" w:rsidRDefault="00957022" w:rsidP="00957022"/>
    <w:p w:rsidR="00957022" w:rsidRDefault="00957022" w:rsidP="00957022"/>
    <w:p w:rsidR="00957022" w:rsidRPr="000B1EB8" w:rsidRDefault="00957022" w:rsidP="00957022"/>
    <w:p w:rsidR="00957022" w:rsidRPr="000B1EB8" w:rsidRDefault="00957022" w:rsidP="00957022"/>
    <w:p w:rsidR="00957022" w:rsidRPr="000B1EB8" w:rsidRDefault="00957022" w:rsidP="00957022">
      <w:pPr>
        <w:jc w:val="right"/>
        <w:rPr>
          <w:b/>
          <w:bCs/>
          <w:sz w:val="22"/>
          <w:szCs w:val="22"/>
          <w:lang w:val="bs-Latn-BA" w:eastAsia="en-US"/>
        </w:rPr>
      </w:pPr>
      <w:r w:rsidRPr="000B1EB8">
        <w:rPr>
          <w:b/>
          <w:bCs/>
          <w:sz w:val="22"/>
          <w:szCs w:val="22"/>
          <w:lang w:val="bs-Latn-BA" w:eastAsia="en-US"/>
        </w:rPr>
        <w:t>(Aneks 7.)</w:t>
      </w:r>
    </w:p>
    <w:p w:rsidR="00957022" w:rsidRPr="000B1EB8" w:rsidRDefault="00957022" w:rsidP="00957022">
      <w:pPr>
        <w:jc w:val="both"/>
        <w:rPr>
          <w:b/>
          <w:bCs/>
          <w:sz w:val="22"/>
          <w:szCs w:val="22"/>
          <w:lang w:val="bs-Latn-BA" w:eastAsia="en-US"/>
        </w:rPr>
      </w:pPr>
    </w:p>
    <w:p w:rsidR="00957022" w:rsidRPr="00D86192" w:rsidRDefault="00957022" w:rsidP="00957022">
      <w:pPr>
        <w:pStyle w:val="NoSpacing"/>
        <w:jc w:val="center"/>
        <w:rPr>
          <w:b/>
          <w:bCs/>
          <w:sz w:val="28"/>
          <w:szCs w:val="28"/>
        </w:rPr>
      </w:pPr>
      <w:r w:rsidRPr="00D86192">
        <w:rPr>
          <w:b/>
          <w:bCs/>
          <w:sz w:val="28"/>
          <w:szCs w:val="28"/>
        </w:rPr>
        <w:t>OBRAZAC IZJAVE U SKLADU SA ČLANOM 52. ZJN BIH</w:t>
      </w:r>
    </w:p>
    <w:p w:rsidR="00957022" w:rsidRPr="000B1EB8" w:rsidRDefault="00957022" w:rsidP="00957022">
      <w:pPr>
        <w:pStyle w:val="Default"/>
        <w:jc w:val="center"/>
        <w:rPr>
          <w:color w:val="auto"/>
          <w:sz w:val="22"/>
          <w:szCs w:val="22"/>
        </w:rPr>
      </w:pPr>
      <w:r w:rsidRPr="000B1EB8">
        <w:rPr>
          <w:b/>
          <w:bCs/>
          <w:color w:val="auto"/>
          <w:sz w:val="22"/>
          <w:szCs w:val="22"/>
        </w:rPr>
        <w:t>PISMENA IZJAVA</w:t>
      </w:r>
    </w:p>
    <w:p w:rsidR="00957022" w:rsidRPr="000B1EB8" w:rsidRDefault="00957022" w:rsidP="00957022">
      <w:pPr>
        <w:pStyle w:val="Default"/>
        <w:jc w:val="center"/>
        <w:rPr>
          <w:b/>
          <w:bCs/>
          <w:color w:val="auto"/>
          <w:sz w:val="22"/>
          <w:szCs w:val="22"/>
        </w:rPr>
      </w:pPr>
      <w:r w:rsidRPr="000B1EB8">
        <w:rPr>
          <w:b/>
          <w:bCs/>
          <w:color w:val="auto"/>
          <w:sz w:val="22"/>
          <w:szCs w:val="22"/>
        </w:rPr>
        <w:t>IZ ČLANA 52 ZAKONA O JAVNIM NABAVKAMA</w:t>
      </w:r>
    </w:p>
    <w:p w:rsidR="00957022" w:rsidRPr="000B1EB8" w:rsidRDefault="00957022" w:rsidP="00957022">
      <w:pPr>
        <w:pStyle w:val="Default"/>
        <w:jc w:val="center"/>
        <w:rPr>
          <w:color w:val="auto"/>
          <w:sz w:val="22"/>
          <w:szCs w:val="22"/>
        </w:rPr>
      </w:pPr>
    </w:p>
    <w:p w:rsidR="00957022" w:rsidRPr="000B1EB8" w:rsidRDefault="00957022" w:rsidP="00957022">
      <w:pPr>
        <w:pStyle w:val="Default"/>
        <w:jc w:val="both"/>
        <w:rPr>
          <w:b/>
          <w:bCs/>
          <w:color w:val="auto"/>
          <w:sz w:val="22"/>
          <w:szCs w:val="22"/>
        </w:rPr>
      </w:pPr>
      <w:r w:rsidRPr="000B1EB8">
        <w:rPr>
          <w:color w:val="auto"/>
          <w:sz w:val="22"/>
          <w:szCs w:val="22"/>
        </w:rPr>
        <w:t xml:space="preserve">Ja, nižepotpisani ______________________________ (Ime i prezime), sa ličnom kartom broj: ____________ izdatom od __________________________, u svojstvu predstavnika privrednog društva ili obrta ili srodne djelatnosti ________________________________________ (Navesti položaj, naziv privrednog društva ili obrta ili srodne djelatnosti), ID broj: ____________________, čije sjedište se nalazi u ____________________ (Grad/općina), na adresi _______________________________ (Ulica i broj), kao kandidat/ponuđač u postupku javne nabavke </w:t>
      </w:r>
      <w:r w:rsidRPr="000B1EB8">
        <w:t>– „otvoreni postupak“,  za obavljanje poslova/</w:t>
      </w:r>
      <w:r w:rsidR="001C5628">
        <w:t xml:space="preserve">nabavki </w:t>
      </w:r>
      <w:r w:rsidR="006F17D8">
        <w:t>roba/opreme</w:t>
      </w:r>
      <w:r w:rsidRPr="000B1EB8">
        <w:rPr>
          <w:lang w:val="en-GB"/>
        </w:rPr>
        <w:t xml:space="preserve"> </w:t>
      </w:r>
      <w:r w:rsidRPr="000B1EB8">
        <w:t xml:space="preserve">po programu/projektu </w:t>
      </w:r>
      <w:r w:rsidRPr="00125277">
        <w:t>„</w:t>
      </w:r>
      <w:r w:rsidR="000F2492">
        <w:t xml:space="preserve">Nabavka </w:t>
      </w:r>
      <w:r w:rsidR="00C35052">
        <w:t>sanitetskog vozila za JZU Dom zdravlja Živinice</w:t>
      </w:r>
      <w:r w:rsidRPr="00125277">
        <w:rPr>
          <w:iCs/>
        </w:rPr>
        <w:t>“</w:t>
      </w:r>
      <w:r w:rsidRPr="000B1EB8">
        <w:rPr>
          <w:color w:val="auto"/>
          <w:sz w:val="22"/>
          <w:szCs w:val="22"/>
        </w:rPr>
        <w:t xml:space="preserve">, a kojeg provodi ugovorni organ Općina Živinice, za koje je objavljeno obavještenje o javnoj nabavci (ako je objavljeno obavještenje) broj: </w:t>
      </w:r>
      <w:r w:rsidR="00287558">
        <w:t>430-1-1-75-3-28/18</w:t>
      </w:r>
      <w:r w:rsidR="00833EF2">
        <w:rPr>
          <w:sz w:val="22"/>
          <w:szCs w:val="22"/>
        </w:rPr>
        <w:t xml:space="preserve">, od </w:t>
      </w:r>
      <w:r w:rsidR="00D66A42">
        <w:rPr>
          <w:sz w:val="22"/>
          <w:szCs w:val="22"/>
        </w:rPr>
        <w:t>23</w:t>
      </w:r>
      <w:r w:rsidR="00833EF2">
        <w:rPr>
          <w:sz w:val="22"/>
          <w:szCs w:val="22"/>
        </w:rPr>
        <w:t>.0</w:t>
      </w:r>
      <w:r w:rsidR="00D66A42">
        <w:rPr>
          <w:sz w:val="22"/>
          <w:szCs w:val="22"/>
        </w:rPr>
        <w:t>4</w:t>
      </w:r>
      <w:r w:rsidRPr="00D24611">
        <w:rPr>
          <w:sz w:val="22"/>
          <w:szCs w:val="22"/>
        </w:rPr>
        <w:t>.</w:t>
      </w:r>
      <w:r w:rsidR="00C35052">
        <w:rPr>
          <w:sz w:val="22"/>
          <w:szCs w:val="22"/>
        </w:rPr>
        <w:t>2018</w:t>
      </w:r>
      <w:r w:rsidRPr="00D24611">
        <w:rPr>
          <w:sz w:val="22"/>
          <w:szCs w:val="22"/>
        </w:rPr>
        <w:t>.</w:t>
      </w:r>
      <w:r>
        <w:rPr>
          <w:sz w:val="22"/>
          <w:szCs w:val="22"/>
        </w:rPr>
        <w:t>godine,</w:t>
      </w:r>
      <w:r w:rsidRPr="000B1EB8">
        <w:rPr>
          <w:color w:val="auto"/>
          <w:sz w:val="22"/>
          <w:szCs w:val="22"/>
        </w:rPr>
        <w:t xml:space="preserve"> u „Službenom glasniku BiH“ broj: ____________________, a u skladu sa članom 52. stav (2) Zakona o javnim nabavkama </w:t>
      </w:r>
      <w:r w:rsidRPr="000B1EB8">
        <w:rPr>
          <w:b/>
          <w:bCs/>
          <w:color w:val="auto"/>
          <w:sz w:val="22"/>
          <w:szCs w:val="22"/>
        </w:rPr>
        <w:t xml:space="preserve">pod punom materijalnom i kaznenom odgovornošću </w:t>
      </w:r>
    </w:p>
    <w:p w:rsidR="00957022" w:rsidRPr="000B1EB8" w:rsidRDefault="00957022" w:rsidP="00957022">
      <w:pPr>
        <w:pStyle w:val="NoSpacing"/>
        <w:jc w:val="center"/>
        <w:rPr>
          <w:b/>
          <w:bCs/>
        </w:rPr>
      </w:pPr>
      <w:r w:rsidRPr="000B1EB8">
        <w:rPr>
          <w:b/>
          <w:bCs/>
        </w:rPr>
        <w:t>IZJAVLJUJEM</w:t>
      </w:r>
    </w:p>
    <w:p w:rsidR="00957022" w:rsidRPr="000B1EB8" w:rsidRDefault="00957022" w:rsidP="00622120">
      <w:pPr>
        <w:pStyle w:val="Default"/>
        <w:numPr>
          <w:ilvl w:val="0"/>
          <w:numId w:val="3"/>
        </w:numPr>
        <w:jc w:val="both"/>
        <w:rPr>
          <w:color w:val="auto"/>
          <w:sz w:val="22"/>
          <w:szCs w:val="22"/>
        </w:rPr>
      </w:pPr>
      <w:r w:rsidRPr="000B1EB8">
        <w:rPr>
          <w:color w:val="auto"/>
          <w:sz w:val="22"/>
          <w:szCs w:val="22"/>
        </w:rPr>
        <w:t xml:space="preserve">Nisam ponudio mito ni jednom licu uključenom u proces javne nabavke, u bilo kojoj fazi procesa javne nabavke. </w:t>
      </w:r>
    </w:p>
    <w:p w:rsidR="00957022" w:rsidRPr="000B1EB8" w:rsidRDefault="00957022" w:rsidP="00622120">
      <w:pPr>
        <w:pStyle w:val="Default"/>
        <w:numPr>
          <w:ilvl w:val="0"/>
          <w:numId w:val="3"/>
        </w:numPr>
        <w:jc w:val="both"/>
        <w:rPr>
          <w:color w:val="auto"/>
          <w:sz w:val="22"/>
          <w:szCs w:val="22"/>
        </w:rPr>
      </w:pPr>
      <w:r w:rsidRPr="000B1EB8">
        <w:rPr>
          <w:color w:val="auto"/>
          <w:sz w:val="22"/>
          <w:szCs w:val="22"/>
        </w:rPr>
        <w:t xml:space="preserve">Nisam dao, niti obećao dar, ili neku drugu povlasticu službenom ili odgovornom licu u ugovornom organu, uključujući i strano službeno lice ili međunarodnog službenika, u cilju obavljanja u okviru službene ovlasti, radnje koje ne bi trebalo da izvrši, ili se suzdržava od vršenja djela koje treba izvršiti on, ili neko ko posreduje pri takvom podmićivanju službenog ili odgovorna lica. </w:t>
      </w:r>
    </w:p>
    <w:p w:rsidR="00957022" w:rsidRPr="000B1EB8" w:rsidRDefault="00957022" w:rsidP="00622120">
      <w:pPr>
        <w:pStyle w:val="Default"/>
        <w:numPr>
          <w:ilvl w:val="0"/>
          <w:numId w:val="3"/>
        </w:numPr>
        <w:jc w:val="both"/>
        <w:rPr>
          <w:color w:val="auto"/>
          <w:sz w:val="22"/>
          <w:szCs w:val="22"/>
        </w:rPr>
      </w:pPr>
      <w:r w:rsidRPr="000B1EB8">
        <w:rPr>
          <w:color w:val="auto"/>
          <w:sz w:val="22"/>
          <w:szCs w:val="22"/>
        </w:rPr>
        <w:t xml:space="preserve">Nisam dao ili obećao dar ili neku drugu povlasticu službenom ili odgovornom licu u ugovornom organu uključujući i strano službeno lice ili međunarodnog službenika, u cilju da obavi u okviru svoje službene ovlasti, radnje koje bi trebalo da obavlja, ili se suzdržava od obavljanja radnji, koje ne treba izvršiti. </w:t>
      </w:r>
    </w:p>
    <w:p w:rsidR="00957022" w:rsidRPr="000B1EB8" w:rsidRDefault="00957022" w:rsidP="00622120">
      <w:pPr>
        <w:pStyle w:val="Default"/>
        <w:numPr>
          <w:ilvl w:val="0"/>
          <w:numId w:val="3"/>
        </w:numPr>
        <w:jc w:val="both"/>
        <w:rPr>
          <w:color w:val="auto"/>
          <w:sz w:val="22"/>
          <w:szCs w:val="22"/>
        </w:rPr>
      </w:pPr>
      <w:r w:rsidRPr="000B1EB8">
        <w:rPr>
          <w:color w:val="auto"/>
          <w:sz w:val="22"/>
          <w:szCs w:val="22"/>
        </w:rPr>
        <w:t xml:space="preserve">Nisam bio uključen u bilo kakve aktivnosti koje za cilj imaju korupciju u javnim nabavkama. </w:t>
      </w:r>
    </w:p>
    <w:p w:rsidR="00957022" w:rsidRPr="000B1EB8" w:rsidRDefault="00957022" w:rsidP="00622120">
      <w:pPr>
        <w:pStyle w:val="Default"/>
        <w:numPr>
          <w:ilvl w:val="0"/>
          <w:numId w:val="3"/>
        </w:numPr>
        <w:jc w:val="both"/>
        <w:rPr>
          <w:color w:val="auto"/>
          <w:sz w:val="22"/>
          <w:szCs w:val="22"/>
        </w:rPr>
      </w:pPr>
      <w:r w:rsidRPr="000B1EB8">
        <w:rPr>
          <w:color w:val="auto"/>
          <w:sz w:val="22"/>
          <w:szCs w:val="22"/>
        </w:rPr>
        <w:t xml:space="preserve">Nisam sudjelovao u bilo kakvoj radnji koja je za cilj imala korupciju u toku predmeta postupka javne nabavke. </w:t>
      </w:r>
    </w:p>
    <w:p w:rsidR="00957022" w:rsidRDefault="00957022" w:rsidP="00957022">
      <w:pPr>
        <w:pStyle w:val="Default"/>
        <w:jc w:val="both"/>
        <w:rPr>
          <w:color w:val="auto"/>
          <w:sz w:val="22"/>
          <w:szCs w:val="22"/>
        </w:rPr>
      </w:pPr>
      <w:r w:rsidRPr="000B1EB8">
        <w:rPr>
          <w:color w:val="auto"/>
          <w:sz w:val="22"/>
          <w:szCs w:val="22"/>
        </w:rPr>
        <w:t xml:space="preserve">Davanjem ovu izjave, svjestan sam kaznene odgovornosti predviđene za kaznena djela primanja i davanja mita i kaznena djela protiv službene i druge odgovormosti i dužnosti utvrđene u Kaznenim zakonima Bosne i Hercegovine. </w:t>
      </w:r>
    </w:p>
    <w:p w:rsidR="00957022" w:rsidRPr="000B1EB8" w:rsidRDefault="00957022" w:rsidP="00957022">
      <w:pPr>
        <w:pStyle w:val="Default"/>
        <w:jc w:val="both"/>
        <w:rPr>
          <w:color w:val="auto"/>
          <w:sz w:val="22"/>
          <w:szCs w:val="22"/>
        </w:rPr>
      </w:pPr>
    </w:p>
    <w:p w:rsidR="00957022" w:rsidRPr="000B1EB8" w:rsidRDefault="00957022" w:rsidP="00957022">
      <w:pPr>
        <w:pStyle w:val="Default"/>
        <w:rPr>
          <w:color w:val="auto"/>
          <w:sz w:val="22"/>
          <w:szCs w:val="22"/>
        </w:rPr>
      </w:pPr>
      <w:r w:rsidRPr="000B1EB8">
        <w:rPr>
          <w:color w:val="auto"/>
          <w:sz w:val="22"/>
          <w:szCs w:val="22"/>
        </w:rPr>
        <w:t xml:space="preserve">Izjavu dao: ____________________________ </w:t>
      </w:r>
    </w:p>
    <w:p w:rsidR="00957022" w:rsidRPr="000B1EB8" w:rsidRDefault="00957022" w:rsidP="00957022">
      <w:pPr>
        <w:pStyle w:val="Default"/>
        <w:rPr>
          <w:color w:val="auto"/>
          <w:sz w:val="22"/>
          <w:szCs w:val="22"/>
        </w:rPr>
      </w:pPr>
    </w:p>
    <w:p w:rsidR="00957022" w:rsidRPr="000B1EB8" w:rsidRDefault="00957022" w:rsidP="00957022">
      <w:pPr>
        <w:pStyle w:val="Default"/>
        <w:rPr>
          <w:color w:val="auto"/>
          <w:sz w:val="22"/>
          <w:szCs w:val="22"/>
        </w:rPr>
      </w:pPr>
      <w:r w:rsidRPr="000B1EB8">
        <w:rPr>
          <w:color w:val="auto"/>
          <w:sz w:val="22"/>
          <w:szCs w:val="22"/>
        </w:rPr>
        <w:t xml:space="preserve">Mjesto i datum davanja izjave: ____________________ </w:t>
      </w:r>
    </w:p>
    <w:p w:rsidR="00957022" w:rsidRPr="000B1EB8" w:rsidRDefault="00957022" w:rsidP="00957022">
      <w:pPr>
        <w:pStyle w:val="Default"/>
        <w:rPr>
          <w:color w:val="auto"/>
          <w:sz w:val="22"/>
          <w:szCs w:val="22"/>
        </w:rPr>
      </w:pPr>
    </w:p>
    <w:p w:rsidR="00957022" w:rsidRPr="000B1EB8" w:rsidRDefault="00957022" w:rsidP="00957022">
      <w:pPr>
        <w:pStyle w:val="Default"/>
      </w:pPr>
      <w:r w:rsidRPr="000B1EB8">
        <w:rPr>
          <w:color w:val="auto"/>
          <w:sz w:val="22"/>
          <w:szCs w:val="22"/>
        </w:rPr>
        <w:t>Potpis i pečat nadležnog organa</w:t>
      </w:r>
      <w:r>
        <w:rPr>
          <w:color w:val="auto"/>
          <w:sz w:val="22"/>
          <w:szCs w:val="22"/>
        </w:rPr>
        <w:t>/privrednog društva</w:t>
      </w:r>
      <w:r w:rsidRPr="000B1EB8">
        <w:rPr>
          <w:color w:val="auto"/>
          <w:sz w:val="22"/>
          <w:szCs w:val="22"/>
        </w:rPr>
        <w:t>:</w:t>
      </w:r>
      <w:r w:rsidRPr="000B1EB8">
        <w:t xml:space="preserve">____________________ </w:t>
      </w:r>
      <w:r w:rsidRPr="000B1EB8">
        <w:tab/>
      </w:r>
      <w:r w:rsidRPr="000B1EB8">
        <w:tab/>
        <w:t>M.P.</w:t>
      </w:r>
    </w:p>
    <w:p w:rsidR="00957022" w:rsidRPr="000B1EB8" w:rsidRDefault="00957022" w:rsidP="00957022">
      <w:pPr>
        <w:pStyle w:val="Heading4"/>
        <w:spacing w:before="0" w:after="0"/>
        <w:jc w:val="center"/>
      </w:pPr>
    </w:p>
    <w:p w:rsidR="00957022" w:rsidRPr="000B1EB8" w:rsidRDefault="00957022" w:rsidP="00957022">
      <w:pPr>
        <w:jc w:val="both"/>
        <w:rPr>
          <w:b/>
          <w:bCs/>
          <w:sz w:val="22"/>
          <w:szCs w:val="22"/>
          <w:lang w:val="bs-Latn-BA" w:eastAsia="en-US"/>
        </w:rPr>
      </w:pPr>
    </w:p>
    <w:p w:rsidR="00957022" w:rsidRPr="000B1EB8" w:rsidRDefault="00957022" w:rsidP="00957022">
      <w:pPr>
        <w:rPr>
          <w:b/>
          <w:bCs/>
        </w:rPr>
      </w:pPr>
    </w:p>
    <w:p w:rsidR="00957022" w:rsidRPr="000B1EB8" w:rsidRDefault="00957022" w:rsidP="00957022">
      <w:pPr>
        <w:jc w:val="right"/>
        <w:rPr>
          <w:b/>
          <w:bCs/>
          <w:sz w:val="22"/>
          <w:szCs w:val="22"/>
          <w:lang w:val="bs-Latn-BA"/>
        </w:rPr>
      </w:pPr>
      <w:r w:rsidRPr="000B1EB8">
        <w:br w:type="page"/>
      </w:r>
    </w:p>
    <w:p w:rsidR="00C40A92" w:rsidRDefault="00C40A92" w:rsidP="00957022">
      <w:pPr>
        <w:jc w:val="right"/>
        <w:rPr>
          <w:b/>
          <w:bCs/>
          <w:sz w:val="22"/>
          <w:szCs w:val="22"/>
          <w:lang w:val="bs-Latn-BA" w:eastAsia="en-US"/>
        </w:rPr>
      </w:pPr>
    </w:p>
    <w:p w:rsidR="00957022" w:rsidRPr="000B1EB8" w:rsidRDefault="00957022" w:rsidP="00957022">
      <w:pPr>
        <w:jc w:val="right"/>
        <w:rPr>
          <w:b/>
          <w:bCs/>
          <w:sz w:val="22"/>
          <w:szCs w:val="22"/>
          <w:lang w:val="bs-Latn-BA" w:eastAsia="en-US"/>
        </w:rPr>
      </w:pPr>
      <w:r w:rsidRPr="000B1EB8">
        <w:rPr>
          <w:b/>
          <w:bCs/>
          <w:sz w:val="22"/>
          <w:szCs w:val="22"/>
          <w:lang w:val="bs-Latn-BA" w:eastAsia="en-US"/>
        </w:rPr>
        <w:t>(Aneks 8.)</w:t>
      </w:r>
    </w:p>
    <w:p w:rsidR="00957022" w:rsidRPr="000B1EB8" w:rsidRDefault="00957022" w:rsidP="00957022">
      <w:pPr>
        <w:jc w:val="center"/>
        <w:rPr>
          <w:b/>
          <w:bCs/>
          <w:sz w:val="22"/>
          <w:szCs w:val="22"/>
          <w:lang w:val="bs-Latn-BA"/>
        </w:rPr>
      </w:pPr>
    </w:p>
    <w:p w:rsidR="005F51B2" w:rsidRPr="005F51B2" w:rsidRDefault="005F51B2" w:rsidP="005F51B2">
      <w:pPr>
        <w:spacing w:line="259" w:lineRule="auto"/>
        <w:jc w:val="center"/>
        <w:rPr>
          <w:b/>
          <w:sz w:val="28"/>
          <w:szCs w:val="28"/>
        </w:rPr>
      </w:pPr>
      <w:r w:rsidRPr="005F51B2">
        <w:rPr>
          <w:b/>
          <w:sz w:val="28"/>
          <w:szCs w:val="28"/>
        </w:rPr>
        <w:t>Izjava o ispunjenosti uslova iz člana 48. stav ( 7 )a u vezi sa članom 49. tačka: d) (Tehnička i profesionalna sposobnost u postupku nabavke usluga) Zakona o javnim nabavkama („Službeni glasnik BiH“ broj: 39/14)</w:t>
      </w:r>
    </w:p>
    <w:p w:rsidR="005F51B2" w:rsidRDefault="005F51B2" w:rsidP="005F51B2">
      <w:pPr>
        <w:spacing w:after="191" w:line="259" w:lineRule="auto"/>
      </w:pPr>
      <w:r>
        <w:rPr>
          <w:b/>
        </w:rPr>
        <w:t xml:space="preserve"> </w:t>
      </w:r>
    </w:p>
    <w:p w:rsidR="005F51B2" w:rsidRPr="005F51B2" w:rsidRDefault="005F51B2" w:rsidP="005F51B2">
      <w:pPr>
        <w:pStyle w:val="Default"/>
        <w:ind w:firstLine="708"/>
        <w:jc w:val="both"/>
        <w:rPr>
          <w:b/>
          <w:bCs/>
          <w:color w:val="auto"/>
        </w:rPr>
      </w:pPr>
      <w:r w:rsidRPr="005F51B2">
        <w:t>Ja, nižepotpisani________________________</w:t>
      </w:r>
      <w:r w:rsidR="007F6FD9">
        <w:t>__</w:t>
      </w:r>
      <w:r w:rsidRPr="005F51B2">
        <w:t xml:space="preserve">_____(ime i prezime), sa ličnom kartom broj: ___________________izdatom od:________________________, u svojstvu predstavnika privrednog društva ili obrta ili srodne djelatnosti, odnosno predstavnika ponuđača: ___________________________________ (navesti položaj, naziv privrednog društva ili obrta ili srodne djelatnosti), ID broj: ________________________________________________________, čije sjedište se nalazi u __________________________________ (grad/općina), na adresi ____________________________________________________ (ulica i broj), </w:t>
      </w:r>
      <w:r w:rsidRPr="005F51B2">
        <w:rPr>
          <w:color w:val="auto"/>
        </w:rPr>
        <w:t xml:space="preserve">kao kandidat/ponuđač u postupku javne nabavke </w:t>
      </w:r>
      <w:r w:rsidRPr="005F51B2">
        <w:t>– „otvoreni postupak“,  za obavljanje poslova/</w:t>
      </w:r>
      <w:r w:rsidR="001C5628">
        <w:t xml:space="preserve">nabavki </w:t>
      </w:r>
      <w:r w:rsidRPr="005F51B2">
        <w:t>roba/opreme</w:t>
      </w:r>
      <w:r w:rsidRPr="005F51B2">
        <w:rPr>
          <w:lang w:val="en-GB"/>
        </w:rPr>
        <w:t xml:space="preserve"> </w:t>
      </w:r>
      <w:r w:rsidRPr="005F51B2">
        <w:t>po programu/projektu „</w:t>
      </w:r>
      <w:r w:rsidR="000F2492" w:rsidRPr="00F76110">
        <w:rPr>
          <w:b/>
        </w:rPr>
        <w:t xml:space="preserve">Nabavka </w:t>
      </w:r>
      <w:r w:rsidR="00C35052">
        <w:rPr>
          <w:b/>
        </w:rPr>
        <w:t>sanitetskog vozila za JZU Dom zdravlja Živinice</w:t>
      </w:r>
      <w:r w:rsidRPr="005F51B2">
        <w:rPr>
          <w:iCs/>
        </w:rPr>
        <w:t>“</w:t>
      </w:r>
      <w:r w:rsidRPr="005F51B2">
        <w:rPr>
          <w:color w:val="auto"/>
        </w:rPr>
        <w:t xml:space="preserve">, a kojeg provodi ugovorni organ Općina Živinice, za koje je objavljeno obavještenje o javnoj nabavci (ako je objavljeno obavještenje) broj: </w:t>
      </w:r>
      <w:r w:rsidR="00287558">
        <w:t>430-1-1-75-3-28/18</w:t>
      </w:r>
      <w:r w:rsidR="00D66A42">
        <w:t>, od 23</w:t>
      </w:r>
      <w:r w:rsidR="001C5628">
        <w:t>.</w:t>
      </w:r>
      <w:r w:rsidR="00833EF2">
        <w:t>0</w:t>
      </w:r>
      <w:r w:rsidR="00D66A42">
        <w:t>4</w:t>
      </w:r>
      <w:r w:rsidRPr="005F51B2">
        <w:t>.</w:t>
      </w:r>
      <w:r w:rsidR="00C35052">
        <w:t>2018</w:t>
      </w:r>
      <w:r w:rsidRPr="005F51B2">
        <w:t>.godine,</w:t>
      </w:r>
      <w:r w:rsidRPr="005F51B2">
        <w:rPr>
          <w:color w:val="auto"/>
        </w:rPr>
        <w:t xml:space="preserve"> u „Službenom glasniku BiH“ broj: ____________________, a u skladu sa članom 52. stav (2) Zakona o javnim nabavkama </w:t>
      </w:r>
      <w:r w:rsidRPr="005F51B2">
        <w:rPr>
          <w:b/>
          <w:bCs/>
          <w:color w:val="auto"/>
        </w:rPr>
        <w:t xml:space="preserve">pod punom materijalnom i kaznenom odgovornošću </w:t>
      </w:r>
    </w:p>
    <w:p w:rsidR="005F51B2" w:rsidRDefault="005F51B2" w:rsidP="005F51B2">
      <w:pPr>
        <w:spacing w:after="240" w:line="360" w:lineRule="auto"/>
        <w:ind w:left="141" w:right="-62" w:firstLine="567"/>
        <w:jc w:val="both"/>
        <w:rPr>
          <w:b/>
        </w:rPr>
      </w:pPr>
    </w:p>
    <w:p w:rsidR="005F51B2" w:rsidRDefault="005F51B2" w:rsidP="005F51B2">
      <w:pPr>
        <w:spacing w:after="175" w:line="259" w:lineRule="auto"/>
        <w:ind w:right="1"/>
        <w:jc w:val="center"/>
      </w:pPr>
      <w:r w:rsidRPr="00DC3EA2">
        <w:rPr>
          <w:b/>
        </w:rPr>
        <w:t>I Z J A V L J U J E M</w:t>
      </w:r>
      <w:r w:rsidRPr="00DC3EA2">
        <w:t xml:space="preserve"> </w:t>
      </w:r>
    </w:p>
    <w:p w:rsidR="005F51B2" w:rsidRPr="007F6FD9" w:rsidRDefault="005F51B2" w:rsidP="00622120">
      <w:pPr>
        <w:pStyle w:val="BodyTextIndent3"/>
        <w:numPr>
          <w:ilvl w:val="0"/>
          <w:numId w:val="17"/>
        </w:numPr>
        <w:spacing w:after="0" w:line="240" w:lineRule="auto"/>
        <w:rPr>
          <w:rFonts w:ascii="Times New Roman" w:hAnsi="Times New Roman"/>
          <w:sz w:val="22"/>
          <w:szCs w:val="22"/>
        </w:rPr>
      </w:pPr>
      <w:r w:rsidRPr="007F6FD9">
        <w:rPr>
          <w:rFonts w:ascii="Times New Roman" w:hAnsi="Times New Roman"/>
          <w:sz w:val="22"/>
          <w:szCs w:val="22"/>
        </w:rPr>
        <w:t>Da su fotografije vatrogasnog vozila identične vatrogasnom vozilu koje je predmet nabavke te da je fotokopija saobraćajne dozvole od vatrogasnog navalnog vozila vjerna originalu.</w:t>
      </w:r>
    </w:p>
    <w:p w:rsidR="005F51B2" w:rsidRDefault="005F51B2" w:rsidP="005F51B2">
      <w:pPr>
        <w:spacing w:after="22" w:line="237" w:lineRule="auto"/>
        <w:ind w:left="794" w:right="12"/>
      </w:pPr>
    </w:p>
    <w:p w:rsidR="005F51B2" w:rsidRPr="00B008CA" w:rsidRDefault="005F51B2" w:rsidP="007F6FD9">
      <w:pPr>
        <w:spacing w:after="37"/>
        <w:ind w:left="-5" w:firstLine="278"/>
        <w:jc w:val="both"/>
      </w:pPr>
      <w:r w:rsidRPr="00B008CA">
        <w:t xml:space="preserve">Nadalje izjavljujem da sam svjestan da krivotvorenje službene isprave, odnosno  uporaba neistinite službene ili poslovne isprave, knjige ili spisa u službi ili poslovanju kao da su istiniti predstavlja kazneno djelo utvrđeno  Kaznenim zakonima u  BiH, te da davanje netočnih podataka u dokumentima kojima se dokazuje tehnička i profesionalna sposobnost iz članka od </w:t>
      </w:r>
      <w:r w:rsidR="007F6FD9">
        <w:t xml:space="preserve"> </w:t>
      </w:r>
      <w:r w:rsidRPr="00B008CA">
        <w:t xml:space="preserve">48. do 51. Zakona o javnim nabavama predstavlja prekršaj za koji su predviđene novčane kazne od 1.000,00 KM do 10.000,00 KM za ponuditelja (pravna osoba) i od 200,00 KM do 2.000,00 KM za odgovornu osobu ponuditelja. </w:t>
      </w:r>
    </w:p>
    <w:p w:rsidR="005F51B2" w:rsidRPr="00B008CA" w:rsidRDefault="005F51B2" w:rsidP="005F51B2">
      <w:pPr>
        <w:spacing w:after="158" w:line="259" w:lineRule="auto"/>
      </w:pPr>
      <w:r w:rsidRPr="00B008CA">
        <w:t xml:space="preserve"> </w:t>
      </w:r>
    </w:p>
    <w:p w:rsidR="005F51B2" w:rsidRDefault="005F51B2" w:rsidP="005F51B2">
      <w:pPr>
        <w:ind w:left="-5"/>
      </w:pPr>
      <w:r w:rsidRPr="00B008CA">
        <w:t xml:space="preserve">Izjavu dao: ______________________ </w:t>
      </w:r>
    </w:p>
    <w:p w:rsidR="005F51B2" w:rsidRPr="00B008CA" w:rsidRDefault="005F51B2" w:rsidP="005F51B2">
      <w:pPr>
        <w:ind w:left="-5"/>
      </w:pPr>
    </w:p>
    <w:p w:rsidR="005F51B2" w:rsidRPr="00B008CA" w:rsidRDefault="005F51B2" w:rsidP="005F51B2">
      <w:pPr>
        <w:ind w:left="-5"/>
      </w:pPr>
      <w:r w:rsidRPr="00B008CA">
        <w:t xml:space="preserve">Mjesto i datum davanja izjave: ______________________ </w:t>
      </w:r>
    </w:p>
    <w:p w:rsidR="005F51B2" w:rsidRPr="00B008CA" w:rsidRDefault="005F51B2" w:rsidP="005F51B2">
      <w:pPr>
        <w:spacing w:after="192" w:line="259" w:lineRule="auto"/>
      </w:pPr>
      <w:r w:rsidRPr="00B008CA">
        <w:t xml:space="preserve"> </w:t>
      </w:r>
    </w:p>
    <w:p w:rsidR="005F51B2" w:rsidRPr="00B008CA" w:rsidRDefault="005F51B2" w:rsidP="005F51B2">
      <w:pPr>
        <w:ind w:left="-5"/>
      </w:pPr>
      <w:r w:rsidRPr="00B008CA">
        <w:t xml:space="preserve">Potpis i pečat nadležnog tijela: _________________________ </w:t>
      </w:r>
    </w:p>
    <w:p w:rsidR="005F51B2" w:rsidRDefault="005F51B2" w:rsidP="005F51B2">
      <w:pPr>
        <w:spacing w:line="259" w:lineRule="auto"/>
      </w:pPr>
      <w:r>
        <w:rPr>
          <w:b/>
        </w:rPr>
        <w:t xml:space="preserve"> </w:t>
      </w:r>
    </w:p>
    <w:p w:rsidR="005F51B2" w:rsidRPr="00B008CA" w:rsidRDefault="005F51B2" w:rsidP="005F51B2">
      <w:pPr>
        <w:jc w:val="center"/>
      </w:pPr>
      <w:r w:rsidRPr="00B008CA">
        <w:t>M.P.</w:t>
      </w:r>
    </w:p>
    <w:p w:rsidR="00957022" w:rsidRDefault="00957022" w:rsidP="00957022">
      <w:pPr>
        <w:jc w:val="center"/>
        <w:rPr>
          <w:b/>
          <w:bCs/>
          <w:sz w:val="22"/>
          <w:szCs w:val="22"/>
          <w:lang w:val="bs-Latn-BA"/>
        </w:rPr>
      </w:pPr>
    </w:p>
    <w:p w:rsidR="00957022" w:rsidRDefault="00957022" w:rsidP="00957022">
      <w:pPr>
        <w:jc w:val="center"/>
        <w:rPr>
          <w:b/>
          <w:bCs/>
          <w:sz w:val="22"/>
          <w:szCs w:val="22"/>
          <w:lang w:val="bs-Latn-BA"/>
        </w:rPr>
      </w:pPr>
    </w:p>
    <w:p w:rsidR="00957022" w:rsidRDefault="00957022" w:rsidP="00957022">
      <w:pPr>
        <w:jc w:val="center"/>
        <w:rPr>
          <w:b/>
          <w:bCs/>
          <w:sz w:val="22"/>
          <w:szCs w:val="22"/>
          <w:lang w:val="bs-Latn-BA"/>
        </w:rPr>
      </w:pPr>
    </w:p>
    <w:p w:rsidR="00957022" w:rsidRDefault="00957022" w:rsidP="00957022">
      <w:pPr>
        <w:jc w:val="center"/>
        <w:rPr>
          <w:b/>
          <w:bCs/>
          <w:sz w:val="22"/>
          <w:szCs w:val="22"/>
          <w:lang w:val="bs-Latn-BA"/>
        </w:rPr>
      </w:pPr>
    </w:p>
    <w:p w:rsidR="00957022" w:rsidRDefault="00957022" w:rsidP="00957022">
      <w:pPr>
        <w:jc w:val="center"/>
        <w:rPr>
          <w:b/>
          <w:bCs/>
          <w:sz w:val="22"/>
          <w:szCs w:val="22"/>
          <w:lang w:val="bs-Latn-BA"/>
        </w:rPr>
      </w:pPr>
    </w:p>
    <w:p w:rsidR="00957022" w:rsidRDefault="00957022" w:rsidP="00957022">
      <w:pPr>
        <w:jc w:val="center"/>
        <w:rPr>
          <w:b/>
          <w:bCs/>
          <w:sz w:val="22"/>
          <w:szCs w:val="22"/>
          <w:lang w:val="bs-Latn-BA"/>
        </w:rPr>
      </w:pPr>
    </w:p>
    <w:p w:rsidR="00957022" w:rsidRDefault="00957022" w:rsidP="00957022">
      <w:pPr>
        <w:jc w:val="center"/>
        <w:rPr>
          <w:b/>
          <w:bCs/>
          <w:sz w:val="22"/>
          <w:szCs w:val="22"/>
          <w:lang w:val="bs-Latn-BA"/>
        </w:rPr>
      </w:pPr>
    </w:p>
    <w:p w:rsidR="00957022" w:rsidRDefault="00957022" w:rsidP="00957022">
      <w:pPr>
        <w:jc w:val="center"/>
        <w:rPr>
          <w:b/>
          <w:bCs/>
          <w:sz w:val="22"/>
          <w:szCs w:val="22"/>
          <w:lang w:val="bs-Latn-BA"/>
        </w:rPr>
      </w:pPr>
    </w:p>
    <w:p w:rsidR="00957022" w:rsidRPr="000B1EB8" w:rsidRDefault="00957022" w:rsidP="00957022">
      <w:pPr>
        <w:jc w:val="right"/>
        <w:rPr>
          <w:b/>
          <w:bCs/>
          <w:sz w:val="22"/>
          <w:szCs w:val="22"/>
          <w:lang w:val="bs-Latn-BA" w:eastAsia="en-US"/>
        </w:rPr>
      </w:pPr>
      <w:r w:rsidRPr="000B1EB8">
        <w:rPr>
          <w:b/>
          <w:bCs/>
          <w:sz w:val="22"/>
          <w:szCs w:val="22"/>
          <w:lang w:val="bs-Latn-BA" w:eastAsia="en-US"/>
        </w:rPr>
        <w:lastRenderedPageBreak/>
        <w:t>(Aneks 9.)</w:t>
      </w:r>
    </w:p>
    <w:p w:rsidR="00957022" w:rsidRPr="00D86192" w:rsidRDefault="00957022" w:rsidP="00957022">
      <w:pPr>
        <w:jc w:val="center"/>
        <w:rPr>
          <w:b/>
          <w:bCs/>
          <w:sz w:val="28"/>
          <w:szCs w:val="28"/>
          <w:lang w:val="en-GB"/>
        </w:rPr>
      </w:pPr>
      <w:r w:rsidRPr="00D86192">
        <w:rPr>
          <w:b/>
          <w:bCs/>
          <w:sz w:val="28"/>
          <w:szCs w:val="28"/>
          <w:lang w:val="en-GB"/>
        </w:rPr>
        <w:t>IZJAVA</w:t>
      </w:r>
      <w:r w:rsidRPr="00D86192">
        <w:rPr>
          <w:b/>
          <w:bCs/>
          <w:sz w:val="28"/>
          <w:szCs w:val="28"/>
          <w:lang w:val="hr-BA"/>
        </w:rPr>
        <w:t xml:space="preserve"> </w:t>
      </w:r>
      <w:r w:rsidRPr="00D86192">
        <w:rPr>
          <w:b/>
          <w:bCs/>
          <w:sz w:val="28"/>
          <w:szCs w:val="28"/>
          <w:lang w:val="en-GB"/>
        </w:rPr>
        <w:t>PONUĐAČA</w:t>
      </w:r>
    </w:p>
    <w:p w:rsidR="00957022" w:rsidRPr="000B1EB8" w:rsidRDefault="00957022" w:rsidP="00957022">
      <w:pPr>
        <w:rPr>
          <w:i/>
          <w:iCs/>
          <w:lang w:val="hr-BA"/>
        </w:rPr>
      </w:pPr>
      <w:r w:rsidRPr="000B1EB8">
        <w:rPr>
          <w:i/>
          <w:iCs/>
          <w:lang w:val="en-GB"/>
        </w:rPr>
        <w:t>(Ukoliko ponudu dostavlja grupa ponuđača izjavu popunjava predstavnik grupe ponuđača)</w:t>
      </w:r>
    </w:p>
    <w:p w:rsidR="00957022" w:rsidRPr="000B1EB8" w:rsidRDefault="00957022" w:rsidP="00957022">
      <w:pPr>
        <w:jc w:val="both"/>
        <w:rPr>
          <w:lang w:val="hr-BA"/>
        </w:rPr>
      </w:pPr>
      <w:r w:rsidRPr="000B1EB8">
        <w:rPr>
          <w:lang w:val="hr-BA"/>
        </w:rPr>
        <w:t xml:space="preserve">U postupku javne nabavke , koju ste pokrenuli i koja je objavljena na Portalu javnih nabavki, broj obavještenja o nabavci </w:t>
      </w:r>
      <w:r w:rsidR="00287558">
        <w:t>430-1-1-75-3-28/18</w:t>
      </w:r>
      <w:r w:rsidR="00833EF2">
        <w:rPr>
          <w:sz w:val="22"/>
          <w:szCs w:val="22"/>
        </w:rPr>
        <w:t xml:space="preserve">, od </w:t>
      </w:r>
      <w:r w:rsidR="00D66A42">
        <w:rPr>
          <w:sz w:val="22"/>
          <w:szCs w:val="22"/>
        </w:rPr>
        <w:t>23</w:t>
      </w:r>
      <w:r w:rsidR="00833EF2">
        <w:rPr>
          <w:sz w:val="22"/>
          <w:szCs w:val="22"/>
        </w:rPr>
        <w:t>.0</w:t>
      </w:r>
      <w:r w:rsidR="00D66A42">
        <w:rPr>
          <w:sz w:val="22"/>
          <w:szCs w:val="22"/>
        </w:rPr>
        <w:t>4</w:t>
      </w:r>
      <w:r w:rsidR="00833EF2">
        <w:rPr>
          <w:sz w:val="22"/>
          <w:szCs w:val="22"/>
        </w:rPr>
        <w:t>.</w:t>
      </w:r>
      <w:r w:rsidR="00C35052">
        <w:rPr>
          <w:sz w:val="22"/>
          <w:szCs w:val="22"/>
        </w:rPr>
        <w:t>2018</w:t>
      </w:r>
      <w:r w:rsidRPr="00D24611">
        <w:rPr>
          <w:sz w:val="22"/>
          <w:szCs w:val="22"/>
        </w:rPr>
        <w:t>.</w:t>
      </w:r>
      <w:r>
        <w:rPr>
          <w:sz w:val="22"/>
          <w:szCs w:val="22"/>
        </w:rPr>
        <w:t>godine</w:t>
      </w:r>
      <w:r w:rsidRPr="000B1EB8">
        <w:rPr>
          <w:lang w:val="hr-BA"/>
        </w:rPr>
        <w:t>, dostavljamo ponudu i izjavljujemo sljedeće:</w:t>
      </w:r>
    </w:p>
    <w:p w:rsidR="00957022" w:rsidRPr="000B1EB8" w:rsidRDefault="00957022" w:rsidP="00622120">
      <w:pPr>
        <w:numPr>
          <w:ilvl w:val="0"/>
          <w:numId w:val="11"/>
        </w:numPr>
        <w:ind w:left="567" w:hanging="567"/>
        <w:jc w:val="both"/>
        <w:rPr>
          <w:lang w:val="hr-BA"/>
        </w:rPr>
      </w:pPr>
      <w:r w:rsidRPr="000B1EB8">
        <w:rPr>
          <w:lang w:val="hr-BA"/>
        </w:rPr>
        <w:t>U skladu sa sadržajem i zahtjevima iz tenderske dokumentacije, ovom izjavom prihvatamo njene odredbe  u cjelosti, bez ikakvih rezervi ili ograničenja;</w:t>
      </w:r>
    </w:p>
    <w:p w:rsidR="00957022" w:rsidRPr="000B1EB8" w:rsidRDefault="00957022" w:rsidP="00622120">
      <w:pPr>
        <w:numPr>
          <w:ilvl w:val="0"/>
          <w:numId w:val="11"/>
        </w:numPr>
        <w:ind w:left="567" w:hanging="567"/>
        <w:jc w:val="both"/>
        <w:rPr>
          <w:i/>
          <w:iCs/>
          <w:lang w:val="hr-BA"/>
        </w:rPr>
      </w:pPr>
      <w:r w:rsidRPr="000B1EB8">
        <w:rPr>
          <w:lang w:val="hr-BA"/>
        </w:rPr>
        <w:t xml:space="preserve">Ovom ponudom odgovaramo zahtjevima iz tenderske dokumentacije za izvršenje </w:t>
      </w:r>
      <w:r>
        <w:rPr>
          <w:lang w:val="hr-BA"/>
        </w:rPr>
        <w:t>poslova/</w:t>
      </w:r>
      <w:r w:rsidR="006F17D8">
        <w:rPr>
          <w:lang w:val="hr-BA"/>
        </w:rPr>
        <w:t>roba/opreme</w:t>
      </w:r>
      <w:r w:rsidRPr="000B1EB8">
        <w:rPr>
          <w:lang w:val="hr-BA"/>
        </w:rPr>
        <w:t xml:space="preserve"> u skladu sa uslovima utvrđenim u tenderskoj dokumentaciji, kriterijima i utvrđenim rokovima, bez ikakvih rezervi  ili ograničenja;</w:t>
      </w:r>
    </w:p>
    <w:p w:rsidR="00957022" w:rsidRPr="000B1EB8" w:rsidRDefault="00957022" w:rsidP="00622120">
      <w:pPr>
        <w:numPr>
          <w:ilvl w:val="0"/>
          <w:numId w:val="11"/>
        </w:numPr>
        <w:ind w:left="567" w:hanging="567"/>
        <w:jc w:val="both"/>
        <w:rPr>
          <w:lang w:val="hr-BA"/>
        </w:rPr>
      </w:pPr>
      <w:r w:rsidRPr="000B1EB8">
        <w:rPr>
          <w:lang w:val="hr-BA"/>
        </w:rPr>
        <w:t>Cijena naše ponude iznosi:</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87"/>
        <w:gridCol w:w="1133"/>
        <w:gridCol w:w="1984"/>
        <w:gridCol w:w="1418"/>
        <w:gridCol w:w="2835"/>
      </w:tblGrid>
      <w:tr w:rsidR="00957022" w:rsidRPr="000B1EB8" w:rsidTr="00957022">
        <w:tc>
          <w:tcPr>
            <w:tcW w:w="2087" w:type="dxa"/>
            <w:vAlign w:val="center"/>
          </w:tcPr>
          <w:p w:rsidR="00957022" w:rsidRPr="000B1EB8" w:rsidRDefault="00957022" w:rsidP="00957022">
            <w:pPr>
              <w:jc w:val="center"/>
              <w:rPr>
                <w:lang w:val="hr-BA"/>
              </w:rPr>
            </w:pPr>
            <w:r w:rsidRPr="000B1EB8">
              <w:rPr>
                <w:lang w:val="hr-BA"/>
              </w:rPr>
              <w:t>Ukupna cijena bez PDV-a</w:t>
            </w:r>
          </w:p>
        </w:tc>
        <w:tc>
          <w:tcPr>
            <w:tcW w:w="1133" w:type="dxa"/>
            <w:vAlign w:val="center"/>
          </w:tcPr>
          <w:p w:rsidR="00957022" w:rsidRPr="000B1EB8" w:rsidRDefault="00957022" w:rsidP="00957022">
            <w:pPr>
              <w:jc w:val="center"/>
              <w:rPr>
                <w:lang w:val="hr-BA"/>
              </w:rPr>
            </w:pPr>
            <w:r w:rsidRPr="000B1EB8">
              <w:rPr>
                <w:lang w:val="hr-BA"/>
              </w:rPr>
              <w:t>Popust</w:t>
            </w:r>
          </w:p>
        </w:tc>
        <w:tc>
          <w:tcPr>
            <w:tcW w:w="1984" w:type="dxa"/>
            <w:vAlign w:val="center"/>
          </w:tcPr>
          <w:p w:rsidR="00957022" w:rsidRPr="000B1EB8" w:rsidRDefault="00957022" w:rsidP="00957022">
            <w:pPr>
              <w:jc w:val="center"/>
              <w:rPr>
                <w:lang w:val="hr-BA"/>
              </w:rPr>
            </w:pPr>
            <w:r w:rsidRPr="000B1EB8">
              <w:rPr>
                <w:lang w:val="hr-BA"/>
              </w:rPr>
              <w:t>Ukupna cijena bez PDV-a sa uključenim popustom</w:t>
            </w:r>
          </w:p>
        </w:tc>
        <w:tc>
          <w:tcPr>
            <w:tcW w:w="1418" w:type="dxa"/>
            <w:vAlign w:val="center"/>
          </w:tcPr>
          <w:p w:rsidR="00957022" w:rsidRPr="000B1EB8" w:rsidRDefault="00957022" w:rsidP="00957022">
            <w:pPr>
              <w:ind w:left="34"/>
              <w:jc w:val="center"/>
              <w:rPr>
                <w:lang w:val="hr-BA"/>
              </w:rPr>
            </w:pPr>
            <w:r w:rsidRPr="000B1EB8">
              <w:rPr>
                <w:lang w:val="hr-BA"/>
              </w:rPr>
              <w:t>Iznos PDV-a</w:t>
            </w:r>
          </w:p>
        </w:tc>
        <w:tc>
          <w:tcPr>
            <w:tcW w:w="2835" w:type="dxa"/>
            <w:vAlign w:val="center"/>
          </w:tcPr>
          <w:p w:rsidR="00957022" w:rsidRPr="000B1EB8" w:rsidRDefault="00957022" w:rsidP="00957022">
            <w:pPr>
              <w:jc w:val="center"/>
              <w:rPr>
                <w:lang w:val="hr-BA"/>
              </w:rPr>
            </w:pPr>
            <w:r w:rsidRPr="000B1EB8">
              <w:rPr>
                <w:lang w:val="hr-BA"/>
              </w:rPr>
              <w:t>Ukupna cijena sa uračunatim popustom i PDV-om</w:t>
            </w:r>
          </w:p>
        </w:tc>
      </w:tr>
      <w:tr w:rsidR="00957022" w:rsidRPr="000B1EB8" w:rsidTr="00957022">
        <w:tc>
          <w:tcPr>
            <w:tcW w:w="2087" w:type="dxa"/>
            <w:vAlign w:val="center"/>
          </w:tcPr>
          <w:p w:rsidR="00957022" w:rsidRPr="000B1EB8" w:rsidRDefault="00957022" w:rsidP="00957022">
            <w:pPr>
              <w:jc w:val="center"/>
              <w:rPr>
                <w:lang w:val="hr-BA"/>
              </w:rPr>
            </w:pPr>
            <w:r w:rsidRPr="000B1EB8">
              <w:rPr>
                <w:lang w:val="hr-BA"/>
              </w:rPr>
              <w:t>KM</w:t>
            </w:r>
          </w:p>
        </w:tc>
        <w:tc>
          <w:tcPr>
            <w:tcW w:w="1133" w:type="dxa"/>
            <w:vAlign w:val="center"/>
          </w:tcPr>
          <w:p w:rsidR="00957022" w:rsidRPr="000B1EB8" w:rsidRDefault="00957022" w:rsidP="00957022">
            <w:pPr>
              <w:jc w:val="center"/>
              <w:rPr>
                <w:lang w:val="hr-BA"/>
              </w:rPr>
            </w:pPr>
            <w:r w:rsidRPr="000B1EB8">
              <w:rPr>
                <w:lang w:val="hr-BA"/>
              </w:rPr>
              <w:t>%</w:t>
            </w:r>
          </w:p>
        </w:tc>
        <w:tc>
          <w:tcPr>
            <w:tcW w:w="1984" w:type="dxa"/>
            <w:vAlign w:val="center"/>
          </w:tcPr>
          <w:p w:rsidR="00957022" w:rsidRPr="000B1EB8" w:rsidRDefault="00957022" w:rsidP="00957022">
            <w:pPr>
              <w:jc w:val="center"/>
              <w:rPr>
                <w:lang w:val="hr-BA"/>
              </w:rPr>
            </w:pPr>
            <w:r w:rsidRPr="000B1EB8">
              <w:rPr>
                <w:lang w:val="hr-BA"/>
              </w:rPr>
              <w:t>KM</w:t>
            </w:r>
          </w:p>
        </w:tc>
        <w:tc>
          <w:tcPr>
            <w:tcW w:w="1418" w:type="dxa"/>
            <w:vAlign w:val="center"/>
          </w:tcPr>
          <w:p w:rsidR="00957022" w:rsidRPr="000B1EB8" w:rsidRDefault="00957022" w:rsidP="00957022">
            <w:pPr>
              <w:ind w:left="34"/>
              <w:jc w:val="center"/>
              <w:rPr>
                <w:lang w:val="hr-BA"/>
              </w:rPr>
            </w:pPr>
            <w:r w:rsidRPr="000B1EB8">
              <w:rPr>
                <w:lang w:val="hr-BA"/>
              </w:rPr>
              <w:t>KM</w:t>
            </w:r>
          </w:p>
        </w:tc>
        <w:tc>
          <w:tcPr>
            <w:tcW w:w="2835" w:type="dxa"/>
            <w:vAlign w:val="center"/>
          </w:tcPr>
          <w:p w:rsidR="00957022" w:rsidRPr="000B1EB8" w:rsidRDefault="00957022" w:rsidP="00957022">
            <w:pPr>
              <w:jc w:val="center"/>
              <w:rPr>
                <w:lang w:val="hr-BA"/>
              </w:rPr>
            </w:pPr>
            <w:r w:rsidRPr="000B1EB8">
              <w:rPr>
                <w:lang w:val="hr-BA"/>
              </w:rPr>
              <w:t>KM</w:t>
            </w:r>
          </w:p>
        </w:tc>
      </w:tr>
      <w:tr w:rsidR="00957022" w:rsidRPr="000B1EB8" w:rsidTr="00957022">
        <w:tc>
          <w:tcPr>
            <w:tcW w:w="2087" w:type="dxa"/>
            <w:vAlign w:val="center"/>
          </w:tcPr>
          <w:p w:rsidR="00957022" w:rsidRPr="000B1EB8" w:rsidRDefault="00957022" w:rsidP="00957022">
            <w:pPr>
              <w:jc w:val="center"/>
              <w:rPr>
                <w:lang w:val="hr-BA"/>
              </w:rPr>
            </w:pPr>
          </w:p>
          <w:p w:rsidR="00957022" w:rsidRPr="000B1EB8" w:rsidRDefault="00957022" w:rsidP="00957022">
            <w:pPr>
              <w:jc w:val="center"/>
              <w:rPr>
                <w:lang w:val="hr-BA"/>
              </w:rPr>
            </w:pPr>
          </w:p>
        </w:tc>
        <w:tc>
          <w:tcPr>
            <w:tcW w:w="1133" w:type="dxa"/>
            <w:vAlign w:val="center"/>
          </w:tcPr>
          <w:p w:rsidR="00957022" w:rsidRPr="000B1EB8" w:rsidRDefault="00957022" w:rsidP="00957022">
            <w:pPr>
              <w:jc w:val="center"/>
              <w:rPr>
                <w:lang w:val="hr-BA"/>
              </w:rPr>
            </w:pPr>
          </w:p>
        </w:tc>
        <w:tc>
          <w:tcPr>
            <w:tcW w:w="1984" w:type="dxa"/>
            <w:vAlign w:val="center"/>
          </w:tcPr>
          <w:p w:rsidR="00957022" w:rsidRPr="000B1EB8" w:rsidRDefault="00957022" w:rsidP="00957022">
            <w:pPr>
              <w:jc w:val="center"/>
              <w:rPr>
                <w:lang w:val="hr-BA"/>
              </w:rPr>
            </w:pPr>
          </w:p>
        </w:tc>
        <w:tc>
          <w:tcPr>
            <w:tcW w:w="1418" w:type="dxa"/>
            <w:vAlign w:val="center"/>
          </w:tcPr>
          <w:p w:rsidR="00957022" w:rsidRPr="000B1EB8" w:rsidRDefault="00957022" w:rsidP="00957022">
            <w:pPr>
              <w:ind w:left="34"/>
              <w:jc w:val="center"/>
              <w:rPr>
                <w:lang w:val="hr-BA"/>
              </w:rPr>
            </w:pPr>
          </w:p>
        </w:tc>
        <w:tc>
          <w:tcPr>
            <w:tcW w:w="2835" w:type="dxa"/>
            <w:vAlign w:val="center"/>
          </w:tcPr>
          <w:p w:rsidR="00957022" w:rsidRPr="000B1EB8" w:rsidRDefault="00957022" w:rsidP="00957022">
            <w:pPr>
              <w:jc w:val="center"/>
              <w:rPr>
                <w:lang w:val="hr-BA"/>
              </w:rPr>
            </w:pPr>
          </w:p>
        </w:tc>
      </w:tr>
    </w:tbl>
    <w:p w:rsidR="00957022" w:rsidRPr="000B1EB8" w:rsidRDefault="00957022" w:rsidP="00957022">
      <w:pPr>
        <w:ind w:left="567"/>
        <w:jc w:val="both"/>
        <w:rPr>
          <w:lang w:val="hr-BA"/>
        </w:rPr>
      </w:pPr>
      <w:r w:rsidRPr="000B1EB8">
        <w:rPr>
          <w:lang w:val="hr-BA"/>
        </w:rPr>
        <w:t>*</w:t>
      </w:r>
      <w:r w:rsidRPr="000B1EB8">
        <w:rPr>
          <w:i/>
          <w:iCs/>
          <w:sz w:val="18"/>
          <w:szCs w:val="18"/>
          <w:lang w:val="hr-BA"/>
        </w:rPr>
        <w:t>Ako ponuđač nije u sistemu PDV-a na mjesto predviđeno za upis cijene ponude sa PDV-om upisuje se isti iznos kao  i u rubrici za cijenu Bez PDV-a. Mjesto predviđeno za unos iznosa PDV-a ostavlja se prazno</w:t>
      </w:r>
    </w:p>
    <w:p w:rsidR="00957022" w:rsidRPr="000B1EB8" w:rsidRDefault="00957022" w:rsidP="00957022">
      <w:pPr>
        <w:ind w:left="567"/>
        <w:jc w:val="both"/>
        <w:rPr>
          <w:lang w:val="hr-BA"/>
        </w:rPr>
      </w:pPr>
      <w:r w:rsidRPr="000B1EB8">
        <w:rPr>
          <w:lang w:val="hr-BA"/>
        </w:rPr>
        <w:t xml:space="preserve">U prilogu se nalazi naš obrazac za cijenu ponude, koji je popunjen u skladu sa zahtjevima iz tenderske dokumentacije. U slučaju razlika u cijenama iz ove Izjave i Obrasca za cijenu ponude, relevantna je cijena iz obrasca za cijenu ponude. </w:t>
      </w:r>
    </w:p>
    <w:p w:rsidR="00957022" w:rsidRPr="000B1EB8" w:rsidRDefault="00957022" w:rsidP="00622120">
      <w:pPr>
        <w:numPr>
          <w:ilvl w:val="0"/>
          <w:numId w:val="11"/>
        </w:numPr>
        <w:ind w:left="567" w:hanging="567"/>
        <w:jc w:val="both"/>
        <w:rPr>
          <w:lang w:val="en-US"/>
        </w:rPr>
      </w:pPr>
      <w:r w:rsidRPr="000B1EB8">
        <w:rPr>
          <w:lang w:val="en-US"/>
        </w:rPr>
        <w:t xml:space="preserve">Ova ponuda važi 90 dana </w:t>
      </w:r>
      <w:r w:rsidRPr="000B1EB8">
        <w:rPr>
          <w:i/>
          <w:iCs/>
          <w:lang w:val="en-US"/>
        </w:rPr>
        <w:t xml:space="preserve"> </w:t>
      </w:r>
      <w:r w:rsidRPr="000B1EB8">
        <w:rPr>
          <w:lang w:val="en-US"/>
        </w:rPr>
        <w:t xml:space="preserve">računajući od isteka roka za dostavljanje ponuda. </w:t>
      </w:r>
    </w:p>
    <w:p w:rsidR="00957022" w:rsidRPr="000B1EB8" w:rsidRDefault="00957022" w:rsidP="00622120">
      <w:pPr>
        <w:pStyle w:val="ListParagraph"/>
        <w:numPr>
          <w:ilvl w:val="0"/>
          <w:numId w:val="11"/>
        </w:numPr>
        <w:ind w:left="567" w:hanging="567"/>
        <w:jc w:val="both"/>
        <w:rPr>
          <w:lang w:val="de-DE"/>
        </w:rPr>
      </w:pPr>
      <w:r w:rsidRPr="000B1EB8">
        <w:rPr>
          <w:lang w:val="de-DE"/>
        </w:rPr>
        <w:t xml:space="preserve">Ovim putem izjavljujemo da: ( obavezno </w:t>
      </w:r>
      <w:r w:rsidRPr="000B1EB8">
        <w:rPr>
          <w:i/>
          <w:iCs/>
          <w:lang w:val="de-DE"/>
        </w:rPr>
        <w:t>odabrati jednu od ponuđenih opcija  i popuniti u slučaju izbora druge opcije)</w:t>
      </w:r>
    </w:p>
    <w:p w:rsidR="00957022" w:rsidRPr="000B1EB8" w:rsidRDefault="00957022" w:rsidP="00622120">
      <w:pPr>
        <w:pStyle w:val="ListParagraph"/>
        <w:numPr>
          <w:ilvl w:val="1"/>
          <w:numId w:val="11"/>
        </w:numPr>
        <w:jc w:val="both"/>
        <w:rPr>
          <w:lang w:val="de-DE"/>
        </w:rPr>
      </w:pPr>
      <w:r w:rsidRPr="000B1EB8">
        <w:rPr>
          <w:lang w:val="de-DE"/>
        </w:rPr>
        <w:t>nemamo namjeru vršiti podugovaranje u ovom postupku javne nabavke; ili</w:t>
      </w:r>
    </w:p>
    <w:p w:rsidR="00957022" w:rsidRPr="000B1EB8" w:rsidRDefault="00957022" w:rsidP="00622120">
      <w:pPr>
        <w:pStyle w:val="ListParagraph"/>
        <w:numPr>
          <w:ilvl w:val="1"/>
          <w:numId w:val="11"/>
        </w:numPr>
        <w:jc w:val="both"/>
        <w:rPr>
          <w:lang w:val="de-DE"/>
        </w:rPr>
      </w:pPr>
      <w:r w:rsidRPr="000B1EB8">
        <w:rPr>
          <w:lang w:val="de-DE"/>
        </w:rPr>
        <w:t xml:space="preserve">imamo namjeru vršiti podugovaranje u ovom postupku javne nabavke i to za sljedeće dijelove ugovora o javnoj nabavci: ................................................................................................................................................................................................................................................................................................................................................................................................................................................................................... te se obavezujemo da ćemo ugovorni organ blagovremeno obavijestiti o identitetu podugovarača i dostaviti potrebnu dokumentaciju u skladu sa zahtjevima iz tenderske dokumentacije u slučaju da nam ugovor bude dodijeljen. </w:t>
      </w:r>
    </w:p>
    <w:p w:rsidR="00957022" w:rsidRPr="000B1EB8" w:rsidRDefault="00957022" w:rsidP="00622120">
      <w:pPr>
        <w:numPr>
          <w:ilvl w:val="0"/>
          <w:numId w:val="11"/>
        </w:numPr>
        <w:ind w:left="567" w:hanging="567"/>
        <w:jc w:val="both"/>
        <w:rPr>
          <w:lang w:val="de-DE"/>
        </w:rPr>
      </w:pPr>
      <w:r w:rsidRPr="000B1EB8">
        <w:rPr>
          <w:lang w:val="de-DE"/>
        </w:rPr>
        <w:t xml:space="preserve">Ako naša ponuda bude najuspješnija u ovom postupku javne nabavke , obavezujemo se </w:t>
      </w:r>
    </w:p>
    <w:p w:rsidR="00957022" w:rsidRPr="000B1EB8" w:rsidRDefault="00957022" w:rsidP="00622120">
      <w:pPr>
        <w:pStyle w:val="ListParagraph"/>
        <w:numPr>
          <w:ilvl w:val="0"/>
          <w:numId w:val="12"/>
        </w:numPr>
        <w:jc w:val="both"/>
        <w:rPr>
          <w:lang w:val="de-DE"/>
        </w:rPr>
      </w:pPr>
      <w:r w:rsidRPr="000B1EB8">
        <w:rPr>
          <w:lang w:val="de-DE"/>
        </w:rPr>
        <w:t>dostaviti dokaze o kvalificiranosti, u pogledu lične sposobnosti, registracije, ekonomske i finansijske sposobnosti, te tehničke i profesionalne sposobnosti koji su traženi tenderskom dokumentacijom  i u roku koji je utvrđen, a što potvrđujemo izjavama u ovoj ponudi;</w:t>
      </w:r>
    </w:p>
    <w:p w:rsidR="00957022" w:rsidRPr="000B1EB8" w:rsidRDefault="00957022" w:rsidP="00622120">
      <w:pPr>
        <w:pStyle w:val="ListParagraph"/>
        <w:numPr>
          <w:ilvl w:val="0"/>
          <w:numId w:val="12"/>
        </w:numPr>
        <w:jc w:val="both"/>
        <w:rPr>
          <w:lang w:val="de-DE"/>
        </w:rPr>
      </w:pPr>
      <w:r w:rsidRPr="000B1EB8">
        <w:rPr>
          <w:lang w:val="de-DE"/>
        </w:rPr>
        <w:t>dostaviti garanciju za dobro izvršenje posla u skladu sa zahtjevima iz tenderske dokumentacije.</w:t>
      </w:r>
    </w:p>
    <w:p w:rsidR="00957022" w:rsidRPr="000B1EB8" w:rsidRDefault="00957022" w:rsidP="00957022">
      <w:pPr>
        <w:jc w:val="both"/>
        <w:rPr>
          <w:lang w:val="it-IT"/>
        </w:rPr>
      </w:pPr>
    </w:p>
    <w:p w:rsidR="00957022" w:rsidRDefault="00957022" w:rsidP="00957022">
      <w:pPr>
        <w:jc w:val="both"/>
        <w:rPr>
          <w:lang w:val="it-IT"/>
        </w:rPr>
      </w:pPr>
      <w:r w:rsidRPr="000B1EB8">
        <w:rPr>
          <w:lang w:val="it-IT"/>
        </w:rPr>
        <w:t xml:space="preserve">Ime i prezime lica koja je ovlašteno da predstavlja dobavljača:  </w:t>
      </w:r>
    </w:p>
    <w:p w:rsidR="00957022" w:rsidRDefault="00957022" w:rsidP="00957022">
      <w:pPr>
        <w:jc w:val="both"/>
        <w:rPr>
          <w:lang w:val="it-IT"/>
        </w:rPr>
      </w:pPr>
    </w:p>
    <w:p w:rsidR="00957022" w:rsidRDefault="00957022" w:rsidP="00957022">
      <w:pPr>
        <w:jc w:val="both"/>
        <w:rPr>
          <w:lang w:val="it-IT"/>
        </w:rPr>
      </w:pPr>
      <w:r w:rsidRPr="000B1EB8">
        <w:rPr>
          <w:lang w:val="it-IT"/>
        </w:rPr>
        <w:t>[…………………………………………………………………]</w:t>
      </w:r>
    </w:p>
    <w:p w:rsidR="00C40A92" w:rsidRPr="000B1EB8" w:rsidRDefault="00C40A92" w:rsidP="00957022">
      <w:pPr>
        <w:jc w:val="both"/>
        <w:rPr>
          <w:lang w:val="it-IT"/>
        </w:rPr>
      </w:pPr>
    </w:p>
    <w:p w:rsidR="00957022" w:rsidRPr="000B1EB8" w:rsidRDefault="00957022" w:rsidP="00957022">
      <w:pPr>
        <w:jc w:val="both"/>
        <w:rPr>
          <w:lang w:val="it-IT"/>
        </w:rPr>
      </w:pPr>
      <w:r w:rsidRPr="000B1EB8">
        <w:rPr>
          <w:lang w:val="it-IT"/>
        </w:rPr>
        <w:t>Potpis ovlaštene osobe: […………………………………………………………] Pečat preduzeća:</w:t>
      </w:r>
    </w:p>
    <w:p w:rsidR="00957022" w:rsidRPr="000B1EB8" w:rsidRDefault="00957022" w:rsidP="00957022">
      <w:pPr>
        <w:jc w:val="both"/>
        <w:rPr>
          <w:lang w:val="it-IT"/>
        </w:rPr>
      </w:pPr>
      <w:r w:rsidRPr="000B1EB8">
        <w:rPr>
          <w:lang w:val="it-IT"/>
        </w:rPr>
        <w:t>Mjesto i datum: […………………………………….………….]</w:t>
      </w:r>
    </w:p>
    <w:p w:rsidR="007F6FD9" w:rsidRDefault="002306AD" w:rsidP="007F6FD9">
      <w:pPr>
        <w:jc w:val="right"/>
      </w:pPr>
      <w:r>
        <w:lastRenderedPageBreak/>
        <w:tab/>
      </w:r>
      <w:r w:rsidR="007F6FD9" w:rsidRPr="000B1EB8">
        <w:rPr>
          <w:b/>
          <w:bCs/>
          <w:sz w:val="22"/>
          <w:szCs w:val="22"/>
          <w:lang w:val="bs-Latn-BA" w:eastAsia="en-US"/>
        </w:rPr>
        <w:t>(Aneks 1</w:t>
      </w:r>
      <w:r w:rsidR="00156E49">
        <w:rPr>
          <w:b/>
          <w:bCs/>
          <w:sz w:val="22"/>
          <w:szCs w:val="22"/>
          <w:lang w:val="bs-Latn-BA" w:eastAsia="en-US"/>
        </w:rPr>
        <w:t>0</w:t>
      </w:r>
      <w:r w:rsidR="007F6FD9" w:rsidRPr="000B1EB8">
        <w:rPr>
          <w:b/>
          <w:bCs/>
          <w:sz w:val="22"/>
          <w:szCs w:val="22"/>
          <w:lang w:val="bs-Latn-BA" w:eastAsia="en-US"/>
        </w:rPr>
        <w:t>.)</w:t>
      </w:r>
    </w:p>
    <w:p w:rsidR="007F6FD9" w:rsidRDefault="007F6FD9" w:rsidP="007F6FD9">
      <w:pPr>
        <w:spacing w:after="35" w:line="265" w:lineRule="auto"/>
        <w:ind w:right="611"/>
        <w:jc w:val="center"/>
        <w:rPr>
          <w:b/>
        </w:rPr>
      </w:pPr>
      <w:r>
        <w:rPr>
          <w:b/>
        </w:rPr>
        <w:t xml:space="preserve">– </w:t>
      </w:r>
      <w:r w:rsidRPr="00C61193">
        <w:rPr>
          <w:b/>
          <w:caps/>
        </w:rPr>
        <w:t xml:space="preserve">Nacrt </w:t>
      </w:r>
      <w:r>
        <w:rPr>
          <w:b/>
          <w:caps/>
        </w:rPr>
        <w:t xml:space="preserve"> </w:t>
      </w:r>
      <w:r w:rsidRPr="00C61193">
        <w:rPr>
          <w:b/>
          <w:caps/>
        </w:rPr>
        <w:t xml:space="preserve"> Ugovora</w:t>
      </w:r>
      <w:r>
        <w:rPr>
          <w:b/>
        </w:rPr>
        <w:t xml:space="preserve"> </w:t>
      </w:r>
      <w:r w:rsidR="00DF512C">
        <w:rPr>
          <w:b/>
        </w:rPr>
        <w:t>–</w:t>
      </w:r>
      <w:r>
        <w:rPr>
          <w:b/>
        </w:rPr>
        <w:t xml:space="preserve"> </w:t>
      </w:r>
    </w:p>
    <w:p w:rsidR="00DF512C" w:rsidRDefault="00DF512C" w:rsidP="00DF512C">
      <w:pPr>
        <w:spacing w:after="35" w:line="265" w:lineRule="auto"/>
        <w:ind w:right="611"/>
        <w:jc w:val="center"/>
        <w:rPr>
          <w:b/>
          <w:caps/>
        </w:rPr>
      </w:pPr>
      <w:r>
        <w:rPr>
          <w:b/>
          <w:caps/>
          <w:sz w:val="32"/>
          <w:szCs w:val="32"/>
        </w:rPr>
        <w:t xml:space="preserve"> </w:t>
      </w:r>
      <w:r w:rsidRPr="002F393D">
        <w:rPr>
          <w:bCs/>
          <w:iCs/>
        </w:rPr>
        <w:t>O NABAVCI I ISPORUCI  ROBA</w:t>
      </w:r>
    </w:p>
    <w:p w:rsidR="00DF512C" w:rsidRDefault="00DF512C" w:rsidP="00DF512C">
      <w:pPr>
        <w:ind w:firstLine="360"/>
        <w:jc w:val="center"/>
      </w:pPr>
      <w:r w:rsidRPr="00875BD4">
        <w:t>Zak</w:t>
      </w:r>
      <w:r w:rsidR="00910158">
        <w:t>ljučen u Živinicama, dana _______</w:t>
      </w:r>
      <w:r w:rsidRPr="00875BD4">
        <w:t>.</w:t>
      </w:r>
      <w:r w:rsidR="00C35052">
        <w:t>2018</w:t>
      </w:r>
      <w:r w:rsidRPr="00875BD4">
        <w:t>.godine</w:t>
      </w:r>
      <w:r>
        <w:t>,</w:t>
      </w:r>
    </w:p>
    <w:p w:rsidR="00DF512C" w:rsidRPr="00E05733" w:rsidRDefault="00DF512C" w:rsidP="00DF512C">
      <w:pPr>
        <w:ind w:firstLine="360"/>
        <w:jc w:val="both"/>
      </w:pPr>
      <w:r w:rsidRPr="00E05733">
        <w:t xml:space="preserve">nakon provedenog postupka javne nabavke u skladu sa odredbama </w:t>
      </w:r>
      <w:r w:rsidRPr="00A96D8B">
        <w:t>Zakonom o javnim nabavkama BiH (Sl.glasnik BiH, br. 39/14) i podzakonske regulative –</w:t>
      </w:r>
      <w:r w:rsidRPr="00E05733">
        <w:t xml:space="preserve"> </w:t>
      </w:r>
      <w:r w:rsidRPr="00E05733">
        <w:rPr>
          <w:lang w:val="en-GB"/>
        </w:rPr>
        <w:t>postupku dodjele ugovora putem “</w:t>
      </w:r>
      <w:r>
        <w:rPr>
          <w:lang w:val="en-GB"/>
        </w:rPr>
        <w:t>otvorenog postupka</w:t>
      </w:r>
      <w:r w:rsidRPr="00E05733">
        <w:rPr>
          <w:lang w:val="en-GB"/>
        </w:rPr>
        <w:t xml:space="preserve">” </w:t>
      </w:r>
      <w:r w:rsidRPr="00E05733">
        <w:t xml:space="preserve">i Odluke </w:t>
      </w:r>
      <w:r w:rsidRPr="00E05733">
        <w:rPr>
          <w:bCs/>
        </w:rPr>
        <w:t xml:space="preserve">o izboru najpovoljnije ponude </w:t>
      </w:r>
      <w:r w:rsidRPr="00E05733">
        <w:t xml:space="preserve"> broj  01/2-05-89-</w:t>
      </w:r>
      <w:r>
        <w:t xml:space="preserve"> _____</w:t>
      </w:r>
      <w:r w:rsidRPr="00F753DC">
        <w:t>/1</w:t>
      </w:r>
      <w:r w:rsidR="00D66A42">
        <w:t>8</w:t>
      </w:r>
      <w:r>
        <w:t xml:space="preserve"> od ___.___</w:t>
      </w:r>
      <w:r w:rsidRPr="00E05733">
        <w:t>.</w:t>
      </w:r>
      <w:r w:rsidR="00C35052">
        <w:t>2018</w:t>
      </w:r>
      <w:r w:rsidRPr="00E05733">
        <w:t>. godine</w:t>
      </w:r>
      <w:r>
        <w:t xml:space="preserve"> </w:t>
      </w:r>
      <w:r w:rsidRPr="00E05733">
        <w:t>.</w:t>
      </w:r>
    </w:p>
    <w:p w:rsidR="00DF512C" w:rsidRPr="00875BD4" w:rsidRDefault="00DF512C" w:rsidP="00DF512C">
      <w:pPr>
        <w:ind w:firstLine="708"/>
        <w:jc w:val="center"/>
      </w:pPr>
    </w:p>
    <w:p w:rsidR="00DF512C" w:rsidRPr="00875BD4" w:rsidRDefault="00DF512C" w:rsidP="00DF512C">
      <w:pPr>
        <w:ind w:firstLine="360"/>
        <w:jc w:val="both"/>
        <w:rPr>
          <w:b/>
          <w:bCs/>
        </w:rPr>
      </w:pPr>
      <w:r w:rsidRPr="00875BD4">
        <w:rPr>
          <w:b/>
          <w:bCs/>
        </w:rPr>
        <w:t>UGOVORNE STRANE:</w:t>
      </w:r>
    </w:p>
    <w:p w:rsidR="00DF512C" w:rsidRDefault="00DF512C" w:rsidP="00DF512C">
      <w:pPr>
        <w:pStyle w:val="BodyText"/>
        <w:ind w:left="720" w:right="203" w:hanging="360"/>
        <w:jc w:val="both"/>
        <w:rPr>
          <w:rFonts w:ascii="Times New Roman" w:hAnsi="Times New Roman" w:cs="Times New Roman"/>
          <w:bCs/>
          <w:iCs/>
        </w:rPr>
      </w:pPr>
      <w:r w:rsidRPr="00D12D6F">
        <w:rPr>
          <w:rFonts w:ascii="Times New Roman" w:hAnsi="Times New Roman" w:cs="Times New Roman"/>
          <w:bCs/>
          <w:iCs/>
        </w:rPr>
        <w:t>1.</w:t>
      </w:r>
      <w:r w:rsidRPr="00D12D6F">
        <w:rPr>
          <w:rFonts w:ascii="Times New Roman" w:hAnsi="Times New Roman" w:cs="Times New Roman"/>
          <w:bCs/>
          <w:iCs/>
        </w:rPr>
        <w:tab/>
        <w:t>Bosna i Hercegovina, Federacija Bosne i Hercegovine,</w:t>
      </w:r>
      <w:r>
        <w:rPr>
          <w:rFonts w:ascii="Times New Roman" w:hAnsi="Times New Roman" w:cs="Times New Roman"/>
          <w:bCs/>
          <w:iCs/>
        </w:rPr>
        <w:t xml:space="preserve"> Tuzlanski</w:t>
      </w:r>
      <w:r w:rsidRPr="00D12D6F">
        <w:rPr>
          <w:rFonts w:ascii="Times New Roman" w:hAnsi="Times New Roman" w:cs="Times New Roman"/>
          <w:bCs/>
          <w:iCs/>
        </w:rPr>
        <w:t xml:space="preserve"> kanton ,</w:t>
      </w:r>
      <w:r w:rsidRPr="00F64D20">
        <w:rPr>
          <w:rFonts w:ascii="Times New Roman" w:hAnsi="Times New Roman" w:cs="Times New Roman"/>
          <w:b/>
          <w:bCs/>
          <w:iCs/>
        </w:rPr>
        <w:t>Općina Živinice</w:t>
      </w:r>
      <w:r w:rsidRPr="003E5D74">
        <w:rPr>
          <w:rFonts w:ascii="Times New Roman" w:hAnsi="Times New Roman" w:cs="Times New Roman"/>
          <w:bCs/>
          <w:iCs/>
        </w:rPr>
        <w:t xml:space="preserve">, Ulica </w:t>
      </w:r>
      <w:r>
        <w:rPr>
          <w:rFonts w:ascii="Times New Roman" w:hAnsi="Times New Roman" w:cs="Times New Roman"/>
          <w:bCs/>
          <w:iCs/>
        </w:rPr>
        <w:t>Alije Izetbegovića broj 28</w:t>
      </w:r>
      <w:r w:rsidRPr="003E5D74">
        <w:rPr>
          <w:rFonts w:ascii="Times New Roman" w:hAnsi="Times New Roman" w:cs="Times New Roman"/>
          <w:bCs/>
          <w:iCs/>
        </w:rPr>
        <w:t>,</w:t>
      </w:r>
      <w:r>
        <w:rPr>
          <w:rFonts w:ascii="Times New Roman" w:hAnsi="Times New Roman" w:cs="Times New Roman"/>
          <w:bCs/>
          <w:iCs/>
        </w:rPr>
        <w:t xml:space="preserve"> 75 270</w:t>
      </w:r>
      <w:r w:rsidRPr="003E5D74">
        <w:rPr>
          <w:rFonts w:ascii="Times New Roman" w:hAnsi="Times New Roman" w:cs="Times New Roman"/>
          <w:bCs/>
          <w:iCs/>
        </w:rPr>
        <w:t xml:space="preserve"> </w:t>
      </w:r>
      <w:r>
        <w:rPr>
          <w:rFonts w:ascii="Times New Roman" w:hAnsi="Times New Roman" w:cs="Times New Roman"/>
          <w:bCs/>
          <w:iCs/>
        </w:rPr>
        <w:t>Živinice, ID</w:t>
      </w:r>
      <w:r w:rsidRPr="003E5D74">
        <w:rPr>
          <w:rFonts w:ascii="Times New Roman" w:hAnsi="Times New Roman" w:cs="Times New Roman"/>
          <w:bCs/>
          <w:iCs/>
        </w:rPr>
        <w:t xml:space="preserve"> 42</w:t>
      </w:r>
      <w:r>
        <w:rPr>
          <w:rFonts w:ascii="Times New Roman" w:hAnsi="Times New Roman" w:cs="Times New Roman"/>
          <w:bCs/>
          <w:iCs/>
        </w:rPr>
        <w:t>09579210002</w:t>
      </w:r>
      <w:r w:rsidRPr="003E5D74">
        <w:rPr>
          <w:rFonts w:ascii="Times New Roman" w:hAnsi="Times New Roman" w:cs="Times New Roman"/>
          <w:bCs/>
          <w:iCs/>
        </w:rPr>
        <w:t>,</w:t>
      </w:r>
      <w:r>
        <w:rPr>
          <w:rFonts w:ascii="Times New Roman" w:hAnsi="Times New Roman" w:cs="Times New Roman"/>
          <w:bCs/>
          <w:iCs/>
        </w:rPr>
        <w:t xml:space="preserve"> </w:t>
      </w:r>
      <w:r w:rsidRPr="003E5D74">
        <w:rPr>
          <w:rFonts w:ascii="Times New Roman" w:hAnsi="Times New Roman" w:cs="Times New Roman"/>
          <w:bCs/>
          <w:iCs/>
        </w:rPr>
        <w:t xml:space="preserve">koju zastupa </w:t>
      </w:r>
      <w:r>
        <w:rPr>
          <w:rFonts w:ascii="Times New Roman" w:hAnsi="Times New Roman" w:cs="Times New Roman"/>
          <w:bCs/>
          <w:iCs/>
        </w:rPr>
        <w:t xml:space="preserve">Općinski </w:t>
      </w:r>
      <w:r w:rsidRPr="003E5D74">
        <w:rPr>
          <w:rFonts w:ascii="Times New Roman" w:hAnsi="Times New Roman" w:cs="Times New Roman"/>
          <w:bCs/>
          <w:iCs/>
        </w:rPr>
        <w:t xml:space="preserve">načelnik </w:t>
      </w:r>
      <w:r>
        <w:rPr>
          <w:rFonts w:ascii="Times New Roman" w:hAnsi="Times New Roman" w:cs="Times New Roman"/>
          <w:bCs/>
          <w:iCs/>
        </w:rPr>
        <w:t>Asim Aljić, dipl. prav</w:t>
      </w:r>
      <w:r w:rsidRPr="003E5D74">
        <w:rPr>
          <w:rFonts w:ascii="Times New Roman" w:hAnsi="Times New Roman" w:cs="Times New Roman"/>
          <w:bCs/>
          <w:iCs/>
        </w:rPr>
        <w:t>.  ( u daljem tekstu-Kupac/Naručilac</w:t>
      </w:r>
      <w:r>
        <w:rPr>
          <w:rFonts w:ascii="Times New Roman" w:hAnsi="Times New Roman" w:cs="Times New Roman"/>
          <w:bCs/>
          <w:iCs/>
        </w:rPr>
        <w:t xml:space="preserve"> ) </w:t>
      </w:r>
      <w:r w:rsidRPr="003E5D74">
        <w:rPr>
          <w:rFonts w:ascii="Times New Roman" w:hAnsi="Times New Roman" w:cs="Times New Roman"/>
          <w:bCs/>
          <w:iCs/>
        </w:rPr>
        <w:t xml:space="preserve">  i</w:t>
      </w:r>
    </w:p>
    <w:p w:rsidR="00DF512C" w:rsidRPr="002F393D" w:rsidRDefault="00DF512C" w:rsidP="00DF512C">
      <w:pPr>
        <w:pStyle w:val="BodyText"/>
        <w:ind w:left="720" w:right="203" w:hanging="360"/>
        <w:jc w:val="both"/>
        <w:rPr>
          <w:rFonts w:ascii="Times New Roman" w:hAnsi="Times New Roman" w:cs="Times New Roman"/>
          <w:lang w:val="pl-PL"/>
        </w:rPr>
      </w:pPr>
      <w:r>
        <w:rPr>
          <w:rFonts w:ascii="Times New Roman" w:hAnsi="Times New Roman" w:cs="Times New Roman"/>
          <w:bCs/>
          <w:iCs/>
        </w:rPr>
        <w:t xml:space="preserve"> 2.  </w:t>
      </w:r>
      <w:r>
        <w:rPr>
          <w:rFonts w:ascii="Times New Roman" w:hAnsi="Times New Roman" w:cs="Times New Roman"/>
          <w:b/>
        </w:rPr>
        <w:t>_____________________________</w:t>
      </w:r>
      <w:r w:rsidRPr="00F64D20">
        <w:rPr>
          <w:rFonts w:ascii="Times New Roman" w:hAnsi="Times New Roman" w:cs="Times New Roman"/>
          <w:b/>
          <w:bCs/>
          <w:lang w:val="bs-Latn-BA"/>
        </w:rPr>
        <w:t xml:space="preserve">, </w:t>
      </w:r>
      <w:r w:rsidRPr="00F64D20">
        <w:rPr>
          <w:rFonts w:ascii="Times New Roman" w:hAnsi="Times New Roman" w:cs="Times New Roman"/>
          <w:bCs/>
          <w:lang w:val="bs-Latn-BA"/>
        </w:rPr>
        <w:t xml:space="preserve">Ul. </w:t>
      </w:r>
      <w:r>
        <w:rPr>
          <w:rFonts w:ascii="Times New Roman" w:hAnsi="Times New Roman" w:cs="Times New Roman"/>
          <w:bCs/>
          <w:lang w:val="bs-Latn-BA"/>
        </w:rPr>
        <w:t>________________</w:t>
      </w:r>
      <w:r w:rsidRPr="00F64D20">
        <w:rPr>
          <w:rFonts w:ascii="Times New Roman" w:hAnsi="Times New Roman" w:cs="Times New Roman"/>
          <w:bCs/>
          <w:lang w:val="bs-Latn-BA"/>
        </w:rPr>
        <w:t xml:space="preserve"> br</w:t>
      </w:r>
      <w:r>
        <w:rPr>
          <w:rFonts w:ascii="Times New Roman" w:hAnsi="Times New Roman" w:cs="Times New Roman"/>
          <w:bCs/>
          <w:lang w:val="bs-Latn-BA"/>
        </w:rPr>
        <w:t>o</w:t>
      </w:r>
      <w:r w:rsidRPr="00F64D20">
        <w:rPr>
          <w:rFonts w:ascii="Times New Roman" w:hAnsi="Times New Roman" w:cs="Times New Roman"/>
          <w:bCs/>
          <w:lang w:val="bs-Latn-BA"/>
        </w:rPr>
        <w:t xml:space="preserve">j </w:t>
      </w:r>
      <w:r>
        <w:rPr>
          <w:rFonts w:ascii="Times New Roman" w:hAnsi="Times New Roman" w:cs="Times New Roman"/>
          <w:bCs/>
          <w:lang w:val="bs-Latn-BA"/>
        </w:rPr>
        <w:t>____, ___________</w:t>
      </w:r>
      <w:r w:rsidRPr="00F64D20">
        <w:rPr>
          <w:rFonts w:ascii="Times New Roman" w:hAnsi="Times New Roman" w:cs="Times New Roman"/>
          <w:bCs/>
          <w:lang w:val="bs-Latn-BA"/>
        </w:rPr>
        <w:t xml:space="preserve">, </w:t>
      </w:r>
      <w:r>
        <w:rPr>
          <w:rFonts w:ascii="Times New Roman" w:hAnsi="Times New Roman" w:cs="Times New Roman"/>
          <w:bCs/>
          <w:lang w:val="bs-Latn-BA"/>
        </w:rPr>
        <w:t>_________________________</w:t>
      </w:r>
      <w:r w:rsidRPr="00F64D20">
        <w:rPr>
          <w:bCs/>
          <w:lang w:val="bs-Latn-BA"/>
        </w:rPr>
        <w:t>,</w:t>
      </w:r>
      <w:r>
        <w:rPr>
          <w:b/>
          <w:bCs/>
          <w:lang w:val="bs-Latn-BA"/>
        </w:rPr>
        <w:t xml:space="preserve"> </w:t>
      </w:r>
      <w:r>
        <w:rPr>
          <w:rFonts w:ascii="Times New Roman" w:hAnsi="Times New Roman" w:cs="Times New Roman"/>
          <w:bCs/>
          <w:iCs/>
        </w:rPr>
        <w:t>ID</w:t>
      </w:r>
      <w:r w:rsidRPr="003E5D74">
        <w:rPr>
          <w:rFonts w:ascii="Times New Roman" w:hAnsi="Times New Roman" w:cs="Times New Roman"/>
          <w:bCs/>
          <w:iCs/>
        </w:rPr>
        <w:t xml:space="preserve"> </w:t>
      </w:r>
      <w:r>
        <w:rPr>
          <w:rFonts w:ascii="Times New Roman" w:hAnsi="Times New Roman" w:cs="Times New Roman"/>
          <w:bCs/>
          <w:iCs/>
        </w:rPr>
        <w:t>_________________________</w:t>
      </w:r>
      <w:r w:rsidRPr="003E5D74">
        <w:rPr>
          <w:rFonts w:ascii="Times New Roman" w:hAnsi="Times New Roman" w:cs="Times New Roman"/>
          <w:bCs/>
          <w:iCs/>
        </w:rPr>
        <w:t>,</w:t>
      </w:r>
      <w:r>
        <w:rPr>
          <w:rFonts w:ascii="Times New Roman" w:hAnsi="Times New Roman" w:cs="Times New Roman"/>
          <w:bCs/>
          <w:iCs/>
        </w:rPr>
        <w:t xml:space="preserve"> kojeg</w:t>
      </w:r>
      <w:r w:rsidRPr="003E5D74">
        <w:rPr>
          <w:rFonts w:ascii="Times New Roman" w:hAnsi="Times New Roman" w:cs="Times New Roman"/>
          <w:bCs/>
          <w:iCs/>
        </w:rPr>
        <w:t xml:space="preserve"> zastupa</w:t>
      </w:r>
      <w:r>
        <w:rPr>
          <w:rFonts w:ascii="Times New Roman" w:hAnsi="Times New Roman" w:cs="Times New Roman"/>
          <w:bCs/>
          <w:iCs/>
        </w:rPr>
        <w:t xml:space="preserve"> direktor ____________</w:t>
      </w:r>
      <w:r w:rsidRPr="002F393D">
        <w:rPr>
          <w:rFonts w:ascii="Times New Roman" w:hAnsi="Times New Roman" w:cs="Times New Roman"/>
          <w:lang w:val="bs-Latn-BA"/>
        </w:rPr>
        <w:t xml:space="preserve"> (u daljnem tekstu: Dobavljač</w:t>
      </w:r>
      <w:r>
        <w:rPr>
          <w:rFonts w:ascii="Times New Roman" w:hAnsi="Times New Roman" w:cs="Times New Roman"/>
          <w:lang w:val="bs-Latn-BA"/>
        </w:rPr>
        <w:t>).</w:t>
      </w:r>
      <w:r w:rsidRPr="00F901AF">
        <w:rPr>
          <w:rFonts w:ascii="Times New Roman" w:hAnsi="Times New Roman" w:cs="Times New Roman"/>
          <w:bCs/>
          <w:iCs/>
        </w:rPr>
        <w:t xml:space="preserve"> </w:t>
      </w:r>
    </w:p>
    <w:p w:rsidR="00DF512C" w:rsidRPr="002F393D" w:rsidRDefault="00DF512C" w:rsidP="00DF512C">
      <w:pPr>
        <w:rPr>
          <w:b/>
          <w:bCs/>
          <w:lang w:val="bs-Latn-BA"/>
        </w:rPr>
      </w:pPr>
    </w:p>
    <w:p w:rsidR="00DF512C" w:rsidRPr="002F393D" w:rsidRDefault="00DF512C" w:rsidP="00DF512C">
      <w:pPr>
        <w:rPr>
          <w:b/>
          <w:bCs/>
          <w:lang w:val="bs-Latn-BA"/>
        </w:rPr>
      </w:pPr>
      <w:r w:rsidRPr="002F393D">
        <w:rPr>
          <w:b/>
          <w:bCs/>
          <w:lang w:val="bs-Latn-BA"/>
        </w:rPr>
        <w:t>PREDMET UGOVORA</w:t>
      </w:r>
    </w:p>
    <w:p w:rsidR="00DF512C" w:rsidRPr="002F393D" w:rsidRDefault="00DF512C" w:rsidP="00DF512C">
      <w:pPr>
        <w:jc w:val="center"/>
        <w:rPr>
          <w:lang w:val="bs-Latn-BA"/>
        </w:rPr>
      </w:pPr>
      <w:r w:rsidRPr="002F393D">
        <w:rPr>
          <w:lang w:val="bs-Latn-BA"/>
        </w:rPr>
        <w:t>Član 1.</w:t>
      </w:r>
    </w:p>
    <w:p w:rsidR="00DF512C" w:rsidRDefault="00DF512C" w:rsidP="00DF512C">
      <w:pPr>
        <w:ind w:firstLine="708"/>
        <w:jc w:val="both"/>
      </w:pPr>
      <w:r w:rsidRPr="001E05D1">
        <w:t xml:space="preserve">Predmet ugovora je </w:t>
      </w:r>
      <w:r w:rsidRPr="00E9799C">
        <w:t>nabavka</w:t>
      </w:r>
      <w:r>
        <w:rPr>
          <w:b/>
        </w:rPr>
        <w:t xml:space="preserve"> </w:t>
      </w:r>
      <w:r>
        <w:t>roba/opreme</w:t>
      </w:r>
      <w:r w:rsidRPr="000B1EB8">
        <w:t xml:space="preserve"> po programu/projektu </w:t>
      </w:r>
      <w:r w:rsidRPr="00C525DE">
        <w:rPr>
          <w:b/>
        </w:rPr>
        <w:t>„</w:t>
      </w:r>
      <w:r w:rsidR="00F76110" w:rsidRPr="00F76110">
        <w:rPr>
          <w:b/>
        </w:rPr>
        <w:t xml:space="preserve">Nabavka </w:t>
      </w:r>
      <w:r w:rsidR="00C35052">
        <w:rPr>
          <w:b/>
        </w:rPr>
        <w:t>sanitetskog vozila za JZU Dom zdravlja Živinice</w:t>
      </w:r>
      <w:r w:rsidRPr="00C525DE">
        <w:rPr>
          <w:b/>
          <w:iCs/>
        </w:rPr>
        <w:t>“</w:t>
      </w:r>
      <w:r>
        <w:t xml:space="preserve">, Općine Živinice u </w:t>
      </w:r>
      <w:r w:rsidR="00C35052">
        <w:t>2018</w:t>
      </w:r>
      <w:r>
        <w:t>. godini</w:t>
      </w:r>
      <w:r>
        <w:rPr>
          <w:lang w:val="bs-Latn-BA"/>
        </w:rPr>
        <w:t xml:space="preserve">; kopmplet, </w:t>
      </w:r>
      <w:r w:rsidRPr="001E05D1">
        <w:t>u svemu prema</w:t>
      </w:r>
      <w:r>
        <w:t xml:space="preserve"> važećoj regulativi u BiH i</w:t>
      </w:r>
      <w:r w:rsidRPr="001E05D1">
        <w:t xml:space="preserve"> </w:t>
      </w:r>
      <w:r>
        <w:t>prihvaćenoj P</w:t>
      </w:r>
      <w:r w:rsidRPr="001E05D1">
        <w:t>onudi</w:t>
      </w:r>
      <w:r>
        <w:t xml:space="preserve"> Dobavljača broj </w:t>
      </w:r>
      <w:r w:rsidR="00616E45">
        <w:t>________</w:t>
      </w:r>
      <w:r>
        <w:t xml:space="preserve">  </w:t>
      </w:r>
      <w:r w:rsidRPr="00DB4BF3">
        <w:t xml:space="preserve">od </w:t>
      </w:r>
      <w:r w:rsidR="00616E45">
        <w:t>_________</w:t>
      </w:r>
      <w:r w:rsidR="00C35052">
        <w:t>2018</w:t>
      </w:r>
      <w:r w:rsidRPr="00DB4BF3">
        <w:t>. godine</w:t>
      </w:r>
      <w:r>
        <w:t xml:space="preserve"> (br.: </w:t>
      </w:r>
      <w:r w:rsidR="00616E45">
        <w:t>__________</w:t>
      </w:r>
      <w:r>
        <w:t xml:space="preserve"> </w:t>
      </w:r>
      <w:r w:rsidRPr="001E05D1">
        <w:t xml:space="preserve"> od  </w:t>
      </w:r>
      <w:r w:rsidR="00616E45">
        <w:t>________</w:t>
      </w:r>
      <w:r w:rsidRPr="001E05D1">
        <w:t>.</w:t>
      </w:r>
      <w:r w:rsidR="00C35052">
        <w:t>2018</w:t>
      </w:r>
      <w:r w:rsidRPr="001E05D1">
        <w:t>.godine</w:t>
      </w:r>
      <w:r>
        <w:t>)</w:t>
      </w:r>
      <w:r w:rsidRPr="001E05D1">
        <w:t>,</w:t>
      </w:r>
      <w:r>
        <w:t xml:space="preserve"> koja je</w:t>
      </w:r>
      <w:r w:rsidRPr="001E05D1">
        <w:t xml:space="preserve"> sastavni dio ovog ugovora</w:t>
      </w:r>
      <w:r>
        <w:t xml:space="preserve"> </w:t>
      </w:r>
      <w:r w:rsidRPr="002F393D">
        <w:rPr>
          <w:lang w:val="bs-Latn-BA"/>
        </w:rPr>
        <w:t xml:space="preserve">(ugovorne strane podrazumijevaju da kompletna ponuda Dobavljača koja je dostavljena po predmetnoj </w:t>
      </w:r>
      <w:r>
        <w:rPr>
          <w:lang w:val="bs-Latn-BA"/>
        </w:rPr>
        <w:t xml:space="preserve">javnoj </w:t>
      </w:r>
      <w:r w:rsidRPr="002F393D">
        <w:rPr>
          <w:lang w:val="bs-Latn-BA"/>
        </w:rPr>
        <w:t>nabavci sa svim dostavljenim dokumentima / aktima / dokazima / nacrtima / specifikacijama i dr. čini sastavni dio ugovora sa tim da se zbog obimnosti iste uz ugovor fizički vežu samo dokumenti iz ponude koji se odnose na osnovne komercijalne i tehničke elemente ugovora / nabavke)</w:t>
      </w:r>
      <w:r w:rsidRPr="001E05D1">
        <w:t>.</w:t>
      </w:r>
    </w:p>
    <w:p w:rsidR="00DF512C" w:rsidRPr="002F393D" w:rsidRDefault="00DF512C" w:rsidP="00DF512C">
      <w:pPr>
        <w:jc w:val="both"/>
        <w:rPr>
          <w:b/>
          <w:bCs/>
          <w:lang w:val="bs-Latn-BA"/>
        </w:rPr>
      </w:pPr>
    </w:p>
    <w:p w:rsidR="00DF512C" w:rsidRPr="002F393D" w:rsidRDefault="00DF512C" w:rsidP="00DF512C">
      <w:pPr>
        <w:jc w:val="both"/>
        <w:rPr>
          <w:lang w:val="bs-Latn-BA"/>
        </w:rPr>
      </w:pPr>
      <w:r w:rsidRPr="002F393D">
        <w:rPr>
          <w:b/>
          <w:bCs/>
          <w:lang w:val="bs-Latn-BA"/>
        </w:rPr>
        <w:t>CIJENA</w:t>
      </w:r>
    </w:p>
    <w:p w:rsidR="00DF512C" w:rsidRPr="002F393D" w:rsidRDefault="00DF512C" w:rsidP="00DF512C">
      <w:pPr>
        <w:jc w:val="center"/>
        <w:rPr>
          <w:lang w:val="bs-Latn-BA"/>
        </w:rPr>
      </w:pPr>
      <w:r w:rsidRPr="002F393D">
        <w:rPr>
          <w:lang w:val="bs-Latn-BA"/>
        </w:rPr>
        <w:t>Član 2.</w:t>
      </w:r>
    </w:p>
    <w:p w:rsidR="00DF512C" w:rsidRPr="002F393D" w:rsidRDefault="00DF512C" w:rsidP="00DF512C">
      <w:pPr>
        <w:ind w:firstLine="708"/>
        <w:jc w:val="both"/>
        <w:rPr>
          <w:lang w:val="bs-Latn-BA"/>
        </w:rPr>
      </w:pPr>
      <w:r w:rsidRPr="002F393D">
        <w:rPr>
          <w:lang w:val="bs-Latn-BA"/>
        </w:rPr>
        <w:t>Cijena koju će Kupac isplatiti Dobavljaču za opremu iz člana 1. Ugovora iznosi:</w:t>
      </w:r>
    </w:p>
    <w:tbl>
      <w:tblPr>
        <w:tblStyle w:val="TableGrid"/>
        <w:tblW w:w="0" w:type="auto"/>
        <w:tblLook w:val="04A0" w:firstRow="1" w:lastRow="0" w:firstColumn="1" w:lastColumn="0" w:noHBand="0" w:noVBand="1"/>
      </w:tblPr>
      <w:tblGrid>
        <w:gridCol w:w="4413"/>
        <w:gridCol w:w="2010"/>
        <w:gridCol w:w="3205"/>
      </w:tblGrid>
      <w:tr w:rsidR="00DF512C" w:rsidTr="00D3522E">
        <w:tc>
          <w:tcPr>
            <w:tcW w:w="4413" w:type="dxa"/>
          </w:tcPr>
          <w:p w:rsidR="00DF512C" w:rsidRDefault="00DF512C" w:rsidP="00D3522E">
            <w:pPr>
              <w:jc w:val="both"/>
              <w:rPr>
                <w:lang w:val="bs-Latn-BA"/>
              </w:rPr>
            </w:pPr>
            <w:r>
              <w:rPr>
                <w:lang w:val="bs-Latn-BA"/>
              </w:rPr>
              <w:t xml:space="preserve"> C i j e n a </w:t>
            </w:r>
          </w:p>
        </w:tc>
        <w:tc>
          <w:tcPr>
            <w:tcW w:w="2010" w:type="dxa"/>
          </w:tcPr>
          <w:p w:rsidR="00DF512C" w:rsidRDefault="00DF512C" w:rsidP="00D3522E">
            <w:pPr>
              <w:jc w:val="center"/>
              <w:rPr>
                <w:lang w:val="bs-Latn-BA"/>
              </w:rPr>
            </w:pPr>
            <w:r>
              <w:rPr>
                <w:lang w:val="bs-Latn-BA"/>
              </w:rPr>
              <w:t>---</w:t>
            </w:r>
          </w:p>
        </w:tc>
        <w:tc>
          <w:tcPr>
            <w:tcW w:w="3205" w:type="dxa"/>
          </w:tcPr>
          <w:p w:rsidR="00DF512C" w:rsidRPr="00DF6D9B" w:rsidRDefault="00DF512C" w:rsidP="00D3522E">
            <w:pPr>
              <w:jc w:val="right"/>
              <w:rPr>
                <w:b/>
                <w:lang w:val="bs-Latn-BA"/>
              </w:rPr>
            </w:pPr>
            <w:r w:rsidRPr="00DF6D9B">
              <w:rPr>
                <w:b/>
                <w:lang w:val="bs-Latn-BA"/>
              </w:rPr>
              <w:t>KM</w:t>
            </w:r>
          </w:p>
        </w:tc>
      </w:tr>
      <w:tr w:rsidR="00DF512C" w:rsidTr="00D3522E">
        <w:tc>
          <w:tcPr>
            <w:tcW w:w="4413" w:type="dxa"/>
          </w:tcPr>
          <w:p w:rsidR="00DF512C" w:rsidRDefault="00DF512C" w:rsidP="00D3522E">
            <w:pPr>
              <w:jc w:val="both"/>
              <w:rPr>
                <w:lang w:val="bs-Latn-BA"/>
              </w:rPr>
            </w:pPr>
            <w:r>
              <w:rPr>
                <w:lang w:val="bs-Latn-BA"/>
              </w:rPr>
              <w:t xml:space="preserve">  P D V     17  %</w:t>
            </w:r>
          </w:p>
        </w:tc>
        <w:tc>
          <w:tcPr>
            <w:tcW w:w="2010" w:type="dxa"/>
          </w:tcPr>
          <w:p w:rsidR="00DF512C" w:rsidRDefault="00DF512C" w:rsidP="00D3522E">
            <w:pPr>
              <w:jc w:val="center"/>
              <w:rPr>
                <w:lang w:val="bs-Latn-BA"/>
              </w:rPr>
            </w:pPr>
            <w:r>
              <w:rPr>
                <w:lang w:val="bs-Latn-BA"/>
              </w:rPr>
              <w:t>---</w:t>
            </w:r>
          </w:p>
        </w:tc>
        <w:tc>
          <w:tcPr>
            <w:tcW w:w="3205" w:type="dxa"/>
          </w:tcPr>
          <w:p w:rsidR="00DF512C" w:rsidRPr="00DF6D9B" w:rsidRDefault="00DF512C" w:rsidP="00D3522E">
            <w:pPr>
              <w:jc w:val="right"/>
              <w:rPr>
                <w:b/>
                <w:lang w:val="bs-Latn-BA"/>
              </w:rPr>
            </w:pPr>
            <w:r w:rsidRPr="00DF6D9B">
              <w:rPr>
                <w:b/>
                <w:lang w:val="bs-Latn-BA"/>
              </w:rPr>
              <w:t>KM</w:t>
            </w:r>
          </w:p>
        </w:tc>
      </w:tr>
      <w:tr w:rsidR="00DF512C" w:rsidTr="00D3522E">
        <w:tc>
          <w:tcPr>
            <w:tcW w:w="4413" w:type="dxa"/>
          </w:tcPr>
          <w:p w:rsidR="00DF512C" w:rsidRDefault="00DF512C" w:rsidP="00D3522E">
            <w:pPr>
              <w:jc w:val="both"/>
              <w:rPr>
                <w:lang w:val="bs-Latn-BA"/>
              </w:rPr>
            </w:pPr>
            <w:r>
              <w:rPr>
                <w:lang w:val="bs-Latn-BA"/>
              </w:rPr>
              <w:t xml:space="preserve">U k u p n a   c i j e n a </w:t>
            </w:r>
          </w:p>
        </w:tc>
        <w:tc>
          <w:tcPr>
            <w:tcW w:w="2010" w:type="dxa"/>
          </w:tcPr>
          <w:p w:rsidR="00DF512C" w:rsidRDefault="00DF512C" w:rsidP="00D3522E">
            <w:pPr>
              <w:jc w:val="center"/>
              <w:rPr>
                <w:lang w:val="bs-Latn-BA"/>
              </w:rPr>
            </w:pPr>
            <w:r>
              <w:rPr>
                <w:lang w:val="bs-Latn-BA"/>
              </w:rPr>
              <w:t>---</w:t>
            </w:r>
          </w:p>
        </w:tc>
        <w:tc>
          <w:tcPr>
            <w:tcW w:w="3205" w:type="dxa"/>
          </w:tcPr>
          <w:p w:rsidR="00DF512C" w:rsidRPr="00DF6D9B" w:rsidRDefault="00DF512C" w:rsidP="00D3522E">
            <w:pPr>
              <w:jc w:val="right"/>
              <w:rPr>
                <w:b/>
                <w:lang w:val="bs-Latn-BA"/>
              </w:rPr>
            </w:pPr>
            <w:r w:rsidRPr="00DF6D9B">
              <w:rPr>
                <w:b/>
                <w:lang w:val="bs-Latn-BA"/>
              </w:rPr>
              <w:t>KM</w:t>
            </w:r>
          </w:p>
        </w:tc>
      </w:tr>
    </w:tbl>
    <w:p w:rsidR="00DF512C" w:rsidRPr="00702B4C" w:rsidRDefault="00DF512C" w:rsidP="00DF512C">
      <w:pPr>
        <w:pStyle w:val="BodyText"/>
        <w:tabs>
          <w:tab w:val="num" w:pos="180"/>
        </w:tabs>
        <w:ind w:left="180"/>
        <w:jc w:val="both"/>
        <w:rPr>
          <w:rFonts w:ascii="Times New Roman" w:hAnsi="Times New Roman" w:cs="Times New Roman"/>
          <w:b/>
          <w:bCs/>
          <w:i/>
          <w:iCs/>
          <w:lang w:val="bs-Latn-BA"/>
        </w:rPr>
      </w:pPr>
      <w:r w:rsidRPr="00702B4C">
        <w:rPr>
          <w:rFonts w:ascii="Times New Roman" w:hAnsi="Times New Roman" w:cs="Times New Roman"/>
          <w:b/>
          <w:bCs/>
          <w:i/>
          <w:iCs/>
          <w:lang w:val="bs-Latn-BA"/>
        </w:rPr>
        <w:t xml:space="preserve">/ Slovima: </w:t>
      </w:r>
      <w:r>
        <w:rPr>
          <w:rFonts w:ascii="Times New Roman" w:hAnsi="Times New Roman" w:cs="Times New Roman"/>
          <w:b/>
          <w:bCs/>
          <w:i/>
          <w:iCs/>
          <w:lang w:val="bs-Latn-BA"/>
        </w:rPr>
        <w:t xml:space="preserve">     </w:t>
      </w:r>
      <w:r w:rsidR="00616E45">
        <w:rPr>
          <w:rFonts w:ascii="Times New Roman" w:hAnsi="Times New Roman" w:cs="Times New Roman"/>
          <w:b/>
          <w:bCs/>
          <w:i/>
          <w:iCs/>
          <w:lang w:val="bs-Latn-BA"/>
        </w:rPr>
        <w:t>_________________________________________________</w:t>
      </w:r>
      <w:r>
        <w:rPr>
          <w:rFonts w:ascii="Times New Roman" w:hAnsi="Times New Roman" w:cs="Times New Roman"/>
          <w:b/>
          <w:bCs/>
          <w:i/>
          <w:iCs/>
          <w:lang w:val="bs-Latn-BA"/>
        </w:rPr>
        <w:t xml:space="preserve">  </w:t>
      </w:r>
      <w:r w:rsidRPr="00702B4C">
        <w:rPr>
          <w:rFonts w:ascii="Times New Roman" w:hAnsi="Times New Roman" w:cs="Times New Roman"/>
          <w:b/>
          <w:bCs/>
          <w:i/>
          <w:iCs/>
          <w:lang w:val="bs-Latn-BA"/>
        </w:rPr>
        <w:t xml:space="preserve"> i  </w:t>
      </w:r>
      <w:r w:rsidR="00616E45">
        <w:rPr>
          <w:rFonts w:ascii="Times New Roman" w:hAnsi="Times New Roman" w:cs="Times New Roman"/>
          <w:b/>
          <w:bCs/>
          <w:i/>
          <w:iCs/>
          <w:lang w:val="bs-Latn-BA"/>
        </w:rPr>
        <w:t>____</w:t>
      </w:r>
      <w:r w:rsidRPr="00702B4C">
        <w:rPr>
          <w:rFonts w:ascii="Times New Roman" w:hAnsi="Times New Roman" w:cs="Times New Roman"/>
          <w:b/>
          <w:bCs/>
          <w:i/>
          <w:iCs/>
          <w:lang w:val="bs-Latn-BA"/>
        </w:rPr>
        <w:t>/100 KM  /</w:t>
      </w:r>
    </w:p>
    <w:p w:rsidR="00DF512C" w:rsidRPr="002F393D" w:rsidRDefault="00DF512C" w:rsidP="00DF512C">
      <w:pPr>
        <w:jc w:val="both"/>
        <w:rPr>
          <w:lang w:val="bs-Latn-BA"/>
        </w:rPr>
      </w:pPr>
      <w:r w:rsidRPr="002F393D">
        <w:rPr>
          <w:lang w:val="bs-Latn-BA"/>
        </w:rPr>
        <w:t xml:space="preserve">   </w:t>
      </w:r>
      <w:r>
        <w:rPr>
          <w:lang w:val="bs-Latn-BA"/>
        </w:rPr>
        <w:tab/>
      </w:r>
      <w:r w:rsidRPr="002F393D">
        <w:rPr>
          <w:lang w:val="bs-Latn-BA"/>
        </w:rPr>
        <w:t xml:space="preserve">Paritet: DDP  ; </w:t>
      </w:r>
      <w:r>
        <w:rPr>
          <w:lang w:val="bs-Latn-BA"/>
        </w:rPr>
        <w:t>Tuzla , Bosna i Hercegovina.</w:t>
      </w:r>
      <w:r w:rsidRPr="002F393D">
        <w:rPr>
          <w:lang w:val="bs-Latn-BA"/>
        </w:rPr>
        <w:t xml:space="preserve"> </w:t>
      </w:r>
    </w:p>
    <w:p w:rsidR="00DF512C" w:rsidRPr="002F393D" w:rsidRDefault="00DF512C" w:rsidP="00DF512C">
      <w:pPr>
        <w:jc w:val="both"/>
        <w:rPr>
          <w:lang w:val="bs-Latn-BA"/>
        </w:rPr>
      </w:pPr>
    </w:p>
    <w:p w:rsidR="00DF512C" w:rsidRPr="002F393D" w:rsidRDefault="00DF512C" w:rsidP="00DF512C">
      <w:pPr>
        <w:tabs>
          <w:tab w:val="left" w:pos="3630"/>
        </w:tabs>
        <w:jc w:val="both"/>
        <w:rPr>
          <w:lang w:val="bs-Latn-BA"/>
        </w:rPr>
      </w:pPr>
      <w:r w:rsidRPr="002F393D">
        <w:rPr>
          <w:b/>
          <w:bCs/>
          <w:lang w:val="bs-Latn-BA"/>
        </w:rPr>
        <w:t>USLOVI I NAČIN PLAĆANJA</w:t>
      </w:r>
      <w:r w:rsidRPr="002F393D">
        <w:rPr>
          <w:lang w:val="bs-Latn-BA"/>
        </w:rPr>
        <w:t> </w:t>
      </w:r>
      <w:r w:rsidRPr="002F393D">
        <w:rPr>
          <w:lang w:val="bs-Latn-BA"/>
        </w:rPr>
        <w:tab/>
      </w:r>
    </w:p>
    <w:p w:rsidR="00DF512C" w:rsidRPr="002F393D" w:rsidRDefault="00DF512C" w:rsidP="00DF512C">
      <w:pPr>
        <w:jc w:val="center"/>
        <w:rPr>
          <w:lang w:val="bs-Latn-BA"/>
        </w:rPr>
      </w:pPr>
      <w:r w:rsidRPr="002F393D">
        <w:rPr>
          <w:lang w:val="bs-Latn-BA"/>
        </w:rPr>
        <w:t>Član 3.</w:t>
      </w:r>
    </w:p>
    <w:p w:rsidR="00DF512C" w:rsidRPr="002F393D" w:rsidRDefault="00DF512C" w:rsidP="00DF512C">
      <w:pPr>
        <w:ind w:firstLine="708"/>
        <w:jc w:val="both"/>
        <w:rPr>
          <w:lang w:val="bs-Latn-BA"/>
        </w:rPr>
      </w:pPr>
      <w:r w:rsidRPr="002F393D">
        <w:rPr>
          <w:lang w:val="bs-Latn-BA"/>
        </w:rPr>
        <w:t>Plać</w:t>
      </w:r>
      <w:r>
        <w:rPr>
          <w:lang w:val="bs-Latn-BA"/>
        </w:rPr>
        <w:t>anje će se izvršiti u roku od 30</w:t>
      </w:r>
      <w:r w:rsidRPr="002F393D">
        <w:rPr>
          <w:lang w:val="bs-Latn-BA"/>
        </w:rPr>
        <w:t xml:space="preserve"> dana od dana zaprimanja računa za stvarno isporučenu robu. Plaćanje se obavlja na transakcijski  račun Dobavljača. Kupac ne prihvata avansno plaćanje i traženje sredstava osiguranja plaćanja. Ukupna plaćanja Dobavljaču na temelju sklopljenog ugovora ne smiju prelaziti </w:t>
      </w:r>
      <w:r>
        <w:rPr>
          <w:lang w:val="bs-Latn-BA"/>
        </w:rPr>
        <w:t>ugovorenu</w:t>
      </w:r>
      <w:r w:rsidRPr="002F393D">
        <w:rPr>
          <w:lang w:val="bs-Latn-BA"/>
        </w:rPr>
        <w:t xml:space="preserve"> vrijednost nabavke</w:t>
      </w:r>
      <w:r>
        <w:rPr>
          <w:lang w:val="bs-Latn-BA"/>
        </w:rPr>
        <w:t xml:space="preserve"> iz člana 2. ovog ugovora</w:t>
      </w:r>
      <w:r w:rsidRPr="002F393D">
        <w:rPr>
          <w:lang w:val="bs-Latn-BA"/>
        </w:rPr>
        <w:t>.</w:t>
      </w:r>
    </w:p>
    <w:p w:rsidR="00DF512C" w:rsidRPr="002F393D" w:rsidRDefault="00DF512C" w:rsidP="00DF512C">
      <w:pPr>
        <w:pStyle w:val="BodyText"/>
        <w:spacing w:before="120"/>
        <w:ind w:firstLine="708"/>
        <w:jc w:val="both"/>
        <w:rPr>
          <w:rFonts w:ascii="Times New Roman" w:hAnsi="Times New Roman" w:cs="Times New Roman"/>
          <w:lang w:val="bs-Latn-BA"/>
        </w:rPr>
      </w:pPr>
      <w:r w:rsidRPr="002F393D">
        <w:rPr>
          <w:rFonts w:ascii="Times New Roman" w:hAnsi="Times New Roman" w:cs="Times New Roman"/>
          <w:lang w:val="bs-Latn-BA"/>
        </w:rPr>
        <w:t xml:space="preserve">Kupčeva obaveza da isplati </w:t>
      </w:r>
      <w:r>
        <w:rPr>
          <w:rFonts w:ascii="Times New Roman" w:hAnsi="Times New Roman" w:cs="Times New Roman"/>
          <w:lang w:val="bs-Latn-BA"/>
        </w:rPr>
        <w:t xml:space="preserve">ugovorenu </w:t>
      </w:r>
      <w:r w:rsidRPr="002F393D">
        <w:rPr>
          <w:rFonts w:ascii="Times New Roman" w:hAnsi="Times New Roman" w:cs="Times New Roman"/>
          <w:lang w:val="bs-Latn-BA"/>
        </w:rPr>
        <w:t>cijenu podrazumijeva poduzimanje mjera i udovoljavanje formalnostima predviđenim Ugovorom ili odgovarajućim zakonima i propisima da bi se omogućilo plaćanje.</w:t>
      </w:r>
    </w:p>
    <w:p w:rsidR="00DF512C" w:rsidRPr="002F393D" w:rsidRDefault="00DF512C" w:rsidP="00DF512C">
      <w:pPr>
        <w:pStyle w:val="BodyText"/>
        <w:ind w:firstLine="708"/>
        <w:jc w:val="both"/>
        <w:rPr>
          <w:rFonts w:ascii="Times New Roman" w:hAnsi="Times New Roman" w:cs="Times New Roman"/>
          <w:b/>
          <w:bCs/>
          <w:i/>
          <w:iCs/>
          <w:lang w:val="bs-Latn-BA"/>
        </w:rPr>
      </w:pPr>
      <w:r w:rsidRPr="002F393D">
        <w:rPr>
          <w:rFonts w:ascii="Times New Roman" w:hAnsi="Times New Roman" w:cs="Times New Roman"/>
          <w:lang w:val="bs-Latn-BA"/>
        </w:rPr>
        <w:t>Dobavljač je dužan izdati / sačiniti fakturu u skladu s odredbama pozitivnih propisa iz oblasti poreza</w:t>
      </w:r>
      <w:r>
        <w:rPr>
          <w:rFonts w:ascii="Times New Roman" w:hAnsi="Times New Roman" w:cs="Times New Roman"/>
          <w:lang w:val="bs-Latn-BA"/>
        </w:rPr>
        <w:t xml:space="preserve"> i Ponudom,</w:t>
      </w:r>
      <w:r w:rsidRPr="002F393D">
        <w:rPr>
          <w:rFonts w:ascii="Times New Roman" w:hAnsi="Times New Roman" w:cs="Times New Roman"/>
          <w:lang w:val="bs-Latn-BA"/>
        </w:rPr>
        <w:t xml:space="preserve"> u suprotnom ista neće biti plaćena i bit će vraćena Dobavljaču na usklađivanje. </w:t>
      </w:r>
    </w:p>
    <w:p w:rsidR="00DF512C" w:rsidRPr="002F393D" w:rsidRDefault="00DF512C" w:rsidP="00DF512C">
      <w:pPr>
        <w:pStyle w:val="BodyText"/>
        <w:ind w:firstLine="708"/>
        <w:jc w:val="both"/>
        <w:rPr>
          <w:rFonts w:ascii="Times New Roman" w:hAnsi="Times New Roman" w:cs="Times New Roman"/>
          <w:lang w:val="bs-Latn-BA"/>
        </w:rPr>
      </w:pPr>
      <w:r w:rsidRPr="002F393D">
        <w:rPr>
          <w:rFonts w:ascii="Times New Roman" w:hAnsi="Times New Roman" w:cs="Times New Roman"/>
          <w:lang w:val="bs-Latn-BA"/>
        </w:rPr>
        <w:lastRenderedPageBreak/>
        <w:t>Uslovi plaćanja i drugi uslovi koje Dobavljač jednostrano unese u fakturu ne obavezuju Kupca ni onda kada je fakturu primio, a nije joj prigovorio.</w:t>
      </w:r>
    </w:p>
    <w:p w:rsidR="00DF512C" w:rsidRPr="002F393D" w:rsidRDefault="00DF512C" w:rsidP="00DF512C">
      <w:pPr>
        <w:jc w:val="both"/>
        <w:rPr>
          <w:lang w:val="bs-Latn-BA"/>
        </w:rPr>
      </w:pPr>
      <w:r w:rsidRPr="002F393D">
        <w:rPr>
          <w:b/>
          <w:bCs/>
          <w:lang w:val="bs-Latn-BA"/>
        </w:rPr>
        <w:t>ROK ISPORUKE</w:t>
      </w:r>
      <w:r w:rsidRPr="002F393D">
        <w:rPr>
          <w:lang w:val="bs-Latn-BA"/>
        </w:rPr>
        <w:t xml:space="preserve"> </w:t>
      </w:r>
    </w:p>
    <w:p w:rsidR="00DF512C" w:rsidRPr="002F393D" w:rsidRDefault="00DF512C" w:rsidP="00DF512C">
      <w:pPr>
        <w:jc w:val="center"/>
        <w:rPr>
          <w:lang w:val="bs-Latn-BA"/>
        </w:rPr>
      </w:pPr>
      <w:r w:rsidRPr="002F393D">
        <w:rPr>
          <w:lang w:val="bs-Latn-BA"/>
        </w:rPr>
        <w:t>Član 4.</w:t>
      </w:r>
    </w:p>
    <w:p w:rsidR="00DF512C" w:rsidRPr="002F393D" w:rsidRDefault="00DF512C" w:rsidP="00DF512C">
      <w:pPr>
        <w:ind w:firstLine="708"/>
        <w:jc w:val="both"/>
        <w:rPr>
          <w:lang w:val="bs-Latn-BA"/>
        </w:rPr>
      </w:pPr>
      <w:r w:rsidRPr="002F393D">
        <w:rPr>
          <w:lang w:val="bs-Latn-BA"/>
        </w:rPr>
        <w:t xml:space="preserve">Rok isporuke ukupno ugovorene i specificirane količine opreme, kao i pripadajućih usluga iz člana 1. ovog ugovora je  </w:t>
      </w:r>
      <w:r w:rsidR="0047113B">
        <w:rPr>
          <w:lang w:val="bs-Latn-BA"/>
        </w:rPr>
        <w:t>30</w:t>
      </w:r>
      <w:r w:rsidRPr="002F393D">
        <w:rPr>
          <w:lang w:val="bs-Latn-BA"/>
        </w:rPr>
        <w:t xml:space="preserve">  dana računajući od datuma obostranog potpisivanja ovog ugovora. Pod isporukom se podrazumijevaju sve potrebne radnje koje je Dobavljač dužan obaviti, prema ugovoru i prirodi posla, da bi Kupac mogao primiti isporuku. </w:t>
      </w:r>
    </w:p>
    <w:p w:rsidR="00DF512C" w:rsidRPr="002F393D" w:rsidRDefault="00DF512C" w:rsidP="00DF512C">
      <w:pPr>
        <w:ind w:firstLine="708"/>
        <w:jc w:val="both"/>
        <w:rPr>
          <w:lang w:val="bs-Latn-BA"/>
        </w:rPr>
      </w:pPr>
      <w:r w:rsidRPr="002F393D">
        <w:rPr>
          <w:lang w:val="bs-Latn-BA"/>
        </w:rPr>
        <w:t xml:space="preserve">Mjesto izvršenja obaveza Dobavljača (isporuke opreme / izvršenja usluga) je </w:t>
      </w:r>
      <w:r>
        <w:rPr>
          <w:lang w:val="bs-Latn-BA"/>
        </w:rPr>
        <w:t>Živinice</w:t>
      </w:r>
      <w:r w:rsidRPr="002F393D">
        <w:rPr>
          <w:lang w:val="bs-Latn-BA"/>
        </w:rPr>
        <w:t xml:space="preserve">, </w:t>
      </w:r>
      <w:r>
        <w:rPr>
          <w:lang w:val="bs-Latn-BA"/>
        </w:rPr>
        <w:t xml:space="preserve">Ul. </w:t>
      </w:r>
      <w:r w:rsidR="00616E45">
        <w:rPr>
          <w:lang w:val="bs-Latn-BA"/>
        </w:rPr>
        <w:t>Alije Izetbegovića broj 28</w:t>
      </w:r>
      <w:r>
        <w:rPr>
          <w:lang w:val="bs-Latn-BA"/>
        </w:rPr>
        <w:t>.</w:t>
      </w:r>
    </w:p>
    <w:p w:rsidR="00DF512C" w:rsidRPr="002F393D" w:rsidRDefault="00DF512C" w:rsidP="00DF512C">
      <w:pPr>
        <w:ind w:firstLine="708"/>
        <w:jc w:val="both"/>
        <w:rPr>
          <w:lang w:val="bs-Latn-BA"/>
        </w:rPr>
      </w:pPr>
      <w:r w:rsidRPr="002F393D">
        <w:rPr>
          <w:lang w:val="bs-Latn-BA"/>
        </w:rPr>
        <w:t xml:space="preserve">Kupac se obavezuje isplatiti </w:t>
      </w:r>
      <w:r>
        <w:rPr>
          <w:lang w:val="bs-Latn-BA"/>
        </w:rPr>
        <w:t xml:space="preserve">ugovorenu </w:t>
      </w:r>
      <w:r w:rsidRPr="002F393D">
        <w:rPr>
          <w:lang w:val="bs-Latn-BA"/>
        </w:rPr>
        <w:t>cijenu i preuzeti isporuku ugovorene opreme</w:t>
      </w:r>
      <w:r w:rsidR="006D2A03">
        <w:rPr>
          <w:lang w:val="bs-Latn-BA"/>
        </w:rPr>
        <w:t>/roba</w:t>
      </w:r>
      <w:r w:rsidRPr="002F393D">
        <w:rPr>
          <w:lang w:val="bs-Latn-BA"/>
        </w:rPr>
        <w:t xml:space="preserve"> onako kako je predviđeno ovim ugovorom. Kupčeva obaveza preuzimanja isporuke općenito se sastoji u obavljanju svih radnji koje se razumno od njega očekuju da bi omogućio Dobavljaču izvršiti isporuku i  preuzimanju opreme.</w:t>
      </w:r>
    </w:p>
    <w:p w:rsidR="00DF512C" w:rsidRPr="002F393D" w:rsidRDefault="00DF512C" w:rsidP="00DF512C">
      <w:pPr>
        <w:ind w:firstLine="708"/>
        <w:jc w:val="both"/>
        <w:rPr>
          <w:lang w:val="bs-Latn-BA"/>
        </w:rPr>
      </w:pPr>
      <w:r w:rsidRPr="002F393D">
        <w:rPr>
          <w:lang w:val="bs-Latn-BA"/>
        </w:rPr>
        <w:t>Do isporuke / predaje opreme</w:t>
      </w:r>
      <w:r w:rsidR="006D2A03">
        <w:rPr>
          <w:lang w:val="bs-Latn-BA"/>
        </w:rPr>
        <w:t>/roba</w:t>
      </w:r>
      <w:r w:rsidRPr="002F393D">
        <w:rPr>
          <w:lang w:val="bs-Latn-BA"/>
        </w:rPr>
        <w:t xml:space="preserve"> Kupcu (do dana obostranog potpisivanja zapisnika o kvantitativnom prijemu opreme bez primjedbi) rizik slučajne propasti ili oštećenja opreme snosi Dobavljač, a s isporukom / predajom opreme rizik prelazi na Kupca. Rizik ne prelazi na Kupca ako je isti zbog nekog nedostatka isporučene / predane opreme raskinuo ugovor ili tražio zamjenu opreme.</w:t>
      </w:r>
    </w:p>
    <w:p w:rsidR="00DF512C" w:rsidRPr="002F393D" w:rsidRDefault="00DF512C" w:rsidP="00DF512C">
      <w:pPr>
        <w:ind w:firstLine="708"/>
        <w:jc w:val="both"/>
        <w:rPr>
          <w:lang w:val="bs-Latn-BA"/>
        </w:rPr>
      </w:pPr>
      <w:r w:rsidRPr="002F393D">
        <w:rPr>
          <w:lang w:val="bs-Latn-BA"/>
        </w:rPr>
        <w:t xml:space="preserve">Dobavljač je dužan da o svom trošku ugovorenu opremu osigura od uobičajenih rizika. Dobavljač vrši osiguranje do momenta prelaska rizika u skladu sa ovim, a Kupac od tog momenta. </w:t>
      </w:r>
    </w:p>
    <w:p w:rsidR="00DF512C" w:rsidRDefault="00DF512C" w:rsidP="00DF512C">
      <w:pPr>
        <w:ind w:firstLine="708"/>
        <w:jc w:val="both"/>
        <w:rPr>
          <w:lang w:val="bs-Latn-BA"/>
        </w:rPr>
      </w:pPr>
      <w:r w:rsidRPr="002F393D">
        <w:rPr>
          <w:lang w:val="bs-Latn-BA"/>
        </w:rPr>
        <w:t xml:space="preserve">Oprema koja je predmet ovog ugovora i koju će Dobavljač isporučiti Kupcu </w:t>
      </w:r>
      <w:r>
        <w:rPr>
          <w:lang w:val="bs-Latn-BA"/>
        </w:rPr>
        <w:t xml:space="preserve">bit  će zapakovana </w:t>
      </w:r>
      <w:r w:rsidRPr="002F393D">
        <w:rPr>
          <w:lang w:val="bs-Latn-BA"/>
        </w:rPr>
        <w:t xml:space="preserve">tako da može izdržati transport, manipulaciju i eventualno skladištenje u razumnom vremenskom roku. </w:t>
      </w:r>
    </w:p>
    <w:p w:rsidR="00DF512C" w:rsidRPr="002F393D" w:rsidRDefault="00DF512C" w:rsidP="00DF512C">
      <w:pPr>
        <w:ind w:firstLine="708"/>
        <w:jc w:val="both"/>
        <w:rPr>
          <w:lang w:val="bs-Latn-BA"/>
        </w:rPr>
      </w:pPr>
    </w:p>
    <w:p w:rsidR="00DF512C" w:rsidRPr="002F393D" w:rsidRDefault="00DF512C" w:rsidP="00DF512C">
      <w:pPr>
        <w:jc w:val="both"/>
        <w:rPr>
          <w:b/>
          <w:bCs/>
          <w:lang w:val="bs-Latn-BA"/>
        </w:rPr>
      </w:pPr>
      <w:r w:rsidRPr="002F393D">
        <w:rPr>
          <w:b/>
          <w:bCs/>
          <w:lang w:val="bs-Latn-BA"/>
        </w:rPr>
        <w:t>ODGOVORNOST ZA MATERIJALNE I PRAVNE NEDOSTATKE</w:t>
      </w:r>
    </w:p>
    <w:p w:rsidR="00DF512C" w:rsidRPr="002F393D" w:rsidRDefault="00DF512C" w:rsidP="00DF512C">
      <w:pPr>
        <w:jc w:val="center"/>
        <w:rPr>
          <w:lang w:val="bs-Latn-BA"/>
        </w:rPr>
      </w:pPr>
      <w:r w:rsidRPr="002F393D">
        <w:rPr>
          <w:lang w:val="bs-Latn-BA"/>
        </w:rPr>
        <w:t>Član 5.</w:t>
      </w:r>
    </w:p>
    <w:p w:rsidR="00DF512C" w:rsidRPr="002F393D" w:rsidRDefault="00DF512C" w:rsidP="00DF512C">
      <w:pPr>
        <w:ind w:firstLine="708"/>
        <w:jc w:val="both"/>
        <w:rPr>
          <w:lang w:val="bs-Latn-BA"/>
        </w:rPr>
      </w:pPr>
      <w:r w:rsidRPr="002F393D">
        <w:rPr>
          <w:lang w:val="bs-Latn-BA"/>
        </w:rPr>
        <w:t xml:space="preserve">Dobavljač odgovara za materijalne nedostatke stvari / opreme (hardver / softver) koje je ona imala u času prelaza rizika na Kupca, bez obzira na to da li mu je to bilo poznato. Dobavljač odgovara i za one materijalne nedostatke koji se pojave nakon prelaza rizika na Kupca ako su posljedica uzroka koji je postojao prije toga. Neznatan materijalni nedostatak ne uzima se u obzir. Šta se podrazumijeva pod neznatnim materijalnim nedostatkom zajednički / komisijski utvrđuju Kupac i Dobavljač. U obavijesti o nedostatku stvari / opreme Kupac je dužan potanje opisati nedostatak i pozvati Dobavljača da pregleda stvar / opremu. Ako obavijest o nedostatku koju je Kupac blagovremeno poslao Dobavljaču preporučenim pismom, telefaksom ili na neki drugi pouzdan način, zakasni ili uopšte ne stigne prodavatelju smatra se da je Kupac izvršio svoju obavezu da obavijesti Dobavljača. Nedostatak postoji ako ugovorena / isporučena oprema / stvar nema svojstva i odlike koje su izričito određene ovim ugovorom. Dobavljač odgovara i za nedostatke koje je Kupac mogao lako opaziti ako je izjavio da stvar nema nikakve nedostatke ili da stvar ima određena svojstva ili odlike. </w:t>
      </w:r>
    </w:p>
    <w:p w:rsidR="00DF512C" w:rsidRPr="002F393D" w:rsidRDefault="00DF512C" w:rsidP="00DF512C">
      <w:pPr>
        <w:jc w:val="both"/>
        <w:rPr>
          <w:lang w:val="bs-Latn-BA"/>
        </w:rPr>
      </w:pPr>
    </w:p>
    <w:p w:rsidR="00DF512C" w:rsidRDefault="00DF512C" w:rsidP="00DF512C">
      <w:pPr>
        <w:ind w:firstLine="708"/>
        <w:jc w:val="both"/>
        <w:rPr>
          <w:lang w:val="bs-Latn-BA"/>
        </w:rPr>
      </w:pPr>
      <w:r w:rsidRPr="002F393D">
        <w:rPr>
          <w:lang w:val="bs-Latn-BA"/>
        </w:rPr>
        <w:t>Dobavljač odgovara ako na isporučenoj opremi / stvari (hardver / softver) postoji neko pravo trećeg koje isključuje, umanjuje ili ograničava pravo Kupca, a o čijem postojanju Kupac nije bio obaviješten, niti je pristao da primi stvar opterećenu tim pravom. Ukoliko se pokaže da treća osoba polaže neko pravo na ugovorenu opremu / stvar, Kupac je dužan obavijestiti Dobavljača o tome (obaviještenje se vrši na način iz prethodnog stava ovog člana - preporučeno pismo ili telefaks ili neki drugi pouzdan način), izuzev kad je to Dobavljaču već poznato, i pozvati ga da u razumnom roku oslobodi stvar / opremu od prava ili pretenzije trećeg ili da mu isporuči drugu stvar bez pravnog nedostatka. Ako Dobavljač ne postupi po zahtjevu Kupca, ugovor se raskida.</w:t>
      </w:r>
    </w:p>
    <w:p w:rsidR="00DF512C" w:rsidRPr="002F393D" w:rsidRDefault="00DF512C" w:rsidP="00DF512C">
      <w:pPr>
        <w:ind w:firstLine="708"/>
        <w:jc w:val="both"/>
        <w:rPr>
          <w:lang w:val="bs-Latn-BA"/>
        </w:rPr>
      </w:pPr>
    </w:p>
    <w:p w:rsidR="00DF512C" w:rsidRPr="002F393D" w:rsidRDefault="00DF512C" w:rsidP="00DF512C">
      <w:pPr>
        <w:jc w:val="both"/>
        <w:rPr>
          <w:lang w:val="bs-Latn-BA"/>
        </w:rPr>
      </w:pPr>
      <w:r w:rsidRPr="002F393D">
        <w:rPr>
          <w:b/>
          <w:bCs/>
          <w:lang w:val="bs-Latn-BA"/>
        </w:rPr>
        <w:t>GARANTNI ROK</w:t>
      </w:r>
    </w:p>
    <w:p w:rsidR="00DF512C" w:rsidRPr="002F393D" w:rsidRDefault="00DF512C" w:rsidP="00DF512C">
      <w:pPr>
        <w:jc w:val="center"/>
        <w:rPr>
          <w:lang w:val="bs-Latn-BA"/>
        </w:rPr>
      </w:pPr>
      <w:r w:rsidRPr="002F393D">
        <w:rPr>
          <w:lang w:val="bs-Latn-BA"/>
        </w:rPr>
        <w:t>Član 6.</w:t>
      </w:r>
    </w:p>
    <w:p w:rsidR="006D2A03" w:rsidRDefault="006D2A03" w:rsidP="006D2A03">
      <w:pPr>
        <w:jc w:val="both"/>
        <w:rPr>
          <w:sz w:val="23"/>
          <w:szCs w:val="23"/>
        </w:rPr>
      </w:pPr>
      <w:r>
        <w:rPr>
          <w:sz w:val="23"/>
          <w:szCs w:val="23"/>
        </w:rPr>
        <w:t xml:space="preserve">Garancija na cjelokupna vozila je________________ godine uz pravilno rukovanje i održavanje. </w:t>
      </w:r>
    </w:p>
    <w:p w:rsidR="006D2A03" w:rsidRDefault="006D2A03" w:rsidP="006D2A03">
      <w:pPr>
        <w:jc w:val="both"/>
        <w:rPr>
          <w:sz w:val="23"/>
          <w:szCs w:val="23"/>
        </w:rPr>
      </w:pPr>
    </w:p>
    <w:p w:rsidR="006D2A03" w:rsidRPr="002F393D" w:rsidRDefault="006D2A03" w:rsidP="006D2A03">
      <w:pPr>
        <w:jc w:val="both"/>
        <w:rPr>
          <w:lang w:val="bs-Latn-BA"/>
        </w:rPr>
      </w:pPr>
      <w:r w:rsidRPr="002F393D">
        <w:rPr>
          <w:lang w:val="bs-Latn-BA"/>
        </w:rPr>
        <w:t>Garantni period na koji se Dobavljač obavezuje u pogledu ugovorene opreme počinje teći od datuma obostranog potpisivanja Zapisnika o kvantitativnom prijemu opreme</w:t>
      </w:r>
      <w:r>
        <w:rPr>
          <w:lang w:val="bs-Latn-BA"/>
        </w:rPr>
        <w:t>/roba</w:t>
      </w:r>
      <w:r w:rsidRPr="002F393D">
        <w:rPr>
          <w:lang w:val="bs-Latn-BA"/>
        </w:rPr>
        <w:t xml:space="preserve"> bez primjedbi. </w:t>
      </w:r>
    </w:p>
    <w:p w:rsidR="006D2A03" w:rsidRPr="002F393D" w:rsidRDefault="006D2A03" w:rsidP="006D2A03">
      <w:pPr>
        <w:jc w:val="both"/>
        <w:rPr>
          <w:lang w:val="bs-Latn-BA"/>
        </w:rPr>
      </w:pPr>
      <w:r>
        <w:rPr>
          <w:lang w:val="bs-Latn-BA"/>
        </w:rPr>
        <w:t>Na osnovu predate garancije (garantne izjave) kojo</w:t>
      </w:r>
      <w:r w:rsidRPr="002F393D">
        <w:rPr>
          <w:lang w:val="bs-Latn-BA"/>
        </w:rPr>
        <w:t xml:space="preserve">m proizvođač opreme garantuje ispravno funkcionisanje iste, Kupac ima pravo, ako oprema ne funkcioniše ispravno, zahtijevati kako od Dobavljača tako i od proizvođača da opremu popravi u određenom roku ili, ako to ne učini, da mu mjesto nje isporuči opremu koja funkcionira ispravno. </w:t>
      </w:r>
    </w:p>
    <w:p w:rsidR="006D2A03" w:rsidRPr="002F393D" w:rsidRDefault="006D2A03" w:rsidP="006D2A03">
      <w:pPr>
        <w:jc w:val="both"/>
        <w:rPr>
          <w:lang w:val="bs-Latn-BA"/>
        </w:rPr>
      </w:pPr>
      <w:r w:rsidRPr="002F393D">
        <w:rPr>
          <w:lang w:val="bs-Latn-BA"/>
        </w:rPr>
        <w:t>U slučaju manjeg popravka, garantni rok se produžava onoliko koliko je Kupac bio lišen upotrebe opreme</w:t>
      </w:r>
      <w:r w:rsidR="00F132E6">
        <w:rPr>
          <w:lang w:val="bs-Latn-BA"/>
        </w:rPr>
        <w:t>/roba</w:t>
      </w:r>
      <w:r w:rsidRPr="002F393D">
        <w:rPr>
          <w:lang w:val="bs-Latn-BA"/>
        </w:rPr>
        <w:t xml:space="preserve">. </w:t>
      </w:r>
    </w:p>
    <w:p w:rsidR="006D2A03" w:rsidRDefault="006D2A03" w:rsidP="006D2A03">
      <w:pPr>
        <w:jc w:val="both"/>
        <w:rPr>
          <w:lang w:val="bs-Latn-BA"/>
        </w:rPr>
      </w:pPr>
      <w:r w:rsidRPr="002F393D">
        <w:rPr>
          <w:lang w:val="bs-Latn-BA"/>
        </w:rPr>
        <w:t>Međutim, kada je zbog neispravnog funkcionisanja izvršena zamjena stvari</w:t>
      </w:r>
      <w:r>
        <w:rPr>
          <w:lang w:val="bs-Latn-BA"/>
        </w:rPr>
        <w:t>/roba</w:t>
      </w:r>
      <w:r w:rsidRPr="002F393D">
        <w:rPr>
          <w:lang w:val="bs-Latn-BA"/>
        </w:rPr>
        <w:t xml:space="preserve"> ili njezin bitni popravak, garantni rok počinje teći ponovo od zamjene, odnosno vraćanja popravljene opreme. Ako je zamijenjen ili bitno popravljen samo neki dio opreme, garantni rok počinje teći ponovo samo za taj dio. </w:t>
      </w:r>
    </w:p>
    <w:p w:rsidR="006D2A03" w:rsidRPr="008B2248" w:rsidRDefault="006D2A03" w:rsidP="006D2A03">
      <w:pPr>
        <w:autoSpaceDE w:val="0"/>
        <w:autoSpaceDN w:val="0"/>
        <w:adjustRightInd w:val="0"/>
        <w:rPr>
          <w:rFonts w:eastAsia="Calibri"/>
          <w:color w:val="000000"/>
          <w:sz w:val="28"/>
          <w:szCs w:val="28"/>
        </w:rPr>
      </w:pPr>
      <w:r w:rsidRPr="008B2248">
        <w:rPr>
          <w:rFonts w:eastAsia="Calibri"/>
          <w:b/>
          <w:bCs/>
          <w:color w:val="000000"/>
          <w:sz w:val="28"/>
          <w:szCs w:val="28"/>
        </w:rPr>
        <w:t xml:space="preserve">Servisiranje vozila </w:t>
      </w:r>
    </w:p>
    <w:p w:rsidR="006D2A03" w:rsidRDefault="006D2A03" w:rsidP="006D2A03">
      <w:pPr>
        <w:jc w:val="both"/>
        <w:rPr>
          <w:rFonts w:eastAsia="Calibri"/>
          <w:color w:val="000000"/>
          <w:sz w:val="23"/>
          <w:szCs w:val="23"/>
        </w:rPr>
      </w:pPr>
      <w:r w:rsidRPr="006D2A03">
        <w:rPr>
          <w:rFonts w:eastAsia="Calibri"/>
          <w:bCs/>
          <w:color w:val="000000"/>
          <w:sz w:val="23"/>
          <w:szCs w:val="23"/>
        </w:rPr>
        <w:t>Dobavljač</w:t>
      </w:r>
      <w:r w:rsidRPr="008B2248">
        <w:rPr>
          <w:rFonts w:eastAsia="Calibri"/>
          <w:color w:val="000000"/>
          <w:sz w:val="23"/>
          <w:szCs w:val="23"/>
        </w:rPr>
        <w:t xml:space="preserve">, prihvata </w:t>
      </w:r>
      <w:r>
        <w:rPr>
          <w:rFonts w:eastAsia="Calibri"/>
          <w:color w:val="000000"/>
          <w:sz w:val="23"/>
          <w:szCs w:val="23"/>
        </w:rPr>
        <w:t xml:space="preserve"> (dodatno ugovoreni...) </w:t>
      </w:r>
      <w:r w:rsidRPr="008B2248">
        <w:rPr>
          <w:rFonts w:eastAsia="Calibri"/>
          <w:color w:val="000000"/>
          <w:sz w:val="23"/>
          <w:szCs w:val="23"/>
        </w:rPr>
        <w:t>na</w:t>
      </w:r>
      <w:r>
        <w:rPr>
          <w:rFonts w:eastAsia="Calibri"/>
          <w:color w:val="000000"/>
          <w:sz w:val="23"/>
          <w:szCs w:val="23"/>
        </w:rPr>
        <w:t>č</w:t>
      </w:r>
      <w:r w:rsidRPr="008B2248">
        <w:rPr>
          <w:rFonts w:eastAsia="Calibri"/>
          <w:color w:val="000000"/>
          <w:sz w:val="23"/>
          <w:szCs w:val="23"/>
        </w:rPr>
        <w:t xml:space="preserve">in servisiranja isporuĉenog vozila i nadogradnje, kao i obuku pripadnika Doma zdravlja </w:t>
      </w:r>
      <w:r>
        <w:rPr>
          <w:rFonts w:eastAsia="Calibri"/>
          <w:color w:val="000000"/>
          <w:sz w:val="23"/>
          <w:szCs w:val="23"/>
        </w:rPr>
        <w:t>Živinice</w:t>
      </w:r>
      <w:r w:rsidRPr="008B2248">
        <w:rPr>
          <w:rFonts w:eastAsia="Calibri"/>
          <w:color w:val="000000"/>
          <w:sz w:val="23"/>
          <w:szCs w:val="23"/>
        </w:rPr>
        <w:t>.</w:t>
      </w:r>
    </w:p>
    <w:p w:rsidR="006D2A03" w:rsidRPr="002F393D" w:rsidRDefault="006D2A03" w:rsidP="006D2A03">
      <w:pPr>
        <w:pStyle w:val="Heading1"/>
        <w:jc w:val="both"/>
        <w:rPr>
          <w:rFonts w:ascii="Times New Roman" w:hAnsi="Times New Roman" w:cs="Times New Roman"/>
          <w:sz w:val="22"/>
          <w:lang w:val="bs-Latn-BA"/>
        </w:rPr>
      </w:pPr>
      <w:r w:rsidRPr="002F393D">
        <w:rPr>
          <w:rFonts w:ascii="Times New Roman" w:hAnsi="Times New Roman" w:cs="Times New Roman"/>
          <w:sz w:val="22"/>
          <w:lang w:val="bs-Latn-BA"/>
        </w:rPr>
        <w:t>UGOVORNA KAZNA, ZATEZNA KAMATA</w:t>
      </w:r>
    </w:p>
    <w:p w:rsidR="006D2A03" w:rsidRPr="002F393D" w:rsidRDefault="006D2A03" w:rsidP="006D2A03">
      <w:pPr>
        <w:jc w:val="both"/>
        <w:rPr>
          <w:lang w:val="bs-Latn-BA"/>
        </w:rPr>
      </w:pPr>
      <w:r w:rsidRPr="002F393D">
        <w:rPr>
          <w:lang w:val="bs-Latn-BA"/>
        </w:rPr>
        <w:t>Član 7.</w:t>
      </w:r>
    </w:p>
    <w:p w:rsidR="006D2A03" w:rsidRPr="002F393D" w:rsidRDefault="006D2A03" w:rsidP="006D2A03">
      <w:pPr>
        <w:spacing w:before="120"/>
        <w:jc w:val="both"/>
        <w:rPr>
          <w:lang w:val="bs-Latn-BA"/>
        </w:rPr>
      </w:pPr>
      <w:r w:rsidRPr="002F393D">
        <w:rPr>
          <w:lang w:val="bs-Latn-BA"/>
        </w:rPr>
        <w:t>U slučaju kašnjenja u isporuci opreme</w:t>
      </w:r>
      <w:r>
        <w:rPr>
          <w:lang w:val="bs-Latn-BA"/>
        </w:rPr>
        <w:t>/roba</w:t>
      </w:r>
      <w:r w:rsidRPr="002F393D">
        <w:rPr>
          <w:lang w:val="bs-Latn-BA"/>
        </w:rPr>
        <w:t xml:space="preserve"> Kupac će zaračunati i naplatiti Dobavljaču na ime ugovorne kazne iznos od  1 % ukupne vrijednosti opreme čija isporuka kasni za svaki puni dan zakašnjenja počev od prvog dana docnje do maksimalnih 10  %, ukupne  cijene Ugovora.</w:t>
      </w:r>
    </w:p>
    <w:p w:rsidR="006D2A03" w:rsidRPr="002F393D" w:rsidRDefault="006D2A03" w:rsidP="006D2A03">
      <w:pPr>
        <w:spacing w:before="120"/>
        <w:jc w:val="both"/>
        <w:rPr>
          <w:lang w:val="bs-Latn-BA"/>
        </w:rPr>
      </w:pPr>
      <w:r w:rsidRPr="002F393D">
        <w:rPr>
          <w:lang w:val="bs-Latn-BA"/>
        </w:rPr>
        <w:t xml:space="preserve">Kupac ne može zahtijevati ugovornu kaznu ako je primio ispunjenje obaveze, a nije bez odlaganja pismeno saopštio Dobavljaču da zadržava svoje pravo na ugovornu kaznu. </w:t>
      </w:r>
    </w:p>
    <w:p w:rsidR="006D2A03" w:rsidRPr="002F393D" w:rsidRDefault="006D2A03" w:rsidP="006D2A03">
      <w:pPr>
        <w:pStyle w:val="BodyText"/>
        <w:spacing w:before="120"/>
        <w:jc w:val="both"/>
        <w:rPr>
          <w:rFonts w:ascii="Times New Roman" w:hAnsi="Times New Roman" w:cs="Times New Roman"/>
          <w:color w:val="000000"/>
          <w:lang w:val="bs-Latn-BA"/>
        </w:rPr>
      </w:pPr>
      <w:r w:rsidRPr="002F393D">
        <w:rPr>
          <w:rFonts w:ascii="Times New Roman" w:hAnsi="Times New Roman" w:cs="Times New Roman"/>
          <w:color w:val="000000"/>
          <w:lang w:val="bs-Latn-BA"/>
        </w:rPr>
        <w:t>Na zakašnjela plaćanja Dobavljač će zaračunavati Kupcu zatezne kamate prema primjenjivom propisu.</w:t>
      </w:r>
    </w:p>
    <w:p w:rsidR="00DF512C" w:rsidRPr="002F393D" w:rsidRDefault="00DF512C" w:rsidP="00DF512C">
      <w:pPr>
        <w:jc w:val="both"/>
        <w:rPr>
          <w:b/>
          <w:bCs/>
          <w:lang w:val="bs-Latn-BA"/>
        </w:rPr>
      </w:pPr>
      <w:r w:rsidRPr="002F393D">
        <w:rPr>
          <w:b/>
          <w:bCs/>
          <w:lang w:val="bs-Latn-BA"/>
        </w:rPr>
        <w:t xml:space="preserve">VIŠA SILA </w:t>
      </w:r>
    </w:p>
    <w:p w:rsidR="00DF512C" w:rsidRPr="002F393D" w:rsidRDefault="00DF512C" w:rsidP="00DF512C">
      <w:pPr>
        <w:jc w:val="center"/>
        <w:rPr>
          <w:lang w:val="bs-Latn-BA"/>
        </w:rPr>
      </w:pPr>
      <w:r w:rsidRPr="002F393D">
        <w:rPr>
          <w:lang w:val="bs-Latn-BA"/>
        </w:rPr>
        <w:t>Član 8.</w:t>
      </w:r>
    </w:p>
    <w:p w:rsidR="00DF512C" w:rsidRPr="002F393D" w:rsidRDefault="00DF512C" w:rsidP="00DF512C">
      <w:pPr>
        <w:ind w:firstLine="708"/>
        <w:jc w:val="both"/>
        <w:rPr>
          <w:lang w:val="bs-Latn-BA"/>
        </w:rPr>
      </w:pPr>
      <w:r w:rsidRPr="002F393D">
        <w:rPr>
          <w:lang w:val="bs-Latn-BA"/>
        </w:rPr>
        <w:t xml:space="preserve">Ako slučaj više sile, potpuno ili djelimično spriječi izvršenje obaveza po ovom ugovoru, ugovorna strana zahvaćena slučajem više sile je obavezna da o nastanku slučaja više sile, o vrsti i o eventualnom trajanju više sile pismeno obavijesti drugu ugovornu stranu u roku od 5 dana od nastanka slučaja više sile. Ako se blagovremeno ne javi nastupanje slučaja više sile, ugovorna strana koja je pogođena tom okolnošću ne može da se poziva na nju, izuzev ako sama ta okolnost ne sprečava slanje takvog obavještenja. </w:t>
      </w:r>
    </w:p>
    <w:p w:rsidR="00DF512C" w:rsidRPr="002F393D" w:rsidRDefault="00DF512C" w:rsidP="00DF512C">
      <w:pPr>
        <w:ind w:firstLine="708"/>
        <w:jc w:val="both"/>
        <w:rPr>
          <w:lang w:val="bs-Latn-BA"/>
        </w:rPr>
      </w:pPr>
      <w:r w:rsidRPr="002F393D">
        <w:rPr>
          <w:lang w:val="bs-Latn-BA"/>
        </w:rPr>
        <w:t>Pod višom silom, u smislu prethodnog stava, smatraju se spoljni i vanredni događaji koji nisu postojali u vrijeme potpisivanja ovog ugovora, koji su nastali mimo volje ugovornih strana, čije nastupanje i djejstvo ugovorne strane nisu mogle spriječiti mjerama i sredstvima koja se mogu u konkretnoj situaciji opravdano tražiti i očekivati od strane koja je pogođena višom silom.</w:t>
      </w:r>
    </w:p>
    <w:p w:rsidR="00DF512C" w:rsidRPr="002F393D" w:rsidRDefault="00DF512C" w:rsidP="00DF512C">
      <w:pPr>
        <w:jc w:val="both"/>
        <w:rPr>
          <w:lang w:val="bs-Latn-BA"/>
        </w:rPr>
      </w:pPr>
      <w:r w:rsidRPr="002F393D">
        <w:rPr>
          <w:lang w:val="bs-Latn-BA"/>
        </w:rPr>
        <w:t>Kao slučajevi više sile smatraju se sljedeći događaji: rat i ratna djejstva, pobuna, mobilizacija, štrajk u preduzećima ugovornih strana, epidemija, požar, eksplozije, saobraćajne i prirodne katastrofe, akti organa vlasti od uticaja na izvršenje obaveza i svi drugi događaji koje nadležni organ priznaje i proglasi kao slučajeve više sile.</w:t>
      </w:r>
    </w:p>
    <w:p w:rsidR="00DF512C" w:rsidRPr="002F393D" w:rsidRDefault="00DF512C" w:rsidP="00DF512C">
      <w:pPr>
        <w:ind w:firstLine="708"/>
        <w:jc w:val="both"/>
        <w:rPr>
          <w:lang w:val="bs-Latn-BA"/>
        </w:rPr>
      </w:pPr>
      <w:r w:rsidRPr="002F393D">
        <w:rPr>
          <w:lang w:val="bs-Latn-BA"/>
        </w:rPr>
        <w:t>Za vrijeme trajanja više sile obaveze ugovornih strana po ovom ugovoru miruju, ne primjenjuju se odredbe Ugovora o ugovornoj kazni, sa tim da se rok za izvršenje obaveza ugovornih strana produžava za period koji odgovara trajanju slučaja više sile i razumni rok za otklanjanje posljedica više sile.</w:t>
      </w:r>
    </w:p>
    <w:p w:rsidR="00DF512C" w:rsidRDefault="00DF512C" w:rsidP="00DF512C">
      <w:pPr>
        <w:ind w:firstLine="708"/>
        <w:jc w:val="both"/>
        <w:rPr>
          <w:lang w:val="bs-Latn-BA"/>
        </w:rPr>
      </w:pPr>
      <w:r w:rsidRPr="002F393D">
        <w:rPr>
          <w:lang w:val="bs-Latn-BA"/>
        </w:rPr>
        <w:t xml:space="preserve">Ukoliko slučaj više sile bude trajao duže od 20 dana, ugovorne strane će se sporazumijeti o daljnoj sudbini Ugovora. Ukoliko se ugovorne strane ne sporazumiju o sudbini ugovora, ugovorna </w:t>
      </w:r>
      <w:r w:rsidRPr="002F393D">
        <w:rPr>
          <w:lang w:val="bs-Latn-BA"/>
        </w:rPr>
        <w:lastRenderedPageBreak/>
        <w:t>strana kod koje nije nastupila viša sila ima pravo na raskid ugovora pošto o tome pismeno obavijesti drugu ugovornu stranu.</w:t>
      </w:r>
    </w:p>
    <w:p w:rsidR="00DF512C" w:rsidRPr="002F393D" w:rsidRDefault="00DF512C" w:rsidP="00DF512C">
      <w:pPr>
        <w:ind w:firstLine="708"/>
        <w:jc w:val="both"/>
        <w:rPr>
          <w:lang w:val="bs-Latn-BA"/>
        </w:rPr>
      </w:pPr>
    </w:p>
    <w:p w:rsidR="00DF512C" w:rsidRPr="002F393D" w:rsidRDefault="00DF512C" w:rsidP="00DF512C">
      <w:pPr>
        <w:jc w:val="both"/>
        <w:rPr>
          <w:lang w:val="bs-Latn-BA"/>
        </w:rPr>
      </w:pPr>
      <w:r w:rsidRPr="002F393D">
        <w:rPr>
          <w:b/>
          <w:bCs/>
          <w:lang w:val="bs-Latn-BA"/>
        </w:rPr>
        <w:t>STUPANJE UGOVORA NA SNAGU</w:t>
      </w:r>
    </w:p>
    <w:p w:rsidR="00DF512C" w:rsidRPr="002F393D" w:rsidRDefault="00DF512C" w:rsidP="00DF512C">
      <w:pPr>
        <w:jc w:val="center"/>
        <w:rPr>
          <w:lang w:val="bs-Latn-BA"/>
        </w:rPr>
      </w:pPr>
      <w:r w:rsidRPr="002F393D">
        <w:rPr>
          <w:lang w:val="bs-Latn-BA"/>
        </w:rPr>
        <w:t>Član 9.</w:t>
      </w:r>
    </w:p>
    <w:p w:rsidR="00DF512C" w:rsidRDefault="00DF512C" w:rsidP="00DF512C">
      <w:pPr>
        <w:ind w:firstLine="708"/>
        <w:jc w:val="both"/>
        <w:rPr>
          <w:lang w:val="bs-Latn-BA"/>
        </w:rPr>
      </w:pPr>
      <w:r w:rsidRPr="002F393D">
        <w:rPr>
          <w:lang w:val="bs-Latn-BA"/>
        </w:rPr>
        <w:t>Ovaj ugovor stupa na snagu danom obostranog potpisivanja od strane ovlaštenih lica ugovornih strana. Svi rokovi u vezi s ovim ugovorom računaju se od dana stupanja ugovora na snagu, ukoliko posebnom odredbom nije ugovoren neki drugi datum kao početak toka roka.</w:t>
      </w:r>
    </w:p>
    <w:p w:rsidR="00DF512C" w:rsidRPr="002F393D" w:rsidRDefault="00DF512C" w:rsidP="00DF512C">
      <w:pPr>
        <w:ind w:firstLine="708"/>
        <w:jc w:val="both"/>
        <w:rPr>
          <w:lang w:val="bs-Latn-BA"/>
        </w:rPr>
      </w:pPr>
    </w:p>
    <w:p w:rsidR="00DF512C" w:rsidRPr="002F393D" w:rsidRDefault="00DF512C" w:rsidP="00DF512C">
      <w:pPr>
        <w:jc w:val="both"/>
        <w:rPr>
          <w:b/>
          <w:bCs/>
          <w:lang w:val="bs-Latn-BA"/>
        </w:rPr>
      </w:pPr>
      <w:r w:rsidRPr="002F393D">
        <w:rPr>
          <w:b/>
          <w:bCs/>
          <w:lang w:val="bs-Latn-BA"/>
        </w:rPr>
        <w:t xml:space="preserve">PRIMJENA ZAKONA O OBLIGACIONIM ODNOSIMA </w:t>
      </w:r>
    </w:p>
    <w:p w:rsidR="00DF512C" w:rsidRPr="002F393D" w:rsidRDefault="00DF512C" w:rsidP="00DF512C">
      <w:pPr>
        <w:jc w:val="center"/>
        <w:rPr>
          <w:lang w:val="bs-Latn-BA"/>
        </w:rPr>
      </w:pPr>
      <w:r w:rsidRPr="002F393D">
        <w:rPr>
          <w:lang w:val="bs-Latn-BA"/>
        </w:rPr>
        <w:t>Član 10.</w:t>
      </w:r>
    </w:p>
    <w:p w:rsidR="00DF512C" w:rsidRDefault="00DF512C" w:rsidP="00DF512C">
      <w:pPr>
        <w:jc w:val="both"/>
        <w:rPr>
          <w:lang w:val="bs-Latn-BA"/>
        </w:rPr>
      </w:pPr>
      <w:r w:rsidRPr="002F393D">
        <w:rPr>
          <w:lang w:val="bs-Latn-BA"/>
        </w:rPr>
        <w:t> </w:t>
      </w:r>
      <w:r>
        <w:rPr>
          <w:lang w:val="bs-Latn-BA"/>
        </w:rPr>
        <w:tab/>
      </w:r>
      <w:r w:rsidRPr="002F393D">
        <w:rPr>
          <w:lang w:val="bs-Latn-BA"/>
        </w:rPr>
        <w:t>Ugovorne strane su saglasne sa primjenom odredbi Zakona o obligacionim odnosima i to u pogledu prava, obaveza i odnosa koji nisu regulisani odredbama ovog ugovora, a koji nastanu u vezi i povodom izvršenja ovog ugovora.</w:t>
      </w:r>
    </w:p>
    <w:p w:rsidR="00DF512C" w:rsidRPr="002F393D" w:rsidRDefault="00DF512C" w:rsidP="00DF512C">
      <w:pPr>
        <w:jc w:val="both"/>
        <w:rPr>
          <w:lang w:val="bs-Latn-BA"/>
        </w:rPr>
      </w:pPr>
    </w:p>
    <w:p w:rsidR="00DF512C" w:rsidRPr="002F393D" w:rsidRDefault="00DF512C" w:rsidP="00DF512C">
      <w:pPr>
        <w:pStyle w:val="BodyText2"/>
        <w:spacing w:before="120" w:after="0" w:line="240" w:lineRule="auto"/>
        <w:jc w:val="both"/>
        <w:rPr>
          <w:b/>
          <w:bCs/>
          <w:lang w:val="bs-Latn-BA"/>
        </w:rPr>
      </w:pPr>
      <w:r w:rsidRPr="002F393D">
        <w:rPr>
          <w:b/>
          <w:bCs/>
          <w:lang w:val="bs-Latn-BA"/>
        </w:rPr>
        <w:t>RJEŠAVANJE SPOROVA</w:t>
      </w:r>
    </w:p>
    <w:p w:rsidR="00DF512C" w:rsidRPr="002F393D" w:rsidRDefault="00DF512C" w:rsidP="00DF512C">
      <w:pPr>
        <w:pStyle w:val="BodyText2"/>
        <w:spacing w:before="120" w:after="0" w:line="240" w:lineRule="auto"/>
        <w:jc w:val="center"/>
        <w:rPr>
          <w:lang w:val="bs-Latn-BA"/>
        </w:rPr>
      </w:pPr>
      <w:r w:rsidRPr="002F393D">
        <w:rPr>
          <w:lang w:val="bs-Latn-BA"/>
        </w:rPr>
        <w:t>Član 11.</w:t>
      </w:r>
    </w:p>
    <w:p w:rsidR="00DF512C" w:rsidRPr="002F393D" w:rsidRDefault="00DF512C" w:rsidP="00DF512C">
      <w:pPr>
        <w:tabs>
          <w:tab w:val="left" w:pos="8080"/>
        </w:tabs>
        <w:jc w:val="both"/>
        <w:rPr>
          <w:lang w:val="bs-Latn-BA"/>
        </w:rPr>
      </w:pPr>
      <w:r>
        <w:rPr>
          <w:lang w:val="bs-Latn-BA"/>
        </w:rPr>
        <w:t xml:space="preserve">            </w:t>
      </w:r>
      <w:r w:rsidRPr="002F393D">
        <w:rPr>
          <w:lang w:val="bs-Latn-BA"/>
        </w:rPr>
        <w:t>Sve eventualne sporove i nesporazume koji bi mogli nastati iz ovog ugovora ili povodom ovog ugovora, ugovorne strane će nastojati riješiti usaglašavanjem, posredovanjem ili na drugi miran način u duhu uzajamnog povjerenja i dobrih poslovnih običaja.</w:t>
      </w:r>
    </w:p>
    <w:p w:rsidR="00DF512C" w:rsidRDefault="00DF512C" w:rsidP="00DF512C">
      <w:pPr>
        <w:tabs>
          <w:tab w:val="left" w:pos="8080"/>
        </w:tabs>
        <w:spacing w:before="120"/>
        <w:jc w:val="both"/>
        <w:rPr>
          <w:lang w:val="bs-Latn-BA"/>
        </w:rPr>
      </w:pPr>
      <w:r>
        <w:rPr>
          <w:lang w:val="bs-Latn-BA"/>
        </w:rPr>
        <w:t xml:space="preserve">            </w:t>
      </w:r>
      <w:r w:rsidRPr="002F393D">
        <w:rPr>
          <w:lang w:val="bs-Latn-BA"/>
        </w:rPr>
        <w:t xml:space="preserve">Ukoliko </w:t>
      </w:r>
      <w:r>
        <w:rPr>
          <w:lang w:val="bs-Latn-BA"/>
        </w:rPr>
        <w:t>ugovorne strane ne postignu mirrn</w:t>
      </w:r>
      <w:r w:rsidRPr="002F393D">
        <w:rPr>
          <w:lang w:val="bs-Latn-BA"/>
        </w:rPr>
        <w:t xml:space="preserve">o rješenje eventualnog spora u smislu stava 1. ovog člana, ugovara se nadležnost suda u </w:t>
      </w:r>
      <w:r>
        <w:rPr>
          <w:lang w:val="bs-Latn-BA"/>
        </w:rPr>
        <w:t>Živinicama</w:t>
      </w:r>
      <w:r w:rsidRPr="002F393D">
        <w:rPr>
          <w:lang w:val="bs-Latn-BA"/>
        </w:rPr>
        <w:t xml:space="preserve">, Bosna i Hercegovina, uz primjenu pozitivnog prava Bosne i Hercegovine. </w:t>
      </w:r>
    </w:p>
    <w:p w:rsidR="00DF512C" w:rsidRPr="002F393D" w:rsidRDefault="00DF512C" w:rsidP="00DF512C">
      <w:pPr>
        <w:tabs>
          <w:tab w:val="left" w:pos="8080"/>
        </w:tabs>
        <w:spacing w:before="120"/>
        <w:jc w:val="both"/>
        <w:rPr>
          <w:lang w:val="bs-Latn-BA"/>
        </w:rPr>
      </w:pPr>
    </w:p>
    <w:p w:rsidR="00DF512C" w:rsidRPr="002F393D" w:rsidRDefault="00DF512C" w:rsidP="00DF512C">
      <w:pPr>
        <w:keepNext/>
        <w:tabs>
          <w:tab w:val="left" w:pos="8080"/>
        </w:tabs>
        <w:jc w:val="both"/>
        <w:outlineLvl w:val="0"/>
        <w:rPr>
          <w:lang w:val="bs-Latn-BA"/>
        </w:rPr>
      </w:pPr>
      <w:r w:rsidRPr="002F393D">
        <w:rPr>
          <w:b/>
          <w:bCs/>
          <w:lang w:val="bs-Latn-BA"/>
        </w:rPr>
        <w:t>OSTALE ODREDBE</w:t>
      </w:r>
      <w:r w:rsidRPr="002F393D">
        <w:rPr>
          <w:lang w:val="bs-Latn-BA"/>
        </w:rPr>
        <w:t> </w:t>
      </w:r>
    </w:p>
    <w:p w:rsidR="00DF512C" w:rsidRPr="002F393D" w:rsidRDefault="00DF512C" w:rsidP="00DF512C">
      <w:pPr>
        <w:tabs>
          <w:tab w:val="left" w:pos="8080"/>
        </w:tabs>
        <w:jc w:val="center"/>
        <w:rPr>
          <w:lang w:val="bs-Latn-BA"/>
        </w:rPr>
      </w:pPr>
      <w:r w:rsidRPr="002F393D">
        <w:rPr>
          <w:lang w:val="bs-Latn-BA"/>
        </w:rPr>
        <w:t>Član 12.</w:t>
      </w:r>
    </w:p>
    <w:p w:rsidR="00DF512C" w:rsidRPr="002F393D" w:rsidRDefault="00DF512C" w:rsidP="00DF512C">
      <w:pPr>
        <w:tabs>
          <w:tab w:val="left" w:pos="8080"/>
        </w:tabs>
        <w:jc w:val="both"/>
        <w:rPr>
          <w:lang w:val="bs-Latn-BA"/>
        </w:rPr>
      </w:pPr>
      <w:r>
        <w:rPr>
          <w:lang w:val="bs-Latn-BA"/>
        </w:rPr>
        <w:t xml:space="preserve">            </w:t>
      </w:r>
      <w:r w:rsidRPr="002F393D">
        <w:rPr>
          <w:lang w:val="bs-Latn-BA"/>
        </w:rPr>
        <w:t>Dobavljač nema pravo zapošljavati, u svrhu izvršenja ovog ugovora, fizička ili pravna lica koja su učestvovala u pripremi tenderske dokumentacije ili su bila u svojstvu člana ili stručnog lica koje je angažirala Komisija za nabavke, najmanje šest mjeseci po zaključenju ugovora, odnosno od početka realizacije ugovora.</w:t>
      </w:r>
    </w:p>
    <w:p w:rsidR="00DF512C" w:rsidRPr="002F393D" w:rsidRDefault="00DF512C" w:rsidP="00DF512C">
      <w:pPr>
        <w:tabs>
          <w:tab w:val="left" w:pos="8080"/>
        </w:tabs>
        <w:jc w:val="both"/>
        <w:rPr>
          <w:lang w:val="bs-Latn-BA"/>
        </w:rPr>
      </w:pPr>
    </w:p>
    <w:p w:rsidR="00DF512C" w:rsidRPr="002F393D" w:rsidRDefault="00DF512C" w:rsidP="00DF512C">
      <w:pPr>
        <w:tabs>
          <w:tab w:val="left" w:pos="8080"/>
        </w:tabs>
        <w:jc w:val="center"/>
        <w:rPr>
          <w:lang w:val="bs-Latn-BA"/>
        </w:rPr>
      </w:pPr>
      <w:r w:rsidRPr="002F393D">
        <w:rPr>
          <w:lang w:val="bs-Latn-BA"/>
        </w:rPr>
        <w:t>Član 13.</w:t>
      </w:r>
    </w:p>
    <w:p w:rsidR="00DF512C" w:rsidRPr="002F393D" w:rsidRDefault="00DF512C" w:rsidP="00DF512C">
      <w:pPr>
        <w:tabs>
          <w:tab w:val="left" w:pos="8080"/>
        </w:tabs>
        <w:jc w:val="both"/>
        <w:rPr>
          <w:lang w:val="bs-Latn-BA"/>
        </w:rPr>
      </w:pPr>
      <w:r>
        <w:rPr>
          <w:lang w:val="bs-Latn-BA"/>
        </w:rPr>
        <w:t xml:space="preserve">           </w:t>
      </w:r>
      <w:r w:rsidRPr="002F393D">
        <w:rPr>
          <w:lang w:val="bs-Latn-BA"/>
        </w:rPr>
        <w:t> Izmjene i dopune ovog ugovora mogu se vršiti samo pismenim putem. Bit će punovažne i obavezivat će ugovorne strane samo one izmjene i dopune koje su sačinili sporazumno u pismenoj formi. </w:t>
      </w:r>
    </w:p>
    <w:p w:rsidR="00DF512C" w:rsidRPr="002F393D" w:rsidRDefault="00DF512C" w:rsidP="00DF512C">
      <w:pPr>
        <w:tabs>
          <w:tab w:val="left" w:pos="8080"/>
        </w:tabs>
        <w:jc w:val="both"/>
        <w:rPr>
          <w:lang w:val="bs-Latn-BA"/>
        </w:rPr>
      </w:pPr>
      <w:r w:rsidRPr="002F393D">
        <w:rPr>
          <w:lang w:val="bs-Latn-BA"/>
        </w:rPr>
        <w:t> </w:t>
      </w:r>
    </w:p>
    <w:p w:rsidR="00DF512C" w:rsidRPr="002F393D" w:rsidRDefault="00DF512C" w:rsidP="00DF512C">
      <w:pPr>
        <w:tabs>
          <w:tab w:val="left" w:pos="8080"/>
        </w:tabs>
        <w:jc w:val="center"/>
        <w:rPr>
          <w:lang w:val="bs-Latn-BA"/>
        </w:rPr>
      </w:pPr>
      <w:r w:rsidRPr="002F393D">
        <w:rPr>
          <w:lang w:val="bs-Latn-BA"/>
        </w:rPr>
        <w:t>Član 14.</w:t>
      </w:r>
    </w:p>
    <w:p w:rsidR="00DF512C" w:rsidRPr="002F393D" w:rsidRDefault="00DF512C" w:rsidP="00DF512C">
      <w:pPr>
        <w:pStyle w:val="BodyText"/>
        <w:tabs>
          <w:tab w:val="num" w:pos="180"/>
        </w:tabs>
        <w:ind w:left="180"/>
        <w:jc w:val="both"/>
        <w:rPr>
          <w:rFonts w:ascii="Times New Roman" w:hAnsi="Times New Roman" w:cs="Times New Roman"/>
          <w:bCs/>
          <w:iCs/>
          <w:lang w:val="bs-Latn-BA"/>
        </w:rPr>
      </w:pPr>
      <w:r>
        <w:rPr>
          <w:rFonts w:ascii="Times New Roman" w:hAnsi="Times New Roman" w:cs="Times New Roman"/>
          <w:bCs/>
          <w:iCs/>
          <w:lang w:val="bs-Latn-BA"/>
        </w:rPr>
        <w:tab/>
      </w:r>
      <w:r w:rsidRPr="002F393D">
        <w:rPr>
          <w:rFonts w:ascii="Times New Roman" w:hAnsi="Times New Roman" w:cs="Times New Roman"/>
          <w:bCs/>
          <w:iCs/>
          <w:lang w:val="bs-Latn-BA"/>
        </w:rPr>
        <w:t xml:space="preserve">Ovaj Ugovor sačinjen je u šest ( 6 ) istovjetnih primjeraka , </w:t>
      </w:r>
      <w:r>
        <w:rPr>
          <w:rFonts w:ascii="Times New Roman" w:hAnsi="Times New Roman" w:cs="Times New Roman"/>
          <w:bCs/>
          <w:iCs/>
          <w:lang w:val="bs-Latn-BA"/>
        </w:rPr>
        <w:t>od kojih</w:t>
      </w:r>
      <w:r w:rsidRPr="002F393D">
        <w:rPr>
          <w:rFonts w:ascii="Times New Roman" w:hAnsi="Times New Roman" w:cs="Times New Roman"/>
          <w:bCs/>
          <w:iCs/>
          <w:lang w:val="bs-Latn-BA"/>
        </w:rPr>
        <w:t xml:space="preserve"> dva ( 2 ) za Dobavljača,   tri</w:t>
      </w:r>
      <w:r>
        <w:rPr>
          <w:rFonts w:ascii="Times New Roman" w:hAnsi="Times New Roman" w:cs="Times New Roman"/>
          <w:bCs/>
          <w:iCs/>
          <w:lang w:val="bs-Latn-BA"/>
        </w:rPr>
        <w:t xml:space="preserve">    </w:t>
      </w:r>
      <w:r w:rsidRPr="002F393D">
        <w:rPr>
          <w:rFonts w:ascii="Times New Roman" w:hAnsi="Times New Roman" w:cs="Times New Roman"/>
          <w:bCs/>
          <w:iCs/>
          <w:lang w:val="bs-Latn-BA"/>
        </w:rPr>
        <w:t xml:space="preserve"> ( 3 ) za  Kupca</w:t>
      </w:r>
      <w:r>
        <w:rPr>
          <w:rFonts w:ascii="Times New Roman" w:hAnsi="Times New Roman" w:cs="Times New Roman"/>
          <w:bCs/>
          <w:iCs/>
          <w:lang w:val="bs-Latn-BA"/>
        </w:rPr>
        <w:t>/Naručioca</w:t>
      </w:r>
      <w:r w:rsidRPr="002F393D">
        <w:rPr>
          <w:rFonts w:ascii="Times New Roman" w:hAnsi="Times New Roman" w:cs="Times New Roman"/>
          <w:bCs/>
          <w:iCs/>
          <w:lang w:val="bs-Latn-BA"/>
        </w:rPr>
        <w:t xml:space="preserve">  i jedan ( 1 ) za Općinsko pravobrani</w:t>
      </w:r>
      <w:r>
        <w:rPr>
          <w:rFonts w:ascii="Times New Roman" w:hAnsi="Times New Roman" w:cs="Times New Roman"/>
          <w:bCs/>
          <w:iCs/>
          <w:lang w:val="bs-Latn-BA"/>
        </w:rPr>
        <w:t>laštvo</w:t>
      </w:r>
      <w:r w:rsidRPr="002F393D">
        <w:rPr>
          <w:rFonts w:ascii="Times New Roman" w:hAnsi="Times New Roman" w:cs="Times New Roman"/>
          <w:bCs/>
          <w:iCs/>
          <w:lang w:val="bs-Latn-BA"/>
        </w:rPr>
        <w:t xml:space="preserve"> </w:t>
      </w:r>
      <w:r>
        <w:rPr>
          <w:rFonts w:ascii="Times New Roman" w:hAnsi="Times New Roman" w:cs="Times New Roman"/>
          <w:bCs/>
          <w:iCs/>
          <w:lang w:val="bs-Latn-BA"/>
        </w:rPr>
        <w:t>Živinica</w:t>
      </w:r>
      <w:r w:rsidRPr="002F393D">
        <w:rPr>
          <w:rFonts w:ascii="Times New Roman" w:hAnsi="Times New Roman" w:cs="Times New Roman"/>
          <w:bCs/>
          <w:iCs/>
          <w:lang w:val="bs-Latn-BA"/>
        </w:rPr>
        <w:t>.</w:t>
      </w:r>
    </w:p>
    <w:p w:rsidR="00DF512C" w:rsidRPr="002F393D" w:rsidRDefault="00DF512C" w:rsidP="00DF512C">
      <w:pPr>
        <w:jc w:val="both"/>
        <w:rPr>
          <w:lang w:val="bs-Latn-BA"/>
        </w:rPr>
      </w:pPr>
    </w:p>
    <w:p w:rsidR="00DF512C" w:rsidRDefault="00DF512C" w:rsidP="00DF512C">
      <w:pPr>
        <w:spacing w:line="259" w:lineRule="auto"/>
        <w:ind w:right="627"/>
        <w:jc w:val="both"/>
        <w:rPr>
          <w:sz w:val="28"/>
          <w:szCs w:val="28"/>
        </w:rPr>
      </w:pPr>
    </w:p>
    <w:p w:rsidR="00DF512C" w:rsidRPr="009C5973" w:rsidRDefault="00DF512C" w:rsidP="00DF512C">
      <w:pPr>
        <w:rPr>
          <w:b/>
        </w:rPr>
      </w:pPr>
      <w:r>
        <w:rPr>
          <w:b/>
        </w:rPr>
        <w:t xml:space="preserve">       ZA DOBAVLJAČA</w:t>
      </w:r>
      <w:r w:rsidRPr="009C5973">
        <w:rPr>
          <w:b/>
        </w:rPr>
        <w:t>:</w:t>
      </w:r>
      <w:r w:rsidRPr="009C5973">
        <w:rPr>
          <w:b/>
        </w:rPr>
        <w:tab/>
      </w:r>
      <w:r w:rsidRPr="009C5973">
        <w:rPr>
          <w:b/>
        </w:rPr>
        <w:tab/>
      </w:r>
      <w:r w:rsidRPr="009C5973">
        <w:rPr>
          <w:b/>
        </w:rPr>
        <w:tab/>
      </w:r>
      <w:r w:rsidRPr="009C5973">
        <w:rPr>
          <w:b/>
        </w:rPr>
        <w:tab/>
      </w:r>
      <w:r w:rsidRPr="009C5973">
        <w:rPr>
          <w:b/>
        </w:rPr>
        <w:tab/>
      </w:r>
      <w:r w:rsidRPr="009C5973">
        <w:rPr>
          <w:b/>
        </w:rPr>
        <w:tab/>
        <w:t xml:space="preserve">  ZA </w:t>
      </w:r>
      <w:r>
        <w:rPr>
          <w:b/>
        </w:rPr>
        <w:t>KUPCA/</w:t>
      </w:r>
      <w:r w:rsidRPr="009C5973">
        <w:rPr>
          <w:b/>
        </w:rPr>
        <w:t>NARUČIOCA:</w:t>
      </w:r>
    </w:p>
    <w:p w:rsidR="00DF512C" w:rsidRPr="009C5973" w:rsidRDefault="00DF512C" w:rsidP="00DF512C">
      <w:r>
        <w:rPr>
          <w:b/>
        </w:rPr>
        <w:t xml:space="preserve">    </w:t>
      </w:r>
      <w:r w:rsidR="006D2A03">
        <w:rPr>
          <w:b/>
        </w:rPr>
        <w:t>_____________________________</w:t>
      </w:r>
      <w:r w:rsidRPr="009C5973">
        <w:t xml:space="preserve">           </w:t>
      </w:r>
      <w:r w:rsidRPr="009C5973">
        <w:tab/>
        <w:t xml:space="preserve"> </w:t>
      </w:r>
      <w:r w:rsidRPr="009C5973">
        <w:tab/>
        <w:t xml:space="preserve"> </w:t>
      </w:r>
      <w:r w:rsidRPr="009C5973">
        <w:tab/>
        <w:t xml:space="preserve"> </w:t>
      </w:r>
      <w:r w:rsidR="006D2A03">
        <w:t xml:space="preserve">       </w:t>
      </w:r>
      <w:r w:rsidRPr="009C5973">
        <w:t>OPĆINA ŽIVINICE</w:t>
      </w:r>
    </w:p>
    <w:p w:rsidR="00DF512C" w:rsidRPr="00270E03" w:rsidRDefault="00DF512C" w:rsidP="00DF512C">
      <w:r w:rsidRPr="00270E03">
        <w:t xml:space="preserve">        </w:t>
      </w:r>
      <w:r w:rsidR="006D2A03">
        <w:rPr>
          <w:bCs/>
          <w:iCs/>
        </w:rPr>
        <w:t>______________</w:t>
      </w:r>
      <w:r w:rsidRPr="00270E03">
        <w:tab/>
      </w:r>
      <w:r w:rsidRPr="00270E03">
        <w:tab/>
      </w:r>
      <w:r w:rsidRPr="00270E03">
        <w:tab/>
      </w:r>
      <w:r w:rsidRPr="00270E03">
        <w:tab/>
        <w:t xml:space="preserve">                               </w:t>
      </w:r>
      <w:r>
        <w:t xml:space="preserve">   </w:t>
      </w:r>
      <w:r w:rsidRPr="00270E03">
        <w:t>Asim Aljić, dipl.prav.</w:t>
      </w:r>
    </w:p>
    <w:p w:rsidR="00DF512C" w:rsidRPr="00270E03" w:rsidRDefault="00DF512C" w:rsidP="00DF512C">
      <w:r w:rsidRPr="00270E03">
        <w:t xml:space="preserve">           </w:t>
      </w:r>
      <w:r>
        <w:t xml:space="preserve">  </w:t>
      </w:r>
      <w:r w:rsidRPr="00270E03">
        <w:t>Direktor</w:t>
      </w:r>
      <w:r w:rsidRPr="00270E03">
        <w:tab/>
      </w:r>
      <w:r w:rsidRPr="00270E03">
        <w:tab/>
      </w:r>
      <w:r w:rsidRPr="00270E03">
        <w:tab/>
      </w:r>
      <w:r w:rsidRPr="00270E03">
        <w:tab/>
      </w:r>
      <w:r w:rsidRPr="00270E03">
        <w:tab/>
      </w:r>
      <w:r w:rsidRPr="00270E03">
        <w:tab/>
      </w:r>
      <w:r w:rsidRPr="00270E03">
        <w:tab/>
        <w:t xml:space="preserve">            Općinski načelnik</w:t>
      </w:r>
    </w:p>
    <w:p w:rsidR="00DF512C" w:rsidRPr="00270E03" w:rsidRDefault="00DF512C" w:rsidP="00DF512C">
      <w:r w:rsidRPr="00270E03">
        <w:t>________________________</w:t>
      </w:r>
      <w:r w:rsidRPr="00270E03">
        <w:tab/>
      </w:r>
      <w:r w:rsidRPr="00270E03">
        <w:tab/>
      </w:r>
      <w:r w:rsidRPr="00270E03">
        <w:tab/>
      </w:r>
      <w:r w:rsidRPr="00270E03">
        <w:tab/>
      </w:r>
      <w:r>
        <w:t xml:space="preserve">     </w:t>
      </w:r>
      <w:r w:rsidRPr="00270E03">
        <w:t xml:space="preserve">     </w:t>
      </w:r>
      <w:r>
        <w:t xml:space="preserve">   </w:t>
      </w:r>
      <w:r w:rsidRPr="00270E03">
        <w:t>________________________</w:t>
      </w:r>
    </w:p>
    <w:p w:rsidR="00DF512C" w:rsidRPr="00270E03" w:rsidRDefault="00DF512C" w:rsidP="00DF512C">
      <w:r>
        <w:t>Broj: ______________</w:t>
      </w:r>
      <w:r w:rsidRPr="00270E03">
        <w:t xml:space="preserve">                                                                      Broj: 01 / 2 –05-89- ______/1</w:t>
      </w:r>
      <w:r w:rsidR="00D66A42">
        <w:t>8</w:t>
      </w:r>
      <w:r w:rsidRPr="00270E03">
        <w:t xml:space="preserve"> </w:t>
      </w:r>
    </w:p>
    <w:p w:rsidR="00DF512C" w:rsidRPr="00270E03" w:rsidRDefault="006D2A03" w:rsidP="00DF512C">
      <w:r>
        <w:t>Dana: ______</w:t>
      </w:r>
      <w:r w:rsidR="00DF512C">
        <w:t>.</w:t>
      </w:r>
      <w:r w:rsidR="00C35052">
        <w:t>2018</w:t>
      </w:r>
      <w:r w:rsidR="00DF512C" w:rsidRPr="00270E03">
        <w:t xml:space="preserve">.godine                                                            </w:t>
      </w:r>
      <w:r>
        <w:t xml:space="preserve">    Dana: _______</w:t>
      </w:r>
      <w:r w:rsidR="00DF512C" w:rsidRPr="00270E03">
        <w:t xml:space="preserve">. </w:t>
      </w:r>
      <w:r w:rsidR="00C35052">
        <w:t>2018</w:t>
      </w:r>
      <w:r w:rsidR="00DF512C" w:rsidRPr="00270E03">
        <w:t>.godine</w:t>
      </w:r>
    </w:p>
    <w:p w:rsidR="00DF512C" w:rsidRDefault="00DF512C" w:rsidP="00DF512C">
      <w:pPr>
        <w:spacing w:line="259" w:lineRule="auto"/>
        <w:ind w:right="627"/>
        <w:jc w:val="both"/>
        <w:rPr>
          <w:sz w:val="28"/>
          <w:szCs w:val="28"/>
        </w:rPr>
      </w:pPr>
    </w:p>
    <w:p w:rsidR="00E609CD" w:rsidRDefault="00E609CD" w:rsidP="00C5284A">
      <w:pPr>
        <w:spacing w:line="259" w:lineRule="auto"/>
        <w:ind w:right="627"/>
        <w:jc w:val="both"/>
        <w:rPr>
          <w:sz w:val="28"/>
          <w:szCs w:val="28"/>
        </w:rPr>
      </w:pPr>
    </w:p>
    <w:p w:rsidR="00156E49" w:rsidRDefault="00156E49" w:rsidP="00156E49">
      <w:pPr>
        <w:jc w:val="right"/>
      </w:pPr>
      <w:r>
        <w:tab/>
      </w:r>
      <w:r w:rsidRPr="000B1EB8">
        <w:rPr>
          <w:b/>
          <w:bCs/>
          <w:sz w:val="22"/>
          <w:szCs w:val="22"/>
          <w:lang w:val="bs-Latn-BA" w:eastAsia="en-US"/>
        </w:rPr>
        <w:t>(Aneks 1</w:t>
      </w:r>
      <w:r>
        <w:rPr>
          <w:b/>
          <w:bCs/>
          <w:sz w:val="22"/>
          <w:szCs w:val="22"/>
          <w:lang w:val="bs-Latn-BA" w:eastAsia="en-US"/>
        </w:rPr>
        <w:t>1</w:t>
      </w:r>
      <w:r w:rsidRPr="000B1EB8">
        <w:rPr>
          <w:b/>
          <w:bCs/>
          <w:sz w:val="22"/>
          <w:szCs w:val="22"/>
          <w:lang w:val="bs-Latn-BA" w:eastAsia="en-US"/>
        </w:rPr>
        <w:t>.)</w:t>
      </w:r>
    </w:p>
    <w:p w:rsidR="00C5284A" w:rsidRDefault="00C5284A" w:rsidP="00C5284A">
      <w:pPr>
        <w:spacing w:line="259" w:lineRule="auto"/>
        <w:ind w:right="627"/>
        <w:jc w:val="both"/>
        <w:rPr>
          <w:sz w:val="28"/>
          <w:szCs w:val="28"/>
        </w:rPr>
      </w:pPr>
    </w:p>
    <w:p w:rsidR="00C5284A" w:rsidRDefault="00C5284A" w:rsidP="00C5284A">
      <w:pPr>
        <w:spacing w:line="259" w:lineRule="auto"/>
        <w:ind w:right="627"/>
        <w:jc w:val="both"/>
        <w:rPr>
          <w:sz w:val="28"/>
          <w:szCs w:val="28"/>
        </w:rPr>
      </w:pPr>
    </w:p>
    <w:p w:rsidR="00C5284A" w:rsidRPr="00C62011" w:rsidRDefault="00C5284A" w:rsidP="00C5284A">
      <w:pPr>
        <w:spacing w:line="259" w:lineRule="auto"/>
        <w:ind w:right="627"/>
        <w:jc w:val="center"/>
      </w:pPr>
    </w:p>
    <w:p w:rsidR="00C5284A" w:rsidRPr="00676157" w:rsidRDefault="00C5284A" w:rsidP="00C5284A">
      <w:pPr>
        <w:spacing w:line="259" w:lineRule="auto"/>
        <w:ind w:right="627"/>
        <w:rPr>
          <w:b/>
        </w:rPr>
      </w:pPr>
      <w:r w:rsidRPr="00676157">
        <w:rPr>
          <w:b/>
        </w:rPr>
        <w:t>PONUĐAČ</w:t>
      </w:r>
    </w:p>
    <w:p w:rsidR="00C5284A" w:rsidRPr="00C62011" w:rsidRDefault="00C5284A" w:rsidP="00C5284A">
      <w:pPr>
        <w:spacing w:line="259" w:lineRule="auto"/>
        <w:ind w:right="627"/>
      </w:pPr>
      <w:r w:rsidRPr="00C62011">
        <w:t>_____________________</w:t>
      </w:r>
    </w:p>
    <w:p w:rsidR="00C5284A" w:rsidRPr="00C62011" w:rsidRDefault="00C5284A" w:rsidP="00C5284A">
      <w:pPr>
        <w:spacing w:line="259" w:lineRule="auto"/>
        <w:ind w:right="627"/>
      </w:pPr>
      <w:r w:rsidRPr="00C62011">
        <w:t>ID:________________________</w:t>
      </w:r>
    </w:p>
    <w:p w:rsidR="00C5284A" w:rsidRPr="00C62011" w:rsidRDefault="00C5284A" w:rsidP="00C5284A">
      <w:pPr>
        <w:spacing w:line="259" w:lineRule="auto"/>
        <w:ind w:right="627"/>
        <w:jc w:val="center"/>
      </w:pPr>
    </w:p>
    <w:p w:rsidR="00C5284A" w:rsidRPr="00C62011" w:rsidRDefault="00C5284A" w:rsidP="00C5284A">
      <w:pPr>
        <w:spacing w:line="259" w:lineRule="auto"/>
        <w:ind w:right="627"/>
      </w:pPr>
    </w:p>
    <w:p w:rsidR="00C5284A" w:rsidRPr="00C62011" w:rsidRDefault="00C5284A" w:rsidP="00C5284A">
      <w:pPr>
        <w:spacing w:line="259" w:lineRule="auto"/>
        <w:ind w:right="627"/>
      </w:pPr>
    </w:p>
    <w:p w:rsidR="00C5284A" w:rsidRPr="00C62011" w:rsidRDefault="00C5284A" w:rsidP="00C5284A">
      <w:pPr>
        <w:spacing w:line="259" w:lineRule="auto"/>
        <w:ind w:right="627"/>
      </w:pPr>
    </w:p>
    <w:p w:rsidR="00C5284A" w:rsidRPr="00C5284A" w:rsidRDefault="00C5284A" w:rsidP="00C5284A">
      <w:pPr>
        <w:spacing w:line="259" w:lineRule="auto"/>
        <w:ind w:right="627"/>
        <w:jc w:val="center"/>
        <w:rPr>
          <w:b/>
          <w:sz w:val="28"/>
          <w:szCs w:val="28"/>
        </w:rPr>
      </w:pPr>
      <w:r w:rsidRPr="00C5284A">
        <w:rPr>
          <w:b/>
          <w:sz w:val="28"/>
          <w:szCs w:val="28"/>
        </w:rPr>
        <w:t>I Z J A V A  O GARANCIJI</w:t>
      </w:r>
    </w:p>
    <w:p w:rsidR="00C5284A" w:rsidRDefault="00C5284A" w:rsidP="00C5284A">
      <w:pPr>
        <w:spacing w:line="259" w:lineRule="auto"/>
        <w:ind w:right="627"/>
      </w:pPr>
    </w:p>
    <w:p w:rsidR="00C5284A" w:rsidRPr="00C62011" w:rsidRDefault="00C5284A" w:rsidP="00C5284A">
      <w:pPr>
        <w:spacing w:line="259" w:lineRule="auto"/>
        <w:ind w:right="627"/>
      </w:pPr>
    </w:p>
    <w:p w:rsidR="00C5284A" w:rsidRPr="00C62011" w:rsidRDefault="00C5284A" w:rsidP="00C5284A">
      <w:pPr>
        <w:spacing w:line="259" w:lineRule="auto"/>
        <w:ind w:right="627"/>
        <w:jc w:val="both"/>
      </w:pPr>
      <w:r w:rsidRPr="00C62011">
        <w:t xml:space="preserve">     Kojom ponuđač  _________________</w:t>
      </w:r>
      <w:r w:rsidR="00F76110">
        <w:t>__________</w:t>
      </w:r>
      <w:r w:rsidRPr="00C62011">
        <w:t xml:space="preserve"> iz _______</w:t>
      </w:r>
      <w:r>
        <w:t>________</w:t>
      </w:r>
      <w:r w:rsidRPr="00C62011">
        <w:t xml:space="preserve"> izjavljuje da garantuje da </w:t>
      </w:r>
      <w:r w:rsidR="00D66A42">
        <w:t>je</w:t>
      </w:r>
      <w:r w:rsidRPr="00C62011">
        <w:t xml:space="preserve"> </w:t>
      </w:r>
      <w:r w:rsidR="00C35052">
        <w:rPr>
          <w:b/>
        </w:rPr>
        <w:t>sanitetsko vozil</w:t>
      </w:r>
      <w:r w:rsidR="00D66A42">
        <w:rPr>
          <w:b/>
        </w:rPr>
        <w:t>o</w:t>
      </w:r>
      <w:r w:rsidR="00C35052">
        <w:rPr>
          <w:b/>
        </w:rPr>
        <w:t xml:space="preserve"> za JZU Dom zdravlja Živinice</w:t>
      </w:r>
      <w:r w:rsidRPr="00C62011">
        <w:t>, a koj</w:t>
      </w:r>
      <w:r w:rsidR="00F76110">
        <w:t>a su</w:t>
      </w:r>
      <w:r w:rsidRPr="00C62011">
        <w:t xml:space="preserve"> predmet isporuke, mehanički i tehnički ispravn</w:t>
      </w:r>
      <w:r w:rsidR="00F76110">
        <w:t>a</w:t>
      </w:r>
      <w:r w:rsidRPr="00C62011">
        <w:t xml:space="preserve"> i da je obezbijeđen servis za njegovo redovno održavanje</w:t>
      </w:r>
      <w:r>
        <w:t xml:space="preserve"> te da se na mehaničke kvarove daje garancija u trajanju od </w:t>
      </w:r>
      <w:r w:rsidR="00F76110">
        <w:t>___ (___________</w:t>
      </w:r>
      <w:r w:rsidR="003D75CB">
        <w:t xml:space="preserve">) </w:t>
      </w:r>
      <w:r>
        <w:t>godin</w:t>
      </w:r>
      <w:r w:rsidR="00F76110">
        <w:t>a</w:t>
      </w:r>
      <w:r>
        <w:t xml:space="preserve"> dana od dana zaključenja Ugovora.</w:t>
      </w:r>
      <w:r w:rsidRPr="00C62011">
        <w:t>.</w:t>
      </w:r>
    </w:p>
    <w:p w:rsidR="00C5284A" w:rsidRPr="00C62011" w:rsidRDefault="00C5284A" w:rsidP="00C5284A">
      <w:pPr>
        <w:spacing w:line="259" w:lineRule="auto"/>
        <w:ind w:right="627"/>
        <w:jc w:val="both"/>
      </w:pPr>
      <w:r w:rsidRPr="00C62011">
        <w:t xml:space="preserve">     Ponuđač izjavljuje da će za garantni period od </w:t>
      </w:r>
      <w:r w:rsidR="00F76110">
        <w:t xml:space="preserve">____ </w:t>
      </w:r>
      <w:r w:rsidRPr="00C62011">
        <w:t>godin</w:t>
      </w:r>
      <w:r w:rsidR="00F76110">
        <w:t>a</w:t>
      </w:r>
      <w:r w:rsidRPr="00C62011">
        <w:t xml:space="preserve"> dana, računajući od dana prijema vozila od strane kupca, u slučaju bilo kakvog mehaničkog kvara na vozilu, ( a koji nije nastao usljed krajnjeg nemara ili nehata te nestručnog rukovanja) izvršiti servisiranje i otkloniti mehanički kvar o svom trošku, a na pismeni i obrazloženi zahtjev kupca</w:t>
      </w:r>
      <w:r>
        <w:t xml:space="preserve"> a kako je to regulisano Ugovorom.</w:t>
      </w:r>
      <w:r w:rsidRPr="00C62011">
        <w:t>.</w:t>
      </w:r>
    </w:p>
    <w:p w:rsidR="00C5284A" w:rsidRPr="00C62011" w:rsidRDefault="00C5284A" w:rsidP="00C5284A">
      <w:pPr>
        <w:spacing w:line="259" w:lineRule="auto"/>
        <w:ind w:right="627"/>
        <w:jc w:val="both"/>
      </w:pPr>
    </w:p>
    <w:p w:rsidR="00C5284A" w:rsidRPr="00C62011" w:rsidRDefault="00C5284A" w:rsidP="00C5284A">
      <w:pPr>
        <w:spacing w:line="259" w:lineRule="auto"/>
        <w:ind w:right="627"/>
        <w:jc w:val="center"/>
      </w:pPr>
      <w:r w:rsidRPr="00C62011">
        <w:t xml:space="preserve">   </w:t>
      </w:r>
    </w:p>
    <w:p w:rsidR="00C5284A" w:rsidRDefault="00C5284A" w:rsidP="00C5284A">
      <w:pPr>
        <w:spacing w:line="259" w:lineRule="auto"/>
        <w:ind w:right="627"/>
        <w:jc w:val="center"/>
      </w:pPr>
    </w:p>
    <w:p w:rsidR="00C5284A" w:rsidRPr="00C62011" w:rsidRDefault="00C5284A" w:rsidP="00C5284A">
      <w:pPr>
        <w:spacing w:line="259" w:lineRule="auto"/>
        <w:ind w:right="627"/>
        <w:jc w:val="center"/>
      </w:pPr>
    </w:p>
    <w:p w:rsidR="00C5284A" w:rsidRPr="00C62011" w:rsidRDefault="00C5284A" w:rsidP="00C5284A">
      <w:pPr>
        <w:spacing w:line="259" w:lineRule="auto"/>
        <w:ind w:right="627"/>
      </w:pPr>
      <w:r w:rsidRPr="00C62011">
        <w:t xml:space="preserve"> Mjesto i datum:___________________                                             P O N U Đ A Č        </w:t>
      </w:r>
    </w:p>
    <w:p w:rsidR="00C5284A" w:rsidRDefault="00C5284A" w:rsidP="00C5284A">
      <w:pPr>
        <w:spacing w:line="259" w:lineRule="auto"/>
        <w:ind w:right="627"/>
        <w:jc w:val="right"/>
        <w:rPr>
          <w:b/>
        </w:rPr>
      </w:pPr>
    </w:p>
    <w:p w:rsidR="00C5284A" w:rsidRDefault="00C5284A" w:rsidP="00C5284A">
      <w:pPr>
        <w:spacing w:line="259" w:lineRule="auto"/>
        <w:ind w:right="627"/>
        <w:jc w:val="right"/>
        <w:rPr>
          <w:b/>
        </w:rPr>
      </w:pPr>
    </w:p>
    <w:p w:rsidR="00C5284A" w:rsidRDefault="00C5284A" w:rsidP="00C5284A">
      <w:pPr>
        <w:spacing w:line="259" w:lineRule="auto"/>
        <w:ind w:right="627"/>
        <w:jc w:val="right"/>
        <w:rPr>
          <w:b/>
        </w:rPr>
      </w:pPr>
    </w:p>
    <w:p w:rsidR="00C5284A" w:rsidRDefault="00C5284A" w:rsidP="00C5284A">
      <w:pPr>
        <w:spacing w:line="259" w:lineRule="auto"/>
        <w:ind w:right="627"/>
        <w:jc w:val="right"/>
        <w:rPr>
          <w:b/>
        </w:rPr>
      </w:pPr>
    </w:p>
    <w:p w:rsidR="00C5284A" w:rsidRDefault="00C5284A" w:rsidP="00C5284A">
      <w:pPr>
        <w:spacing w:line="259" w:lineRule="auto"/>
        <w:ind w:right="627"/>
        <w:jc w:val="right"/>
        <w:rPr>
          <w:b/>
        </w:rPr>
      </w:pPr>
    </w:p>
    <w:p w:rsidR="00C5284A" w:rsidRDefault="00C5284A" w:rsidP="00C5284A">
      <w:pPr>
        <w:spacing w:line="259" w:lineRule="auto"/>
        <w:ind w:right="627"/>
        <w:jc w:val="right"/>
        <w:rPr>
          <w:b/>
        </w:rPr>
      </w:pPr>
    </w:p>
    <w:p w:rsidR="00C5284A" w:rsidRDefault="00C5284A" w:rsidP="00C5284A">
      <w:pPr>
        <w:spacing w:line="259" w:lineRule="auto"/>
        <w:ind w:right="627"/>
        <w:jc w:val="right"/>
        <w:rPr>
          <w:b/>
        </w:rPr>
      </w:pPr>
    </w:p>
    <w:p w:rsidR="00C5284A" w:rsidRDefault="00C5284A" w:rsidP="00C5284A">
      <w:pPr>
        <w:spacing w:line="259" w:lineRule="auto"/>
        <w:ind w:right="627"/>
        <w:jc w:val="both"/>
        <w:rPr>
          <w:sz w:val="28"/>
          <w:szCs w:val="28"/>
        </w:rPr>
      </w:pPr>
    </w:p>
    <w:p w:rsidR="00287558" w:rsidRDefault="00287558" w:rsidP="00C5284A">
      <w:pPr>
        <w:spacing w:line="259" w:lineRule="auto"/>
        <w:ind w:right="627"/>
        <w:jc w:val="both"/>
        <w:rPr>
          <w:sz w:val="28"/>
          <w:szCs w:val="28"/>
        </w:rPr>
      </w:pPr>
    </w:p>
    <w:p w:rsidR="00287558" w:rsidRDefault="00287558" w:rsidP="00C5284A">
      <w:pPr>
        <w:spacing w:line="259" w:lineRule="auto"/>
        <w:ind w:right="627"/>
        <w:jc w:val="both"/>
        <w:rPr>
          <w:sz w:val="28"/>
          <w:szCs w:val="28"/>
        </w:rPr>
      </w:pPr>
    </w:p>
    <w:p w:rsidR="00287558" w:rsidRDefault="00287558" w:rsidP="00C5284A">
      <w:pPr>
        <w:spacing w:line="259" w:lineRule="auto"/>
        <w:ind w:right="627"/>
        <w:jc w:val="both"/>
        <w:rPr>
          <w:sz w:val="28"/>
          <w:szCs w:val="28"/>
        </w:rPr>
      </w:pPr>
    </w:p>
    <w:p w:rsidR="00287558" w:rsidRDefault="00287558" w:rsidP="00C5284A">
      <w:pPr>
        <w:spacing w:line="259" w:lineRule="auto"/>
        <w:ind w:right="627"/>
        <w:jc w:val="both"/>
        <w:rPr>
          <w:sz w:val="28"/>
          <w:szCs w:val="28"/>
        </w:rPr>
      </w:pPr>
    </w:p>
    <w:p w:rsidR="00287558" w:rsidRDefault="00287558" w:rsidP="00C5284A">
      <w:pPr>
        <w:spacing w:line="259" w:lineRule="auto"/>
        <w:ind w:right="627"/>
        <w:jc w:val="both"/>
        <w:rPr>
          <w:sz w:val="28"/>
          <w:szCs w:val="28"/>
        </w:rPr>
      </w:pPr>
    </w:p>
    <w:p w:rsidR="00287558" w:rsidRDefault="00287558" w:rsidP="00C5284A">
      <w:pPr>
        <w:spacing w:line="259" w:lineRule="auto"/>
        <w:ind w:right="627"/>
        <w:jc w:val="both"/>
        <w:rPr>
          <w:sz w:val="28"/>
          <w:szCs w:val="28"/>
        </w:rPr>
      </w:pPr>
    </w:p>
    <w:p w:rsidR="00287558" w:rsidRDefault="00287558" w:rsidP="00C5284A">
      <w:pPr>
        <w:spacing w:line="259" w:lineRule="auto"/>
        <w:ind w:right="627"/>
        <w:jc w:val="both"/>
        <w:rPr>
          <w:sz w:val="28"/>
          <w:szCs w:val="28"/>
        </w:rPr>
      </w:pPr>
    </w:p>
    <w:p w:rsidR="00287558" w:rsidRDefault="00EE3494" w:rsidP="00C5284A">
      <w:pPr>
        <w:spacing w:line="259" w:lineRule="auto"/>
        <w:ind w:right="627"/>
        <w:jc w:val="both"/>
        <w:rPr>
          <w:sz w:val="28"/>
          <w:szCs w:val="28"/>
        </w:rPr>
      </w:pPr>
      <w:r>
        <w:rPr>
          <w:sz w:val="28"/>
          <w:szCs w:val="28"/>
        </w:rPr>
        <w:lastRenderedPageBreak/>
        <w:t>S A Ž E T A K</w:t>
      </w:r>
    </w:p>
    <w:p w:rsidR="00EE3494" w:rsidRDefault="00EE3494" w:rsidP="00C5284A">
      <w:pPr>
        <w:spacing w:line="259" w:lineRule="auto"/>
        <w:ind w:right="627"/>
        <w:jc w:val="both"/>
        <w:rPr>
          <w:sz w:val="28"/>
          <w:szCs w:val="28"/>
        </w:rPr>
      </w:pPr>
    </w:p>
    <w:p w:rsidR="00287558" w:rsidRDefault="00287558" w:rsidP="00287558">
      <w:pPr>
        <w:autoSpaceDE w:val="0"/>
        <w:autoSpaceDN w:val="0"/>
        <w:adjustRightInd w:val="0"/>
        <w:rPr>
          <w:rFonts w:ascii="Calibri-Bold" w:eastAsia="Calibri" w:hAnsi="Calibri-Bold" w:cs="Calibri-Bold"/>
          <w:b/>
          <w:bCs/>
          <w:sz w:val="32"/>
          <w:szCs w:val="32"/>
        </w:rPr>
      </w:pPr>
      <w:r>
        <w:rPr>
          <w:rFonts w:ascii="Calibri-Bold" w:eastAsia="Calibri" w:hAnsi="Calibri-Bold" w:cs="Calibri-Bold"/>
          <w:b/>
          <w:bCs/>
          <w:sz w:val="32"/>
          <w:szCs w:val="32"/>
        </w:rPr>
        <w:t>OBAVJEŠTENJE O NABAVCI</w:t>
      </w:r>
    </w:p>
    <w:p w:rsidR="00287558" w:rsidRDefault="00287558" w:rsidP="00287558">
      <w:pPr>
        <w:autoSpaceDE w:val="0"/>
        <w:autoSpaceDN w:val="0"/>
        <w:adjustRightInd w:val="0"/>
        <w:rPr>
          <w:rFonts w:ascii="Calibri-Bold" w:eastAsia="Calibri" w:hAnsi="Calibri-Bold" w:cs="Calibri-Bold"/>
          <w:b/>
          <w:bCs/>
          <w:sz w:val="32"/>
          <w:szCs w:val="32"/>
        </w:rPr>
      </w:pPr>
      <w:r>
        <w:rPr>
          <w:rFonts w:ascii="Calibri-Bold" w:eastAsia="Calibri" w:hAnsi="Calibri-Bold" w:cs="Calibri-Bold"/>
          <w:b/>
          <w:bCs/>
          <w:sz w:val="32"/>
          <w:szCs w:val="32"/>
        </w:rPr>
        <w:t>430-1-1-75-3-28/18</w:t>
      </w:r>
    </w:p>
    <w:p w:rsidR="00287558" w:rsidRDefault="00287558" w:rsidP="00287558">
      <w:pPr>
        <w:autoSpaceDE w:val="0"/>
        <w:autoSpaceDN w:val="0"/>
        <w:adjustRightInd w:val="0"/>
        <w:rPr>
          <w:rFonts w:ascii="Calibri" w:eastAsia="Calibri" w:hAnsi="Calibri" w:cs="Calibri"/>
        </w:rPr>
      </w:pPr>
      <w:r>
        <w:rPr>
          <w:rFonts w:ascii="Calibri-Bold" w:eastAsia="Calibri" w:hAnsi="Calibri-Bold" w:cs="Calibri-Bold"/>
          <w:b/>
          <w:bCs/>
        </w:rPr>
        <w:t>Datum i vrijeme slanja obavještenja na objavu:</w:t>
      </w:r>
      <w:r>
        <w:rPr>
          <w:rFonts w:ascii="Calibri" w:eastAsia="Calibri" w:hAnsi="Calibri" w:cs="Calibri"/>
        </w:rPr>
        <w:t>23.4.2018. u 12:48</w:t>
      </w:r>
    </w:p>
    <w:p w:rsidR="00287558" w:rsidRDefault="00287558" w:rsidP="00287558">
      <w:pPr>
        <w:autoSpaceDE w:val="0"/>
        <w:autoSpaceDN w:val="0"/>
        <w:adjustRightInd w:val="0"/>
        <w:rPr>
          <w:rFonts w:ascii="Calibri-Bold" w:eastAsia="Calibri" w:hAnsi="Calibri-Bold" w:cs="Calibri-Bold"/>
          <w:b/>
          <w:bCs/>
        </w:rPr>
      </w:pPr>
      <w:r>
        <w:rPr>
          <w:rFonts w:ascii="Calibri-Bold" w:eastAsia="Calibri" w:hAnsi="Calibri-Bold" w:cs="Calibri-Bold"/>
          <w:b/>
          <w:bCs/>
        </w:rPr>
        <w:t>ODJELJAK I: UGOVORNI ORGAN</w:t>
      </w:r>
    </w:p>
    <w:p w:rsidR="00287558" w:rsidRDefault="00287558" w:rsidP="00287558">
      <w:pPr>
        <w:autoSpaceDE w:val="0"/>
        <w:autoSpaceDN w:val="0"/>
        <w:adjustRightInd w:val="0"/>
        <w:rPr>
          <w:rFonts w:ascii="Calibri-Bold" w:eastAsia="Calibri" w:hAnsi="Calibri-Bold" w:cs="Calibri-Bold"/>
          <w:b/>
          <w:bCs/>
        </w:rPr>
      </w:pPr>
      <w:r>
        <w:rPr>
          <w:rFonts w:ascii="Calibri-Bold" w:eastAsia="Calibri" w:hAnsi="Calibri-Bold" w:cs="Calibri-Bold"/>
          <w:b/>
          <w:bCs/>
        </w:rPr>
        <w:t>I 1. Podaci o ugovornom organu</w:t>
      </w:r>
    </w:p>
    <w:p w:rsidR="00287558" w:rsidRDefault="00287558" w:rsidP="00287558">
      <w:pPr>
        <w:autoSpaceDE w:val="0"/>
        <w:autoSpaceDN w:val="0"/>
        <w:adjustRightInd w:val="0"/>
        <w:rPr>
          <w:rFonts w:ascii="Calibri" w:eastAsia="Calibri" w:hAnsi="Calibri" w:cs="Calibri"/>
        </w:rPr>
      </w:pPr>
      <w:r>
        <w:rPr>
          <w:rFonts w:ascii="Calibri" w:eastAsia="Calibri" w:hAnsi="Calibri" w:cs="Calibri"/>
        </w:rPr>
        <w:t>Naziv: OPĆINA ŽIVINICE</w:t>
      </w:r>
    </w:p>
    <w:p w:rsidR="00287558" w:rsidRDefault="00287558" w:rsidP="00287558">
      <w:pPr>
        <w:autoSpaceDE w:val="0"/>
        <w:autoSpaceDN w:val="0"/>
        <w:adjustRightInd w:val="0"/>
        <w:rPr>
          <w:rFonts w:ascii="Calibri" w:eastAsia="Calibri" w:hAnsi="Calibri" w:cs="Calibri"/>
        </w:rPr>
      </w:pPr>
      <w:r>
        <w:rPr>
          <w:rFonts w:ascii="Calibri" w:eastAsia="Calibri" w:hAnsi="Calibri" w:cs="Calibri"/>
        </w:rPr>
        <w:t>IDB/JIB: 4209579210002</w:t>
      </w:r>
    </w:p>
    <w:p w:rsidR="00287558" w:rsidRDefault="00287558" w:rsidP="00287558">
      <w:pPr>
        <w:autoSpaceDE w:val="0"/>
        <w:autoSpaceDN w:val="0"/>
        <w:adjustRightInd w:val="0"/>
        <w:rPr>
          <w:rFonts w:ascii="Calibri" w:eastAsia="Calibri" w:hAnsi="Calibri" w:cs="Calibri"/>
        </w:rPr>
      </w:pPr>
      <w:r>
        <w:rPr>
          <w:rFonts w:ascii="Calibri" w:eastAsia="Calibri" w:hAnsi="Calibri" w:cs="Calibri"/>
        </w:rPr>
        <w:t>Kontakt osoba: Fahrudin Kuljaninović</w:t>
      </w:r>
    </w:p>
    <w:p w:rsidR="00287558" w:rsidRDefault="00287558" w:rsidP="00287558">
      <w:pPr>
        <w:autoSpaceDE w:val="0"/>
        <w:autoSpaceDN w:val="0"/>
        <w:adjustRightInd w:val="0"/>
        <w:rPr>
          <w:rFonts w:ascii="Calibri" w:eastAsia="Calibri" w:hAnsi="Calibri" w:cs="Calibri"/>
        </w:rPr>
      </w:pPr>
      <w:r>
        <w:rPr>
          <w:rFonts w:ascii="Calibri" w:eastAsia="Calibri" w:hAnsi="Calibri" w:cs="Calibri"/>
        </w:rPr>
        <w:t>Telefon: (035) 743-300</w:t>
      </w:r>
    </w:p>
    <w:p w:rsidR="00287558" w:rsidRDefault="00287558" w:rsidP="00287558">
      <w:pPr>
        <w:autoSpaceDE w:val="0"/>
        <w:autoSpaceDN w:val="0"/>
        <w:adjustRightInd w:val="0"/>
        <w:rPr>
          <w:rFonts w:ascii="Calibri-Bold" w:eastAsia="Calibri" w:hAnsi="Calibri-Bold" w:cs="Calibri-Bold"/>
          <w:b/>
          <w:bCs/>
        </w:rPr>
      </w:pPr>
      <w:r>
        <w:rPr>
          <w:rFonts w:ascii="Calibri-Bold" w:eastAsia="Calibri" w:hAnsi="Calibri-Bold" w:cs="Calibri-Bold"/>
          <w:b/>
          <w:bCs/>
        </w:rPr>
        <w:t>ODJELJAK II: PREDMET UGOVORA</w:t>
      </w:r>
    </w:p>
    <w:p w:rsidR="00287558" w:rsidRDefault="00287558" w:rsidP="00287558">
      <w:pPr>
        <w:autoSpaceDE w:val="0"/>
        <w:autoSpaceDN w:val="0"/>
        <w:adjustRightInd w:val="0"/>
        <w:rPr>
          <w:rFonts w:ascii="Calibri-Bold" w:eastAsia="Calibri" w:hAnsi="Calibri-Bold" w:cs="Calibri-Bold"/>
          <w:b/>
          <w:bCs/>
        </w:rPr>
      </w:pPr>
      <w:r>
        <w:rPr>
          <w:rFonts w:ascii="Calibri-Bold" w:eastAsia="Calibri" w:hAnsi="Calibri-Bold" w:cs="Calibri-Bold"/>
          <w:b/>
          <w:bCs/>
        </w:rPr>
        <w:t>II 1. Vrsta ugovora</w:t>
      </w:r>
    </w:p>
    <w:p w:rsidR="00287558" w:rsidRDefault="00287558" w:rsidP="00287558">
      <w:pPr>
        <w:autoSpaceDE w:val="0"/>
        <w:autoSpaceDN w:val="0"/>
        <w:adjustRightInd w:val="0"/>
        <w:rPr>
          <w:rFonts w:ascii="Calibri" w:eastAsia="Calibri" w:hAnsi="Calibri" w:cs="Calibri"/>
        </w:rPr>
      </w:pPr>
      <w:r>
        <w:rPr>
          <w:rFonts w:ascii="Calibri" w:eastAsia="Calibri" w:hAnsi="Calibri" w:cs="Calibri"/>
        </w:rPr>
        <w:t>Robe, Kupovina</w:t>
      </w:r>
    </w:p>
    <w:p w:rsidR="00287558" w:rsidRDefault="00287558" w:rsidP="00287558">
      <w:pPr>
        <w:autoSpaceDE w:val="0"/>
        <w:autoSpaceDN w:val="0"/>
        <w:adjustRightInd w:val="0"/>
        <w:rPr>
          <w:rFonts w:ascii="Calibri-Bold" w:eastAsia="Calibri" w:hAnsi="Calibri-Bold" w:cs="Calibri-Bold"/>
          <w:b/>
          <w:bCs/>
        </w:rPr>
      </w:pPr>
      <w:r>
        <w:rPr>
          <w:rFonts w:ascii="Calibri-Bold" w:eastAsia="Calibri" w:hAnsi="Calibri-Bold" w:cs="Calibri-Bold"/>
          <w:b/>
          <w:bCs/>
        </w:rPr>
        <w:t>II 2. Podjela na lotove</w:t>
      </w:r>
    </w:p>
    <w:p w:rsidR="00287558" w:rsidRDefault="00287558" w:rsidP="00287558">
      <w:pPr>
        <w:autoSpaceDE w:val="0"/>
        <w:autoSpaceDN w:val="0"/>
        <w:adjustRightInd w:val="0"/>
        <w:rPr>
          <w:rFonts w:ascii="Calibri" w:eastAsia="Calibri" w:hAnsi="Calibri" w:cs="Calibri"/>
        </w:rPr>
      </w:pPr>
      <w:r>
        <w:rPr>
          <w:rFonts w:ascii="Calibri" w:eastAsia="Calibri" w:hAnsi="Calibri" w:cs="Calibri"/>
        </w:rPr>
        <w:t>Ne</w:t>
      </w:r>
    </w:p>
    <w:p w:rsidR="00287558" w:rsidRDefault="00287558" w:rsidP="00287558">
      <w:pPr>
        <w:autoSpaceDE w:val="0"/>
        <w:autoSpaceDN w:val="0"/>
        <w:adjustRightInd w:val="0"/>
        <w:rPr>
          <w:rFonts w:ascii="Calibri-Bold" w:eastAsia="Calibri" w:hAnsi="Calibri-Bold" w:cs="Calibri-Bold"/>
          <w:b/>
          <w:bCs/>
        </w:rPr>
      </w:pPr>
      <w:r>
        <w:rPr>
          <w:rFonts w:ascii="Calibri-Bold" w:eastAsia="Calibri" w:hAnsi="Calibri-Bold" w:cs="Calibri-Bold"/>
          <w:b/>
          <w:bCs/>
        </w:rPr>
        <w:t>II 4. Opis</w:t>
      </w:r>
    </w:p>
    <w:p w:rsidR="00287558" w:rsidRDefault="00287558" w:rsidP="00287558">
      <w:pPr>
        <w:autoSpaceDE w:val="0"/>
        <w:autoSpaceDN w:val="0"/>
        <w:adjustRightInd w:val="0"/>
        <w:rPr>
          <w:rFonts w:ascii="Calibri" w:eastAsia="Calibri" w:hAnsi="Calibri" w:cs="Calibri"/>
        </w:rPr>
      </w:pPr>
      <w:r>
        <w:rPr>
          <w:rFonts w:ascii="Calibri" w:eastAsia="Calibri" w:hAnsi="Calibri" w:cs="Calibri"/>
        </w:rPr>
        <w:t>II 4.a. Naziv predmeta ugovora</w:t>
      </w:r>
    </w:p>
    <w:p w:rsidR="00287558" w:rsidRDefault="00287558" w:rsidP="00287558">
      <w:pPr>
        <w:autoSpaceDE w:val="0"/>
        <w:autoSpaceDN w:val="0"/>
        <w:adjustRightInd w:val="0"/>
        <w:rPr>
          <w:rFonts w:ascii="Calibri" w:eastAsia="Calibri" w:hAnsi="Calibri" w:cs="Calibri"/>
        </w:rPr>
      </w:pPr>
      <w:r>
        <w:rPr>
          <w:rFonts w:ascii="Calibri" w:eastAsia="Calibri" w:hAnsi="Calibri" w:cs="Calibri"/>
        </w:rPr>
        <w:t>Nabavka sanitetskog vozila za JZU Dom zdravlja Živinice</w:t>
      </w:r>
    </w:p>
    <w:p w:rsidR="00287558" w:rsidRDefault="00287558" w:rsidP="00287558">
      <w:pPr>
        <w:autoSpaceDE w:val="0"/>
        <w:autoSpaceDN w:val="0"/>
        <w:adjustRightInd w:val="0"/>
        <w:rPr>
          <w:rFonts w:ascii="Calibri" w:eastAsia="Calibri" w:hAnsi="Calibri" w:cs="Calibri"/>
        </w:rPr>
      </w:pPr>
      <w:r>
        <w:rPr>
          <w:rFonts w:ascii="Calibri" w:eastAsia="Calibri" w:hAnsi="Calibri" w:cs="Calibri"/>
        </w:rPr>
        <w:t>II 4.c. Jedinstveni rječnik javne nabavke (JRJN)</w:t>
      </w:r>
    </w:p>
    <w:p w:rsidR="00287558" w:rsidRDefault="00287558" w:rsidP="00287558">
      <w:pPr>
        <w:autoSpaceDE w:val="0"/>
        <w:autoSpaceDN w:val="0"/>
        <w:adjustRightInd w:val="0"/>
        <w:rPr>
          <w:rFonts w:ascii="Calibri" w:eastAsia="Calibri" w:hAnsi="Calibri" w:cs="Calibri"/>
        </w:rPr>
      </w:pPr>
      <w:r>
        <w:rPr>
          <w:rFonts w:ascii="Calibri" w:eastAsia="Calibri" w:hAnsi="Calibri" w:cs="Calibri"/>
        </w:rPr>
        <w:t>34114121-3</w:t>
      </w:r>
    </w:p>
    <w:p w:rsidR="00287558" w:rsidRDefault="00287558" w:rsidP="00287558">
      <w:pPr>
        <w:autoSpaceDE w:val="0"/>
        <w:autoSpaceDN w:val="0"/>
        <w:adjustRightInd w:val="0"/>
        <w:rPr>
          <w:rFonts w:ascii="Calibri-Bold" w:eastAsia="Calibri" w:hAnsi="Calibri-Bold" w:cs="Calibri-Bold"/>
          <w:b/>
          <w:bCs/>
        </w:rPr>
      </w:pPr>
      <w:r>
        <w:rPr>
          <w:rFonts w:ascii="Calibri-Bold" w:eastAsia="Calibri" w:hAnsi="Calibri-Bold" w:cs="Calibri-Bold"/>
          <w:b/>
          <w:bCs/>
        </w:rPr>
        <w:t>II 9. Trajanje ugovora ili rok izvršenja</w:t>
      </w:r>
    </w:p>
    <w:p w:rsidR="00287558" w:rsidRDefault="00287558" w:rsidP="00287558">
      <w:pPr>
        <w:autoSpaceDE w:val="0"/>
        <w:autoSpaceDN w:val="0"/>
        <w:adjustRightInd w:val="0"/>
        <w:rPr>
          <w:rFonts w:ascii="Calibri" w:eastAsia="Calibri" w:hAnsi="Calibri" w:cs="Calibri"/>
        </w:rPr>
      </w:pPr>
      <w:r>
        <w:rPr>
          <w:rFonts w:ascii="Calibri" w:eastAsia="Calibri" w:hAnsi="Calibri" w:cs="Calibri"/>
        </w:rPr>
        <w:t>30 dana</w:t>
      </w:r>
    </w:p>
    <w:p w:rsidR="00287558" w:rsidRDefault="00287558" w:rsidP="00287558">
      <w:pPr>
        <w:autoSpaceDE w:val="0"/>
        <w:autoSpaceDN w:val="0"/>
        <w:adjustRightInd w:val="0"/>
        <w:rPr>
          <w:rFonts w:ascii="Calibri-Bold" w:eastAsia="Calibri" w:hAnsi="Calibri-Bold" w:cs="Calibri-Bold"/>
          <w:b/>
          <w:bCs/>
        </w:rPr>
      </w:pPr>
      <w:r>
        <w:rPr>
          <w:rFonts w:ascii="Calibri-Bold" w:eastAsia="Calibri" w:hAnsi="Calibri-Bold" w:cs="Calibri-Bold"/>
          <w:b/>
          <w:bCs/>
        </w:rPr>
        <w:t>ODJELJAK IV: POSTUPAK</w:t>
      </w:r>
    </w:p>
    <w:p w:rsidR="00287558" w:rsidRDefault="00287558" w:rsidP="00287558">
      <w:pPr>
        <w:autoSpaceDE w:val="0"/>
        <w:autoSpaceDN w:val="0"/>
        <w:adjustRightInd w:val="0"/>
        <w:rPr>
          <w:rFonts w:ascii="Calibri-Bold" w:eastAsia="Calibri" w:hAnsi="Calibri-Bold" w:cs="Calibri-Bold"/>
          <w:b/>
          <w:bCs/>
        </w:rPr>
      </w:pPr>
      <w:r>
        <w:rPr>
          <w:rFonts w:ascii="Calibri-Bold" w:eastAsia="Calibri" w:hAnsi="Calibri-Bold" w:cs="Calibri-Bold"/>
          <w:b/>
          <w:bCs/>
        </w:rPr>
        <w:t>IV 1. Vrsta postupka</w:t>
      </w:r>
    </w:p>
    <w:p w:rsidR="00287558" w:rsidRDefault="00287558" w:rsidP="00287558">
      <w:pPr>
        <w:autoSpaceDE w:val="0"/>
        <w:autoSpaceDN w:val="0"/>
        <w:adjustRightInd w:val="0"/>
        <w:rPr>
          <w:rFonts w:ascii="Calibri" w:eastAsia="Calibri" w:hAnsi="Calibri" w:cs="Calibri"/>
        </w:rPr>
      </w:pPr>
      <w:r>
        <w:rPr>
          <w:rFonts w:ascii="Calibri" w:eastAsia="Calibri" w:hAnsi="Calibri" w:cs="Calibri"/>
        </w:rPr>
        <w:t>Otvoreni postupak</w:t>
      </w:r>
    </w:p>
    <w:p w:rsidR="00287558" w:rsidRDefault="00287558" w:rsidP="00287558">
      <w:pPr>
        <w:autoSpaceDE w:val="0"/>
        <w:autoSpaceDN w:val="0"/>
        <w:adjustRightInd w:val="0"/>
        <w:rPr>
          <w:rFonts w:ascii="Calibri-Bold" w:eastAsia="Calibri" w:hAnsi="Calibri-Bold" w:cs="Calibri-Bold"/>
          <w:b/>
          <w:bCs/>
        </w:rPr>
      </w:pPr>
      <w:r>
        <w:rPr>
          <w:rFonts w:ascii="Calibri-Bold" w:eastAsia="Calibri" w:hAnsi="Calibri-Bold" w:cs="Calibri-Bold"/>
          <w:b/>
          <w:bCs/>
        </w:rPr>
        <w:t>IV 2. Kriterij za dodjelu ugovora</w:t>
      </w:r>
    </w:p>
    <w:p w:rsidR="00287558" w:rsidRDefault="00287558" w:rsidP="00287558">
      <w:pPr>
        <w:autoSpaceDE w:val="0"/>
        <w:autoSpaceDN w:val="0"/>
        <w:adjustRightInd w:val="0"/>
        <w:rPr>
          <w:rFonts w:ascii="Calibri" w:eastAsia="Calibri" w:hAnsi="Calibri" w:cs="Calibri"/>
        </w:rPr>
      </w:pPr>
      <w:r>
        <w:rPr>
          <w:rFonts w:ascii="Calibri" w:eastAsia="Calibri" w:hAnsi="Calibri" w:cs="Calibri"/>
        </w:rPr>
        <w:t>Najniža cijena</w:t>
      </w:r>
    </w:p>
    <w:p w:rsidR="00287558" w:rsidRDefault="00287558" w:rsidP="00287558">
      <w:pPr>
        <w:autoSpaceDE w:val="0"/>
        <w:autoSpaceDN w:val="0"/>
        <w:adjustRightInd w:val="0"/>
        <w:rPr>
          <w:rFonts w:ascii="Calibri-Bold" w:eastAsia="Calibri" w:hAnsi="Calibri-Bold" w:cs="Calibri-Bold"/>
          <w:b/>
          <w:bCs/>
        </w:rPr>
      </w:pPr>
      <w:r>
        <w:rPr>
          <w:rFonts w:ascii="Calibri-Bold" w:eastAsia="Calibri" w:hAnsi="Calibri-Bold" w:cs="Calibri-Bold"/>
          <w:b/>
          <w:bCs/>
        </w:rPr>
        <w:t>IV 3. Uslovi preuzimanja/dostave zahtjeva za tendersku dokumentaciju</w:t>
      </w:r>
    </w:p>
    <w:p w:rsidR="00287558" w:rsidRDefault="00287558" w:rsidP="00287558">
      <w:pPr>
        <w:autoSpaceDE w:val="0"/>
        <w:autoSpaceDN w:val="0"/>
        <w:adjustRightInd w:val="0"/>
        <w:rPr>
          <w:rFonts w:ascii="Calibri" w:eastAsia="Calibri" w:hAnsi="Calibri" w:cs="Calibri"/>
        </w:rPr>
      </w:pPr>
      <w:r>
        <w:rPr>
          <w:rFonts w:ascii="Calibri" w:eastAsia="Calibri" w:hAnsi="Calibri" w:cs="Calibri"/>
        </w:rPr>
        <w:t>5.5.2018.</w:t>
      </w:r>
    </w:p>
    <w:p w:rsidR="00287558" w:rsidRDefault="00287558" w:rsidP="00287558">
      <w:pPr>
        <w:autoSpaceDE w:val="0"/>
        <w:autoSpaceDN w:val="0"/>
        <w:adjustRightInd w:val="0"/>
        <w:rPr>
          <w:rFonts w:ascii="Calibri-Bold" w:eastAsia="Calibri" w:hAnsi="Calibri-Bold" w:cs="Calibri-Bold"/>
          <w:b/>
          <w:bCs/>
        </w:rPr>
      </w:pPr>
      <w:r>
        <w:rPr>
          <w:rFonts w:ascii="Calibri-Bold" w:eastAsia="Calibri" w:hAnsi="Calibri-Bold" w:cs="Calibri-Bold"/>
          <w:b/>
          <w:bCs/>
        </w:rPr>
        <w:t>IV 6. Rok za prijem ponuda/zahtjeva za učešće</w:t>
      </w:r>
    </w:p>
    <w:p w:rsidR="00287558" w:rsidRDefault="00287558" w:rsidP="00287558">
      <w:pPr>
        <w:autoSpaceDE w:val="0"/>
        <w:autoSpaceDN w:val="0"/>
        <w:adjustRightInd w:val="0"/>
        <w:rPr>
          <w:rFonts w:ascii="Calibri" w:eastAsia="Calibri" w:hAnsi="Calibri" w:cs="Calibri"/>
        </w:rPr>
      </w:pPr>
      <w:r>
        <w:rPr>
          <w:rFonts w:ascii="Calibri" w:eastAsia="Calibri" w:hAnsi="Calibri" w:cs="Calibri"/>
        </w:rPr>
        <w:t>Datum i vrijeme: 16.5.2018. 12:00:00</w:t>
      </w:r>
    </w:p>
    <w:p w:rsidR="00287558" w:rsidRDefault="00287558" w:rsidP="00287558">
      <w:pPr>
        <w:autoSpaceDE w:val="0"/>
        <w:autoSpaceDN w:val="0"/>
        <w:adjustRightInd w:val="0"/>
        <w:rPr>
          <w:rFonts w:ascii="Calibri-Bold" w:eastAsia="Calibri" w:hAnsi="Calibri-Bold" w:cs="Calibri-Bold"/>
          <w:b/>
          <w:bCs/>
        </w:rPr>
      </w:pPr>
      <w:r>
        <w:rPr>
          <w:rFonts w:ascii="Calibri-Bold" w:eastAsia="Calibri" w:hAnsi="Calibri-Bold" w:cs="Calibri-Bold"/>
          <w:b/>
          <w:bCs/>
        </w:rPr>
        <w:t>IV 7. Rok, adresa i mjesto otvaranja ponuda</w:t>
      </w:r>
    </w:p>
    <w:p w:rsidR="00287558" w:rsidRDefault="00287558" w:rsidP="00287558">
      <w:pPr>
        <w:autoSpaceDE w:val="0"/>
        <w:autoSpaceDN w:val="0"/>
        <w:adjustRightInd w:val="0"/>
        <w:rPr>
          <w:rFonts w:ascii="Calibri" w:eastAsia="Calibri" w:hAnsi="Calibri" w:cs="Calibri"/>
        </w:rPr>
      </w:pPr>
      <w:r>
        <w:rPr>
          <w:rFonts w:ascii="Calibri" w:eastAsia="Calibri" w:hAnsi="Calibri" w:cs="Calibri"/>
        </w:rPr>
        <w:t>Datum i vrijeme: 16.5.2018. 12:30:00</w:t>
      </w:r>
    </w:p>
    <w:p w:rsidR="00287558" w:rsidRDefault="00287558" w:rsidP="00287558">
      <w:pPr>
        <w:spacing w:line="259" w:lineRule="auto"/>
        <w:ind w:right="627"/>
        <w:jc w:val="both"/>
        <w:rPr>
          <w:sz w:val="28"/>
          <w:szCs w:val="28"/>
        </w:rPr>
      </w:pPr>
      <w:r>
        <w:rPr>
          <w:rFonts w:ascii="Calibri" w:eastAsia="Calibri" w:hAnsi="Calibri" w:cs="Calibri"/>
        </w:rPr>
        <w:t>Adresa i mjesto: Ulica Alije Izetbegovića br. 28 –Živinice (Mala sala za sastanke)</w:t>
      </w:r>
    </w:p>
    <w:sectPr w:rsidR="00287558" w:rsidSect="002C221D">
      <w:footerReference w:type="default" r:id="rId8"/>
      <w:pgSz w:w="11906" w:h="16838"/>
      <w:pgMar w:top="1134" w:right="1134"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260D" w:rsidRDefault="00CC260D" w:rsidP="00BC34CA">
      <w:r>
        <w:separator/>
      </w:r>
    </w:p>
  </w:endnote>
  <w:endnote w:type="continuationSeparator" w:id="0">
    <w:p w:rsidR="00CC260D" w:rsidRDefault="00CC260D" w:rsidP="00BC3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Arial">
    <w:altName w:val="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libri-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7558" w:rsidRDefault="00287558" w:rsidP="002C221D">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D77F6">
      <w:rPr>
        <w:rStyle w:val="PageNumber"/>
        <w:noProof/>
      </w:rPr>
      <w:t>32</w:t>
    </w:r>
    <w:r>
      <w:rPr>
        <w:rStyle w:val="PageNumber"/>
      </w:rPr>
      <w:fldChar w:fldCharType="end"/>
    </w:r>
  </w:p>
  <w:p w:rsidR="00287558" w:rsidRDefault="00287558" w:rsidP="00911770">
    <w:pPr>
      <w:pStyle w:val="Footer"/>
      <w:ind w:right="360"/>
      <w:jc w:val="center"/>
    </w:pPr>
    <w:r>
      <w:rPr>
        <w:sz w:val="20"/>
        <w:szCs w:val="20"/>
        <w:shd w:val="clear" w:color="auto" w:fill="FFFF00"/>
      </w:rPr>
      <w:t xml:space="preserve">Općina Živinice – Ul. A.Izetbegovića br.28, 75270 – Tel./fax 035/772-125; tel. 743-303,743-370, 743-325 E-mail: </w:t>
    </w:r>
    <w:hyperlink r:id="rId1" w:history="1">
      <w:r>
        <w:rPr>
          <w:rStyle w:val="Hyperlink"/>
          <w:sz w:val="20"/>
          <w:szCs w:val="20"/>
          <w:shd w:val="clear" w:color="auto" w:fill="FFFF00"/>
        </w:rPr>
        <w:t>info@opcinazivinice.org</w:t>
      </w:r>
    </w:hyperlink>
    <w:r>
      <w:rPr>
        <w:sz w:val="20"/>
        <w:szCs w:val="20"/>
        <w:shd w:val="clear" w:color="auto" w:fill="FFFF00"/>
      </w:rPr>
      <w:t xml:space="preserve"> ; web stranica: </w:t>
    </w:r>
    <w:hyperlink r:id="rId2" w:history="1">
      <w:r>
        <w:rPr>
          <w:rStyle w:val="Hyperlink"/>
          <w:sz w:val="20"/>
          <w:szCs w:val="20"/>
          <w:shd w:val="clear" w:color="auto" w:fill="FFFF00"/>
        </w:rPr>
        <w:t>www.opcinazivinice.org</w:t>
      </w:r>
    </w:hyperlink>
  </w:p>
  <w:p w:rsidR="00287558" w:rsidRDefault="002875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260D" w:rsidRDefault="00CC260D" w:rsidP="00BC34CA">
      <w:r>
        <w:separator/>
      </w:r>
    </w:p>
  </w:footnote>
  <w:footnote w:type="continuationSeparator" w:id="0">
    <w:p w:rsidR="00CC260D" w:rsidRDefault="00CC260D" w:rsidP="00BC34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B"/>
    <w:multiLevelType w:val="multilevel"/>
    <w:tmpl w:val="0000000B"/>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10984059"/>
    <w:multiLevelType w:val="hybridMultilevel"/>
    <w:tmpl w:val="8B129ECC"/>
    <w:lvl w:ilvl="0" w:tplc="9C2EF68C">
      <w:start w:val="1"/>
      <w:numFmt w:val="decimal"/>
      <w:lvlText w:val="ANEKS  %1."/>
      <w:lvlJc w:val="left"/>
      <w:pPr>
        <w:ind w:left="360" w:hanging="360"/>
      </w:pPr>
      <w:rPr>
        <w:rFonts w:hint="default"/>
      </w:rPr>
    </w:lvl>
    <w:lvl w:ilvl="1" w:tplc="141A0019">
      <w:start w:val="1"/>
      <w:numFmt w:val="lowerLetter"/>
      <w:lvlText w:val="%2."/>
      <w:lvlJc w:val="left"/>
      <w:pPr>
        <w:ind w:left="1440" w:hanging="360"/>
      </w:pPr>
    </w:lvl>
    <w:lvl w:ilvl="2" w:tplc="141A001B">
      <w:start w:val="1"/>
      <w:numFmt w:val="lowerRoman"/>
      <w:lvlText w:val="%3."/>
      <w:lvlJc w:val="right"/>
      <w:pPr>
        <w:ind w:left="2160" w:hanging="180"/>
      </w:pPr>
    </w:lvl>
    <w:lvl w:ilvl="3" w:tplc="141A000F">
      <w:start w:val="1"/>
      <w:numFmt w:val="decimal"/>
      <w:lvlText w:val="%4."/>
      <w:lvlJc w:val="left"/>
      <w:pPr>
        <w:ind w:left="2880" w:hanging="360"/>
      </w:pPr>
    </w:lvl>
    <w:lvl w:ilvl="4" w:tplc="141A0019">
      <w:start w:val="1"/>
      <w:numFmt w:val="lowerLetter"/>
      <w:lvlText w:val="%5."/>
      <w:lvlJc w:val="left"/>
      <w:pPr>
        <w:ind w:left="3600" w:hanging="360"/>
      </w:pPr>
    </w:lvl>
    <w:lvl w:ilvl="5" w:tplc="141A001B">
      <w:start w:val="1"/>
      <w:numFmt w:val="lowerRoman"/>
      <w:lvlText w:val="%6."/>
      <w:lvlJc w:val="right"/>
      <w:pPr>
        <w:ind w:left="4320" w:hanging="180"/>
      </w:pPr>
    </w:lvl>
    <w:lvl w:ilvl="6" w:tplc="141A000F">
      <w:start w:val="1"/>
      <w:numFmt w:val="decimal"/>
      <w:lvlText w:val="%7."/>
      <w:lvlJc w:val="left"/>
      <w:pPr>
        <w:ind w:left="5040" w:hanging="360"/>
      </w:pPr>
    </w:lvl>
    <w:lvl w:ilvl="7" w:tplc="141A0019">
      <w:start w:val="1"/>
      <w:numFmt w:val="lowerLetter"/>
      <w:lvlText w:val="%8."/>
      <w:lvlJc w:val="left"/>
      <w:pPr>
        <w:ind w:left="5760" w:hanging="360"/>
      </w:pPr>
    </w:lvl>
    <w:lvl w:ilvl="8" w:tplc="141A001B">
      <w:start w:val="1"/>
      <w:numFmt w:val="lowerRoman"/>
      <w:lvlText w:val="%9."/>
      <w:lvlJc w:val="right"/>
      <w:pPr>
        <w:ind w:left="6480" w:hanging="180"/>
      </w:pPr>
    </w:lvl>
  </w:abstractNum>
  <w:abstractNum w:abstractNumId="12" w15:restartNumberingAfterBreak="0">
    <w:nsid w:val="15A22301"/>
    <w:multiLevelType w:val="hybridMultilevel"/>
    <w:tmpl w:val="252C620E"/>
    <w:lvl w:ilvl="0" w:tplc="141A000F">
      <w:start w:val="1"/>
      <w:numFmt w:val="decimal"/>
      <w:lvlText w:val="%1."/>
      <w:lvlJc w:val="left"/>
      <w:pPr>
        <w:ind w:left="720" w:hanging="360"/>
      </w:pPr>
    </w:lvl>
    <w:lvl w:ilvl="1" w:tplc="141A0019">
      <w:start w:val="1"/>
      <w:numFmt w:val="lowerLetter"/>
      <w:lvlText w:val="%2."/>
      <w:lvlJc w:val="left"/>
      <w:pPr>
        <w:ind w:left="1440" w:hanging="360"/>
      </w:pPr>
    </w:lvl>
    <w:lvl w:ilvl="2" w:tplc="141A001B">
      <w:start w:val="1"/>
      <w:numFmt w:val="lowerRoman"/>
      <w:lvlText w:val="%3."/>
      <w:lvlJc w:val="right"/>
      <w:pPr>
        <w:ind w:left="2160" w:hanging="180"/>
      </w:pPr>
    </w:lvl>
    <w:lvl w:ilvl="3" w:tplc="141A000F">
      <w:start w:val="1"/>
      <w:numFmt w:val="decimal"/>
      <w:lvlText w:val="%4."/>
      <w:lvlJc w:val="left"/>
      <w:pPr>
        <w:ind w:left="2880" w:hanging="360"/>
      </w:pPr>
    </w:lvl>
    <w:lvl w:ilvl="4" w:tplc="141A0019">
      <w:start w:val="1"/>
      <w:numFmt w:val="lowerLetter"/>
      <w:lvlText w:val="%5."/>
      <w:lvlJc w:val="left"/>
      <w:pPr>
        <w:ind w:left="3600" w:hanging="360"/>
      </w:pPr>
    </w:lvl>
    <w:lvl w:ilvl="5" w:tplc="141A001B">
      <w:start w:val="1"/>
      <w:numFmt w:val="lowerRoman"/>
      <w:lvlText w:val="%6."/>
      <w:lvlJc w:val="right"/>
      <w:pPr>
        <w:ind w:left="4320" w:hanging="180"/>
      </w:pPr>
    </w:lvl>
    <w:lvl w:ilvl="6" w:tplc="141A000F">
      <w:start w:val="1"/>
      <w:numFmt w:val="decimal"/>
      <w:lvlText w:val="%7."/>
      <w:lvlJc w:val="left"/>
      <w:pPr>
        <w:ind w:left="5040" w:hanging="360"/>
      </w:pPr>
    </w:lvl>
    <w:lvl w:ilvl="7" w:tplc="141A0019">
      <w:start w:val="1"/>
      <w:numFmt w:val="lowerLetter"/>
      <w:lvlText w:val="%8."/>
      <w:lvlJc w:val="left"/>
      <w:pPr>
        <w:ind w:left="5760" w:hanging="360"/>
      </w:pPr>
    </w:lvl>
    <w:lvl w:ilvl="8" w:tplc="141A001B">
      <w:start w:val="1"/>
      <w:numFmt w:val="lowerRoman"/>
      <w:lvlText w:val="%9."/>
      <w:lvlJc w:val="right"/>
      <w:pPr>
        <w:ind w:left="6480" w:hanging="180"/>
      </w:pPr>
    </w:lvl>
  </w:abstractNum>
  <w:abstractNum w:abstractNumId="13" w15:restartNumberingAfterBreak="0">
    <w:nsid w:val="1FDF62FE"/>
    <w:multiLevelType w:val="hybridMultilevel"/>
    <w:tmpl w:val="E5940110"/>
    <w:lvl w:ilvl="0" w:tplc="782CBEBE">
      <w:numFmt w:val="bullet"/>
      <w:lvlText w:val="–"/>
      <w:lvlJc w:val="left"/>
      <w:pPr>
        <w:tabs>
          <w:tab w:val="num" w:pos="420"/>
        </w:tabs>
        <w:ind w:left="420" w:hanging="360"/>
      </w:pPr>
      <w:rPr>
        <w:rFonts w:ascii="Arial" w:eastAsia="Times New Roman" w:hAnsi="Arial"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cs="Wingdings" w:hint="default"/>
      </w:rPr>
    </w:lvl>
    <w:lvl w:ilvl="3" w:tplc="041A0001">
      <w:start w:val="1"/>
      <w:numFmt w:val="bullet"/>
      <w:lvlText w:val=""/>
      <w:lvlJc w:val="left"/>
      <w:pPr>
        <w:tabs>
          <w:tab w:val="num" w:pos="2880"/>
        </w:tabs>
        <w:ind w:left="2880" w:hanging="360"/>
      </w:pPr>
      <w:rPr>
        <w:rFonts w:ascii="Symbol" w:hAnsi="Symbol" w:cs="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cs="Wingdings" w:hint="default"/>
      </w:rPr>
    </w:lvl>
    <w:lvl w:ilvl="6" w:tplc="041A0001">
      <w:start w:val="1"/>
      <w:numFmt w:val="bullet"/>
      <w:lvlText w:val=""/>
      <w:lvlJc w:val="left"/>
      <w:pPr>
        <w:tabs>
          <w:tab w:val="num" w:pos="5040"/>
        </w:tabs>
        <w:ind w:left="5040" w:hanging="360"/>
      </w:pPr>
      <w:rPr>
        <w:rFonts w:ascii="Symbol" w:hAnsi="Symbol" w:cs="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20B2067C"/>
    <w:multiLevelType w:val="hybridMultilevel"/>
    <w:tmpl w:val="EAEA91F0"/>
    <w:lvl w:ilvl="0" w:tplc="7528F0C8">
      <w:start w:val="30"/>
      <w:numFmt w:val="bullet"/>
      <w:lvlText w:val="-"/>
      <w:lvlJc w:val="left"/>
      <w:pPr>
        <w:tabs>
          <w:tab w:val="num" w:pos="720"/>
        </w:tabs>
        <w:ind w:left="720" w:hanging="360"/>
      </w:pPr>
      <w:rPr>
        <w:rFonts w:ascii="Times New Roman" w:eastAsia="Times New Roman" w:hAnsi="Times New Roman"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cs="Wingdings" w:hint="default"/>
      </w:rPr>
    </w:lvl>
    <w:lvl w:ilvl="3" w:tplc="041A0001">
      <w:start w:val="1"/>
      <w:numFmt w:val="bullet"/>
      <w:lvlText w:val=""/>
      <w:lvlJc w:val="left"/>
      <w:pPr>
        <w:tabs>
          <w:tab w:val="num" w:pos="2880"/>
        </w:tabs>
        <w:ind w:left="2880" w:hanging="360"/>
      </w:pPr>
      <w:rPr>
        <w:rFonts w:ascii="Symbol" w:hAnsi="Symbol" w:cs="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cs="Wingdings" w:hint="default"/>
      </w:rPr>
    </w:lvl>
    <w:lvl w:ilvl="6" w:tplc="041A0001">
      <w:start w:val="1"/>
      <w:numFmt w:val="bullet"/>
      <w:lvlText w:val=""/>
      <w:lvlJc w:val="left"/>
      <w:pPr>
        <w:tabs>
          <w:tab w:val="num" w:pos="5040"/>
        </w:tabs>
        <w:ind w:left="5040" w:hanging="360"/>
      </w:pPr>
      <w:rPr>
        <w:rFonts w:ascii="Symbol" w:hAnsi="Symbol" w:cs="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231502A8"/>
    <w:multiLevelType w:val="hybridMultilevel"/>
    <w:tmpl w:val="4404DA34"/>
    <w:lvl w:ilvl="0" w:tplc="141A000F">
      <w:start w:val="1"/>
      <w:numFmt w:val="decimal"/>
      <w:lvlText w:val="%1."/>
      <w:lvlJc w:val="left"/>
      <w:pPr>
        <w:ind w:left="720" w:hanging="360"/>
      </w:pPr>
    </w:lvl>
    <w:lvl w:ilvl="1" w:tplc="141A0019">
      <w:start w:val="1"/>
      <w:numFmt w:val="lowerLetter"/>
      <w:lvlText w:val="%2."/>
      <w:lvlJc w:val="left"/>
      <w:pPr>
        <w:ind w:left="1440" w:hanging="360"/>
      </w:pPr>
    </w:lvl>
    <w:lvl w:ilvl="2" w:tplc="141A001B">
      <w:start w:val="1"/>
      <w:numFmt w:val="lowerRoman"/>
      <w:lvlText w:val="%3."/>
      <w:lvlJc w:val="right"/>
      <w:pPr>
        <w:ind w:left="2160" w:hanging="180"/>
      </w:pPr>
    </w:lvl>
    <w:lvl w:ilvl="3" w:tplc="141A000F">
      <w:start w:val="1"/>
      <w:numFmt w:val="decimal"/>
      <w:lvlText w:val="%4."/>
      <w:lvlJc w:val="left"/>
      <w:pPr>
        <w:ind w:left="2880" w:hanging="360"/>
      </w:pPr>
    </w:lvl>
    <w:lvl w:ilvl="4" w:tplc="141A0019">
      <w:start w:val="1"/>
      <w:numFmt w:val="lowerLetter"/>
      <w:lvlText w:val="%5."/>
      <w:lvlJc w:val="left"/>
      <w:pPr>
        <w:ind w:left="3600" w:hanging="360"/>
      </w:pPr>
    </w:lvl>
    <w:lvl w:ilvl="5" w:tplc="141A001B">
      <w:start w:val="1"/>
      <w:numFmt w:val="lowerRoman"/>
      <w:lvlText w:val="%6."/>
      <w:lvlJc w:val="right"/>
      <w:pPr>
        <w:ind w:left="4320" w:hanging="180"/>
      </w:pPr>
    </w:lvl>
    <w:lvl w:ilvl="6" w:tplc="141A000F">
      <w:start w:val="1"/>
      <w:numFmt w:val="decimal"/>
      <w:lvlText w:val="%7."/>
      <w:lvlJc w:val="left"/>
      <w:pPr>
        <w:ind w:left="5040" w:hanging="360"/>
      </w:pPr>
    </w:lvl>
    <w:lvl w:ilvl="7" w:tplc="141A0019">
      <w:start w:val="1"/>
      <w:numFmt w:val="lowerLetter"/>
      <w:lvlText w:val="%8."/>
      <w:lvlJc w:val="left"/>
      <w:pPr>
        <w:ind w:left="5760" w:hanging="360"/>
      </w:pPr>
    </w:lvl>
    <w:lvl w:ilvl="8" w:tplc="141A001B">
      <w:start w:val="1"/>
      <w:numFmt w:val="lowerRoman"/>
      <w:lvlText w:val="%9."/>
      <w:lvlJc w:val="right"/>
      <w:pPr>
        <w:ind w:left="6480" w:hanging="180"/>
      </w:pPr>
    </w:lvl>
  </w:abstractNum>
  <w:abstractNum w:abstractNumId="16" w15:restartNumberingAfterBreak="0">
    <w:nsid w:val="26107DA3"/>
    <w:multiLevelType w:val="hybridMultilevel"/>
    <w:tmpl w:val="1BC4AE3E"/>
    <w:lvl w:ilvl="0" w:tplc="F04A0786">
      <w:start w:val="1"/>
      <w:numFmt w:val="bullet"/>
      <w:lvlText w:val="-"/>
      <w:lvlJc w:val="left"/>
      <w:pPr>
        <w:ind w:left="720" w:hanging="360"/>
      </w:pPr>
      <w:rPr>
        <w:rFonts w:ascii="Times New Roman" w:eastAsia="Times New Roman" w:hAnsi="Times New Roman" w:hint="default"/>
      </w:rPr>
    </w:lvl>
    <w:lvl w:ilvl="1" w:tplc="141A0003">
      <w:start w:val="1"/>
      <w:numFmt w:val="bullet"/>
      <w:lvlText w:val="o"/>
      <w:lvlJc w:val="left"/>
      <w:pPr>
        <w:ind w:left="1440" w:hanging="360"/>
      </w:pPr>
      <w:rPr>
        <w:rFonts w:ascii="Courier New" w:hAnsi="Courier New" w:cs="Courier New" w:hint="default"/>
      </w:rPr>
    </w:lvl>
    <w:lvl w:ilvl="2" w:tplc="141A0005">
      <w:start w:val="1"/>
      <w:numFmt w:val="bullet"/>
      <w:lvlText w:val=""/>
      <w:lvlJc w:val="left"/>
      <w:pPr>
        <w:ind w:left="2160" w:hanging="360"/>
      </w:pPr>
      <w:rPr>
        <w:rFonts w:ascii="Wingdings" w:hAnsi="Wingdings" w:cs="Wingdings" w:hint="default"/>
      </w:rPr>
    </w:lvl>
    <w:lvl w:ilvl="3" w:tplc="141A0001">
      <w:start w:val="1"/>
      <w:numFmt w:val="bullet"/>
      <w:lvlText w:val=""/>
      <w:lvlJc w:val="left"/>
      <w:pPr>
        <w:ind w:left="2880" w:hanging="360"/>
      </w:pPr>
      <w:rPr>
        <w:rFonts w:ascii="Symbol" w:hAnsi="Symbol" w:cs="Symbol" w:hint="default"/>
      </w:rPr>
    </w:lvl>
    <w:lvl w:ilvl="4" w:tplc="141A0003">
      <w:start w:val="1"/>
      <w:numFmt w:val="bullet"/>
      <w:lvlText w:val="o"/>
      <w:lvlJc w:val="left"/>
      <w:pPr>
        <w:ind w:left="3600" w:hanging="360"/>
      </w:pPr>
      <w:rPr>
        <w:rFonts w:ascii="Courier New" w:hAnsi="Courier New" w:cs="Courier New" w:hint="default"/>
      </w:rPr>
    </w:lvl>
    <w:lvl w:ilvl="5" w:tplc="141A0005">
      <w:start w:val="1"/>
      <w:numFmt w:val="bullet"/>
      <w:lvlText w:val=""/>
      <w:lvlJc w:val="left"/>
      <w:pPr>
        <w:ind w:left="4320" w:hanging="360"/>
      </w:pPr>
      <w:rPr>
        <w:rFonts w:ascii="Wingdings" w:hAnsi="Wingdings" w:cs="Wingdings" w:hint="default"/>
      </w:rPr>
    </w:lvl>
    <w:lvl w:ilvl="6" w:tplc="141A0001">
      <w:start w:val="1"/>
      <w:numFmt w:val="bullet"/>
      <w:lvlText w:val=""/>
      <w:lvlJc w:val="left"/>
      <w:pPr>
        <w:ind w:left="5040" w:hanging="360"/>
      </w:pPr>
      <w:rPr>
        <w:rFonts w:ascii="Symbol" w:hAnsi="Symbol" w:cs="Symbol" w:hint="default"/>
      </w:rPr>
    </w:lvl>
    <w:lvl w:ilvl="7" w:tplc="141A0003">
      <w:start w:val="1"/>
      <w:numFmt w:val="bullet"/>
      <w:lvlText w:val="o"/>
      <w:lvlJc w:val="left"/>
      <w:pPr>
        <w:ind w:left="5760" w:hanging="360"/>
      </w:pPr>
      <w:rPr>
        <w:rFonts w:ascii="Courier New" w:hAnsi="Courier New" w:cs="Courier New" w:hint="default"/>
      </w:rPr>
    </w:lvl>
    <w:lvl w:ilvl="8" w:tplc="141A0005">
      <w:start w:val="1"/>
      <w:numFmt w:val="bullet"/>
      <w:lvlText w:val=""/>
      <w:lvlJc w:val="left"/>
      <w:pPr>
        <w:ind w:left="6480" w:hanging="360"/>
      </w:pPr>
      <w:rPr>
        <w:rFonts w:ascii="Wingdings" w:hAnsi="Wingdings" w:cs="Wingdings" w:hint="default"/>
      </w:rPr>
    </w:lvl>
  </w:abstractNum>
  <w:abstractNum w:abstractNumId="17" w15:restartNumberingAfterBreak="0">
    <w:nsid w:val="3AC37A5A"/>
    <w:multiLevelType w:val="hybridMultilevel"/>
    <w:tmpl w:val="EF728002"/>
    <w:lvl w:ilvl="0" w:tplc="FC0E6780">
      <w:start w:val="19"/>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C9F5A09"/>
    <w:multiLevelType w:val="hybridMultilevel"/>
    <w:tmpl w:val="2C6ED4E8"/>
    <w:lvl w:ilvl="0" w:tplc="06B82558">
      <w:start w:val="13"/>
      <w:numFmt w:val="bullet"/>
      <w:lvlText w:val="-"/>
      <w:lvlJc w:val="left"/>
      <w:pPr>
        <w:ind w:left="831" w:hanging="360"/>
      </w:pPr>
      <w:rPr>
        <w:rFonts w:ascii="Times New Roman" w:eastAsia="Times New Roman" w:hAnsi="Times New Roman" w:cs="Times New Roman" w:hint="default"/>
      </w:rPr>
    </w:lvl>
    <w:lvl w:ilvl="1" w:tplc="041A0003" w:tentative="1">
      <w:start w:val="1"/>
      <w:numFmt w:val="bullet"/>
      <w:lvlText w:val="o"/>
      <w:lvlJc w:val="left"/>
      <w:pPr>
        <w:ind w:left="1551" w:hanging="360"/>
      </w:pPr>
      <w:rPr>
        <w:rFonts w:ascii="Courier New" w:hAnsi="Courier New" w:cs="Courier New" w:hint="default"/>
      </w:rPr>
    </w:lvl>
    <w:lvl w:ilvl="2" w:tplc="041A0005" w:tentative="1">
      <w:start w:val="1"/>
      <w:numFmt w:val="bullet"/>
      <w:lvlText w:val=""/>
      <w:lvlJc w:val="left"/>
      <w:pPr>
        <w:ind w:left="2271" w:hanging="360"/>
      </w:pPr>
      <w:rPr>
        <w:rFonts w:ascii="Wingdings" w:hAnsi="Wingdings" w:hint="default"/>
      </w:rPr>
    </w:lvl>
    <w:lvl w:ilvl="3" w:tplc="041A0001" w:tentative="1">
      <w:start w:val="1"/>
      <w:numFmt w:val="bullet"/>
      <w:lvlText w:val=""/>
      <w:lvlJc w:val="left"/>
      <w:pPr>
        <w:ind w:left="2991" w:hanging="360"/>
      </w:pPr>
      <w:rPr>
        <w:rFonts w:ascii="Symbol" w:hAnsi="Symbol" w:hint="default"/>
      </w:rPr>
    </w:lvl>
    <w:lvl w:ilvl="4" w:tplc="041A0003" w:tentative="1">
      <w:start w:val="1"/>
      <w:numFmt w:val="bullet"/>
      <w:lvlText w:val="o"/>
      <w:lvlJc w:val="left"/>
      <w:pPr>
        <w:ind w:left="3711" w:hanging="360"/>
      </w:pPr>
      <w:rPr>
        <w:rFonts w:ascii="Courier New" w:hAnsi="Courier New" w:cs="Courier New" w:hint="default"/>
      </w:rPr>
    </w:lvl>
    <w:lvl w:ilvl="5" w:tplc="041A0005" w:tentative="1">
      <w:start w:val="1"/>
      <w:numFmt w:val="bullet"/>
      <w:lvlText w:val=""/>
      <w:lvlJc w:val="left"/>
      <w:pPr>
        <w:ind w:left="4431" w:hanging="360"/>
      </w:pPr>
      <w:rPr>
        <w:rFonts w:ascii="Wingdings" w:hAnsi="Wingdings" w:hint="default"/>
      </w:rPr>
    </w:lvl>
    <w:lvl w:ilvl="6" w:tplc="041A0001" w:tentative="1">
      <w:start w:val="1"/>
      <w:numFmt w:val="bullet"/>
      <w:lvlText w:val=""/>
      <w:lvlJc w:val="left"/>
      <w:pPr>
        <w:ind w:left="5151" w:hanging="360"/>
      </w:pPr>
      <w:rPr>
        <w:rFonts w:ascii="Symbol" w:hAnsi="Symbol" w:hint="default"/>
      </w:rPr>
    </w:lvl>
    <w:lvl w:ilvl="7" w:tplc="041A0003" w:tentative="1">
      <w:start w:val="1"/>
      <w:numFmt w:val="bullet"/>
      <w:lvlText w:val="o"/>
      <w:lvlJc w:val="left"/>
      <w:pPr>
        <w:ind w:left="5871" w:hanging="360"/>
      </w:pPr>
      <w:rPr>
        <w:rFonts w:ascii="Courier New" w:hAnsi="Courier New" w:cs="Courier New" w:hint="default"/>
      </w:rPr>
    </w:lvl>
    <w:lvl w:ilvl="8" w:tplc="041A0005" w:tentative="1">
      <w:start w:val="1"/>
      <w:numFmt w:val="bullet"/>
      <w:lvlText w:val=""/>
      <w:lvlJc w:val="left"/>
      <w:pPr>
        <w:ind w:left="6591" w:hanging="360"/>
      </w:pPr>
      <w:rPr>
        <w:rFonts w:ascii="Wingdings" w:hAnsi="Wingdings" w:hint="default"/>
      </w:rPr>
    </w:lvl>
  </w:abstractNum>
  <w:abstractNum w:abstractNumId="19" w15:restartNumberingAfterBreak="0">
    <w:nsid w:val="47857411"/>
    <w:multiLevelType w:val="hybridMultilevel"/>
    <w:tmpl w:val="03FE760E"/>
    <w:lvl w:ilvl="0" w:tplc="141A0017">
      <w:start w:val="1"/>
      <w:numFmt w:val="lowerLetter"/>
      <w:lvlText w:val="%1)"/>
      <w:lvlJc w:val="left"/>
      <w:pPr>
        <w:ind w:left="1287" w:hanging="360"/>
      </w:pPr>
    </w:lvl>
    <w:lvl w:ilvl="1" w:tplc="141A0019">
      <w:start w:val="1"/>
      <w:numFmt w:val="lowerLetter"/>
      <w:lvlText w:val="%2."/>
      <w:lvlJc w:val="left"/>
      <w:pPr>
        <w:ind w:left="2007" w:hanging="360"/>
      </w:pPr>
    </w:lvl>
    <w:lvl w:ilvl="2" w:tplc="141A001B">
      <w:start w:val="1"/>
      <w:numFmt w:val="lowerRoman"/>
      <w:lvlText w:val="%3."/>
      <w:lvlJc w:val="right"/>
      <w:pPr>
        <w:ind w:left="2727" w:hanging="180"/>
      </w:pPr>
    </w:lvl>
    <w:lvl w:ilvl="3" w:tplc="141A000F">
      <w:start w:val="1"/>
      <w:numFmt w:val="decimal"/>
      <w:lvlText w:val="%4."/>
      <w:lvlJc w:val="left"/>
      <w:pPr>
        <w:ind w:left="3447" w:hanging="360"/>
      </w:pPr>
    </w:lvl>
    <w:lvl w:ilvl="4" w:tplc="141A0019">
      <w:start w:val="1"/>
      <w:numFmt w:val="lowerLetter"/>
      <w:lvlText w:val="%5."/>
      <w:lvlJc w:val="left"/>
      <w:pPr>
        <w:ind w:left="4167" w:hanging="360"/>
      </w:pPr>
    </w:lvl>
    <w:lvl w:ilvl="5" w:tplc="141A001B">
      <w:start w:val="1"/>
      <w:numFmt w:val="lowerRoman"/>
      <w:lvlText w:val="%6."/>
      <w:lvlJc w:val="right"/>
      <w:pPr>
        <w:ind w:left="4887" w:hanging="180"/>
      </w:pPr>
    </w:lvl>
    <w:lvl w:ilvl="6" w:tplc="141A000F">
      <w:start w:val="1"/>
      <w:numFmt w:val="decimal"/>
      <w:lvlText w:val="%7."/>
      <w:lvlJc w:val="left"/>
      <w:pPr>
        <w:ind w:left="5607" w:hanging="360"/>
      </w:pPr>
    </w:lvl>
    <w:lvl w:ilvl="7" w:tplc="141A0019">
      <w:start w:val="1"/>
      <w:numFmt w:val="lowerLetter"/>
      <w:lvlText w:val="%8."/>
      <w:lvlJc w:val="left"/>
      <w:pPr>
        <w:ind w:left="6327" w:hanging="360"/>
      </w:pPr>
    </w:lvl>
    <w:lvl w:ilvl="8" w:tplc="141A001B">
      <w:start w:val="1"/>
      <w:numFmt w:val="lowerRoman"/>
      <w:lvlText w:val="%9."/>
      <w:lvlJc w:val="right"/>
      <w:pPr>
        <w:ind w:left="7047" w:hanging="180"/>
      </w:pPr>
    </w:lvl>
  </w:abstractNum>
  <w:abstractNum w:abstractNumId="20" w15:restartNumberingAfterBreak="0">
    <w:nsid w:val="4BA65BDE"/>
    <w:multiLevelType w:val="hybridMultilevel"/>
    <w:tmpl w:val="2EACF270"/>
    <w:lvl w:ilvl="0" w:tplc="D29E87EE">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4F942EBF"/>
    <w:multiLevelType w:val="hybridMultilevel"/>
    <w:tmpl w:val="A448CDEA"/>
    <w:lvl w:ilvl="0" w:tplc="141A000F">
      <w:start w:val="1"/>
      <w:numFmt w:val="decimal"/>
      <w:lvlText w:val="%1."/>
      <w:lvlJc w:val="left"/>
      <w:pPr>
        <w:ind w:left="720" w:hanging="360"/>
      </w:pPr>
    </w:lvl>
    <w:lvl w:ilvl="1" w:tplc="141A0019">
      <w:start w:val="1"/>
      <w:numFmt w:val="lowerLetter"/>
      <w:lvlText w:val="%2."/>
      <w:lvlJc w:val="left"/>
      <w:pPr>
        <w:ind w:left="1440" w:hanging="360"/>
      </w:pPr>
    </w:lvl>
    <w:lvl w:ilvl="2" w:tplc="141A001B">
      <w:start w:val="1"/>
      <w:numFmt w:val="lowerRoman"/>
      <w:lvlText w:val="%3."/>
      <w:lvlJc w:val="right"/>
      <w:pPr>
        <w:ind w:left="2160" w:hanging="180"/>
      </w:pPr>
    </w:lvl>
    <w:lvl w:ilvl="3" w:tplc="141A000F">
      <w:start w:val="1"/>
      <w:numFmt w:val="decimal"/>
      <w:lvlText w:val="%4."/>
      <w:lvlJc w:val="left"/>
      <w:pPr>
        <w:ind w:left="2880" w:hanging="360"/>
      </w:pPr>
    </w:lvl>
    <w:lvl w:ilvl="4" w:tplc="141A0019">
      <w:start w:val="1"/>
      <w:numFmt w:val="lowerLetter"/>
      <w:lvlText w:val="%5."/>
      <w:lvlJc w:val="left"/>
      <w:pPr>
        <w:ind w:left="3600" w:hanging="360"/>
      </w:pPr>
    </w:lvl>
    <w:lvl w:ilvl="5" w:tplc="141A001B">
      <w:start w:val="1"/>
      <w:numFmt w:val="lowerRoman"/>
      <w:lvlText w:val="%6."/>
      <w:lvlJc w:val="right"/>
      <w:pPr>
        <w:ind w:left="4320" w:hanging="180"/>
      </w:pPr>
    </w:lvl>
    <w:lvl w:ilvl="6" w:tplc="141A000F">
      <w:start w:val="1"/>
      <w:numFmt w:val="decimal"/>
      <w:lvlText w:val="%7."/>
      <w:lvlJc w:val="left"/>
      <w:pPr>
        <w:ind w:left="5040" w:hanging="360"/>
      </w:pPr>
    </w:lvl>
    <w:lvl w:ilvl="7" w:tplc="141A0019">
      <w:start w:val="1"/>
      <w:numFmt w:val="lowerLetter"/>
      <w:lvlText w:val="%8."/>
      <w:lvlJc w:val="left"/>
      <w:pPr>
        <w:ind w:left="5760" w:hanging="360"/>
      </w:pPr>
    </w:lvl>
    <w:lvl w:ilvl="8" w:tplc="141A001B">
      <w:start w:val="1"/>
      <w:numFmt w:val="lowerRoman"/>
      <w:lvlText w:val="%9."/>
      <w:lvlJc w:val="right"/>
      <w:pPr>
        <w:ind w:left="6480" w:hanging="180"/>
      </w:pPr>
    </w:lvl>
  </w:abstractNum>
  <w:abstractNum w:abstractNumId="22" w15:restartNumberingAfterBreak="0">
    <w:nsid w:val="504F3D79"/>
    <w:multiLevelType w:val="hybridMultilevel"/>
    <w:tmpl w:val="F8D21904"/>
    <w:lvl w:ilvl="0" w:tplc="BD0AA6C2">
      <w:start w:val="1"/>
      <w:numFmt w:val="lowerLetter"/>
      <w:lvlText w:val="%1)"/>
      <w:lvlJc w:val="left"/>
      <w:pPr>
        <w:ind w:left="720" w:hanging="360"/>
      </w:pPr>
      <w:rPr>
        <w:rFonts w:hint="default"/>
        <w:color w:val="000000"/>
      </w:rPr>
    </w:lvl>
    <w:lvl w:ilvl="1" w:tplc="101A0019" w:tentative="1">
      <w:start w:val="1"/>
      <w:numFmt w:val="lowerLetter"/>
      <w:lvlText w:val="%2."/>
      <w:lvlJc w:val="left"/>
      <w:pPr>
        <w:ind w:left="1440" w:hanging="360"/>
      </w:pPr>
    </w:lvl>
    <w:lvl w:ilvl="2" w:tplc="101A001B" w:tentative="1">
      <w:start w:val="1"/>
      <w:numFmt w:val="lowerRoman"/>
      <w:lvlText w:val="%3."/>
      <w:lvlJc w:val="right"/>
      <w:pPr>
        <w:ind w:left="2160" w:hanging="180"/>
      </w:pPr>
    </w:lvl>
    <w:lvl w:ilvl="3" w:tplc="101A000F" w:tentative="1">
      <w:start w:val="1"/>
      <w:numFmt w:val="decimal"/>
      <w:lvlText w:val="%4."/>
      <w:lvlJc w:val="left"/>
      <w:pPr>
        <w:ind w:left="2880" w:hanging="360"/>
      </w:pPr>
    </w:lvl>
    <w:lvl w:ilvl="4" w:tplc="101A0019" w:tentative="1">
      <w:start w:val="1"/>
      <w:numFmt w:val="lowerLetter"/>
      <w:lvlText w:val="%5."/>
      <w:lvlJc w:val="left"/>
      <w:pPr>
        <w:ind w:left="3600" w:hanging="360"/>
      </w:pPr>
    </w:lvl>
    <w:lvl w:ilvl="5" w:tplc="101A001B" w:tentative="1">
      <w:start w:val="1"/>
      <w:numFmt w:val="lowerRoman"/>
      <w:lvlText w:val="%6."/>
      <w:lvlJc w:val="right"/>
      <w:pPr>
        <w:ind w:left="4320" w:hanging="180"/>
      </w:pPr>
    </w:lvl>
    <w:lvl w:ilvl="6" w:tplc="101A000F" w:tentative="1">
      <w:start w:val="1"/>
      <w:numFmt w:val="decimal"/>
      <w:lvlText w:val="%7."/>
      <w:lvlJc w:val="left"/>
      <w:pPr>
        <w:ind w:left="5040" w:hanging="360"/>
      </w:pPr>
    </w:lvl>
    <w:lvl w:ilvl="7" w:tplc="101A0019" w:tentative="1">
      <w:start w:val="1"/>
      <w:numFmt w:val="lowerLetter"/>
      <w:lvlText w:val="%8."/>
      <w:lvlJc w:val="left"/>
      <w:pPr>
        <w:ind w:left="5760" w:hanging="360"/>
      </w:pPr>
    </w:lvl>
    <w:lvl w:ilvl="8" w:tplc="101A001B" w:tentative="1">
      <w:start w:val="1"/>
      <w:numFmt w:val="lowerRoman"/>
      <w:lvlText w:val="%9."/>
      <w:lvlJc w:val="right"/>
      <w:pPr>
        <w:ind w:left="6480" w:hanging="180"/>
      </w:pPr>
    </w:lvl>
  </w:abstractNum>
  <w:abstractNum w:abstractNumId="23" w15:restartNumberingAfterBreak="0">
    <w:nsid w:val="518F225D"/>
    <w:multiLevelType w:val="hybridMultilevel"/>
    <w:tmpl w:val="296CA2E4"/>
    <w:lvl w:ilvl="0" w:tplc="A1DCED5E">
      <w:start w:val="1"/>
      <w:numFmt w:val="lowerLetter"/>
      <w:lvlText w:val="%1)"/>
      <w:lvlJc w:val="left"/>
      <w:pPr>
        <w:ind w:left="644" w:hanging="360"/>
      </w:pPr>
      <w:rPr>
        <w:rFonts w:hint="default"/>
      </w:rPr>
    </w:lvl>
    <w:lvl w:ilvl="1" w:tplc="041A0019">
      <w:start w:val="1"/>
      <w:numFmt w:val="lowerLetter"/>
      <w:lvlText w:val="%2."/>
      <w:lvlJc w:val="left"/>
      <w:pPr>
        <w:ind w:left="1364" w:hanging="360"/>
      </w:pPr>
    </w:lvl>
    <w:lvl w:ilvl="2" w:tplc="041A001B">
      <w:start w:val="1"/>
      <w:numFmt w:val="lowerRoman"/>
      <w:lvlText w:val="%3."/>
      <w:lvlJc w:val="right"/>
      <w:pPr>
        <w:ind w:left="2084" w:hanging="180"/>
      </w:pPr>
    </w:lvl>
    <w:lvl w:ilvl="3" w:tplc="041A000F">
      <w:start w:val="1"/>
      <w:numFmt w:val="decimal"/>
      <w:lvlText w:val="%4."/>
      <w:lvlJc w:val="left"/>
      <w:pPr>
        <w:ind w:left="2804" w:hanging="360"/>
      </w:pPr>
    </w:lvl>
    <w:lvl w:ilvl="4" w:tplc="041A0019">
      <w:start w:val="1"/>
      <w:numFmt w:val="lowerLetter"/>
      <w:lvlText w:val="%5."/>
      <w:lvlJc w:val="left"/>
      <w:pPr>
        <w:ind w:left="3524" w:hanging="360"/>
      </w:pPr>
    </w:lvl>
    <w:lvl w:ilvl="5" w:tplc="041A001B">
      <w:start w:val="1"/>
      <w:numFmt w:val="lowerRoman"/>
      <w:lvlText w:val="%6."/>
      <w:lvlJc w:val="right"/>
      <w:pPr>
        <w:ind w:left="4244" w:hanging="180"/>
      </w:pPr>
    </w:lvl>
    <w:lvl w:ilvl="6" w:tplc="041A000F">
      <w:start w:val="1"/>
      <w:numFmt w:val="decimal"/>
      <w:lvlText w:val="%7."/>
      <w:lvlJc w:val="left"/>
      <w:pPr>
        <w:ind w:left="4964" w:hanging="360"/>
      </w:pPr>
    </w:lvl>
    <w:lvl w:ilvl="7" w:tplc="041A0019">
      <w:start w:val="1"/>
      <w:numFmt w:val="lowerLetter"/>
      <w:lvlText w:val="%8."/>
      <w:lvlJc w:val="left"/>
      <w:pPr>
        <w:ind w:left="5684" w:hanging="360"/>
      </w:pPr>
    </w:lvl>
    <w:lvl w:ilvl="8" w:tplc="041A001B">
      <w:start w:val="1"/>
      <w:numFmt w:val="lowerRoman"/>
      <w:lvlText w:val="%9."/>
      <w:lvlJc w:val="right"/>
      <w:pPr>
        <w:ind w:left="6404" w:hanging="180"/>
      </w:pPr>
    </w:lvl>
  </w:abstractNum>
  <w:abstractNum w:abstractNumId="24" w15:restartNumberingAfterBreak="0">
    <w:nsid w:val="51C8340E"/>
    <w:multiLevelType w:val="hybridMultilevel"/>
    <w:tmpl w:val="DEB41ACC"/>
    <w:lvl w:ilvl="0" w:tplc="141A000F">
      <w:start w:val="1"/>
      <w:numFmt w:val="lowerLetter"/>
      <w:lvlText w:val="%1)"/>
      <w:lvlJc w:val="left"/>
      <w:pPr>
        <w:ind w:left="644" w:hanging="360"/>
      </w:pPr>
      <w:rPr>
        <w:rFonts w:hint="default"/>
      </w:rPr>
    </w:lvl>
    <w:lvl w:ilvl="1" w:tplc="141A0019">
      <w:start w:val="1"/>
      <w:numFmt w:val="lowerLetter"/>
      <w:lvlText w:val="%2."/>
      <w:lvlJc w:val="left"/>
      <w:pPr>
        <w:ind w:left="1364" w:hanging="360"/>
      </w:pPr>
    </w:lvl>
    <w:lvl w:ilvl="2" w:tplc="141A001B">
      <w:start w:val="1"/>
      <w:numFmt w:val="lowerRoman"/>
      <w:lvlText w:val="%3."/>
      <w:lvlJc w:val="right"/>
      <w:pPr>
        <w:ind w:left="2084" w:hanging="180"/>
      </w:pPr>
    </w:lvl>
    <w:lvl w:ilvl="3" w:tplc="141A000F">
      <w:start w:val="1"/>
      <w:numFmt w:val="decimal"/>
      <w:lvlText w:val="%4."/>
      <w:lvlJc w:val="left"/>
      <w:pPr>
        <w:ind w:left="2804" w:hanging="360"/>
      </w:pPr>
    </w:lvl>
    <w:lvl w:ilvl="4" w:tplc="141A0019">
      <w:start w:val="1"/>
      <w:numFmt w:val="lowerLetter"/>
      <w:lvlText w:val="%5."/>
      <w:lvlJc w:val="left"/>
      <w:pPr>
        <w:ind w:left="3524" w:hanging="360"/>
      </w:pPr>
    </w:lvl>
    <w:lvl w:ilvl="5" w:tplc="141A001B">
      <w:start w:val="1"/>
      <w:numFmt w:val="lowerRoman"/>
      <w:lvlText w:val="%6."/>
      <w:lvlJc w:val="right"/>
      <w:pPr>
        <w:ind w:left="4244" w:hanging="180"/>
      </w:pPr>
    </w:lvl>
    <w:lvl w:ilvl="6" w:tplc="141A000F">
      <w:start w:val="1"/>
      <w:numFmt w:val="decimal"/>
      <w:lvlText w:val="%7."/>
      <w:lvlJc w:val="left"/>
      <w:pPr>
        <w:ind w:left="4964" w:hanging="360"/>
      </w:pPr>
    </w:lvl>
    <w:lvl w:ilvl="7" w:tplc="141A0019">
      <w:start w:val="1"/>
      <w:numFmt w:val="lowerLetter"/>
      <w:lvlText w:val="%8."/>
      <w:lvlJc w:val="left"/>
      <w:pPr>
        <w:ind w:left="5684" w:hanging="360"/>
      </w:pPr>
    </w:lvl>
    <w:lvl w:ilvl="8" w:tplc="141A001B">
      <w:start w:val="1"/>
      <w:numFmt w:val="lowerRoman"/>
      <w:lvlText w:val="%9."/>
      <w:lvlJc w:val="right"/>
      <w:pPr>
        <w:ind w:left="6404" w:hanging="180"/>
      </w:pPr>
    </w:lvl>
  </w:abstractNum>
  <w:abstractNum w:abstractNumId="25" w15:restartNumberingAfterBreak="0">
    <w:nsid w:val="52380116"/>
    <w:multiLevelType w:val="hybridMultilevel"/>
    <w:tmpl w:val="F3EC43D8"/>
    <w:lvl w:ilvl="0" w:tplc="C72098C6">
      <w:numFmt w:val="bullet"/>
      <w:lvlText w:val="-"/>
      <w:lvlJc w:val="left"/>
      <w:pPr>
        <w:tabs>
          <w:tab w:val="num" w:pos="720"/>
        </w:tabs>
        <w:ind w:left="720" w:hanging="360"/>
      </w:pPr>
      <w:rPr>
        <w:rFonts w:ascii="Arial" w:eastAsia="Times New Roman" w:hAnsi="Arial"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cs="Wingdings" w:hint="default"/>
      </w:rPr>
    </w:lvl>
    <w:lvl w:ilvl="3" w:tplc="041A0001">
      <w:start w:val="1"/>
      <w:numFmt w:val="bullet"/>
      <w:lvlText w:val=""/>
      <w:lvlJc w:val="left"/>
      <w:pPr>
        <w:tabs>
          <w:tab w:val="num" w:pos="2880"/>
        </w:tabs>
        <w:ind w:left="2880" w:hanging="360"/>
      </w:pPr>
      <w:rPr>
        <w:rFonts w:ascii="Symbol" w:hAnsi="Symbol" w:cs="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cs="Wingdings" w:hint="default"/>
      </w:rPr>
    </w:lvl>
    <w:lvl w:ilvl="6" w:tplc="041A0001">
      <w:start w:val="1"/>
      <w:numFmt w:val="bullet"/>
      <w:lvlText w:val=""/>
      <w:lvlJc w:val="left"/>
      <w:pPr>
        <w:tabs>
          <w:tab w:val="num" w:pos="5040"/>
        </w:tabs>
        <w:ind w:left="5040" w:hanging="360"/>
      </w:pPr>
      <w:rPr>
        <w:rFonts w:ascii="Symbol" w:hAnsi="Symbol" w:cs="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5ED2EBD"/>
    <w:multiLevelType w:val="hybridMultilevel"/>
    <w:tmpl w:val="E9FC2328"/>
    <w:lvl w:ilvl="0" w:tplc="78281C46">
      <w:start w:val="1"/>
      <w:numFmt w:val="lowerLetter"/>
      <w:lvlText w:val="%1)"/>
      <w:lvlJc w:val="left"/>
      <w:pPr>
        <w:ind w:left="720" w:hanging="360"/>
      </w:pPr>
      <w:rPr>
        <w:rFonts w:hint="default"/>
      </w:rPr>
    </w:lvl>
    <w:lvl w:ilvl="1" w:tplc="141A0019">
      <w:start w:val="1"/>
      <w:numFmt w:val="lowerLetter"/>
      <w:lvlText w:val="%2."/>
      <w:lvlJc w:val="left"/>
      <w:pPr>
        <w:ind w:left="1440" w:hanging="360"/>
      </w:pPr>
    </w:lvl>
    <w:lvl w:ilvl="2" w:tplc="141A001B">
      <w:start w:val="1"/>
      <w:numFmt w:val="lowerRoman"/>
      <w:lvlText w:val="%3."/>
      <w:lvlJc w:val="right"/>
      <w:pPr>
        <w:ind w:left="2160" w:hanging="180"/>
      </w:pPr>
    </w:lvl>
    <w:lvl w:ilvl="3" w:tplc="141A000F">
      <w:start w:val="1"/>
      <w:numFmt w:val="decimal"/>
      <w:lvlText w:val="%4."/>
      <w:lvlJc w:val="left"/>
      <w:pPr>
        <w:ind w:left="2880" w:hanging="360"/>
      </w:pPr>
    </w:lvl>
    <w:lvl w:ilvl="4" w:tplc="141A0019">
      <w:start w:val="1"/>
      <w:numFmt w:val="lowerLetter"/>
      <w:lvlText w:val="%5."/>
      <w:lvlJc w:val="left"/>
      <w:pPr>
        <w:ind w:left="3600" w:hanging="360"/>
      </w:pPr>
    </w:lvl>
    <w:lvl w:ilvl="5" w:tplc="141A001B">
      <w:start w:val="1"/>
      <w:numFmt w:val="lowerRoman"/>
      <w:lvlText w:val="%6."/>
      <w:lvlJc w:val="right"/>
      <w:pPr>
        <w:ind w:left="4320" w:hanging="180"/>
      </w:pPr>
    </w:lvl>
    <w:lvl w:ilvl="6" w:tplc="141A000F">
      <w:start w:val="1"/>
      <w:numFmt w:val="decimal"/>
      <w:lvlText w:val="%7."/>
      <w:lvlJc w:val="left"/>
      <w:pPr>
        <w:ind w:left="5040" w:hanging="360"/>
      </w:pPr>
    </w:lvl>
    <w:lvl w:ilvl="7" w:tplc="141A0019">
      <w:start w:val="1"/>
      <w:numFmt w:val="lowerLetter"/>
      <w:lvlText w:val="%8."/>
      <w:lvlJc w:val="left"/>
      <w:pPr>
        <w:ind w:left="5760" w:hanging="360"/>
      </w:pPr>
    </w:lvl>
    <w:lvl w:ilvl="8" w:tplc="141A001B">
      <w:start w:val="1"/>
      <w:numFmt w:val="lowerRoman"/>
      <w:lvlText w:val="%9."/>
      <w:lvlJc w:val="right"/>
      <w:pPr>
        <w:ind w:left="6480" w:hanging="180"/>
      </w:pPr>
    </w:lvl>
  </w:abstractNum>
  <w:abstractNum w:abstractNumId="27" w15:restartNumberingAfterBreak="0">
    <w:nsid w:val="56B20DAA"/>
    <w:multiLevelType w:val="singleLevel"/>
    <w:tmpl w:val="56B20DAA"/>
    <w:lvl w:ilvl="0">
      <w:start w:val="1"/>
      <w:numFmt w:val="decimal"/>
      <w:lvlText w:val="%1."/>
      <w:lvlJc w:val="left"/>
      <w:pPr>
        <w:tabs>
          <w:tab w:val="num" w:pos="425"/>
        </w:tabs>
        <w:ind w:left="425" w:hanging="425"/>
      </w:pPr>
      <w:rPr>
        <w:rFonts w:hint="default"/>
      </w:rPr>
    </w:lvl>
  </w:abstractNum>
  <w:abstractNum w:abstractNumId="28" w15:restartNumberingAfterBreak="0">
    <w:nsid w:val="56B20E3A"/>
    <w:multiLevelType w:val="singleLevel"/>
    <w:tmpl w:val="56B20E3A"/>
    <w:lvl w:ilvl="0">
      <w:start w:val="1"/>
      <w:numFmt w:val="bullet"/>
      <w:lvlText w:val=""/>
      <w:lvlJc w:val="left"/>
      <w:pPr>
        <w:tabs>
          <w:tab w:val="num" w:pos="420"/>
        </w:tabs>
        <w:ind w:left="420" w:hanging="420"/>
      </w:pPr>
      <w:rPr>
        <w:rFonts w:ascii="Wingdings" w:hAnsi="Wingdings" w:hint="default"/>
      </w:rPr>
    </w:lvl>
  </w:abstractNum>
  <w:abstractNum w:abstractNumId="29" w15:restartNumberingAfterBreak="0">
    <w:nsid w:val="56B20EE8"/>
    <w:multiLevelType w:val="singleLevel"/>
    <w:tmpl w:val="56B20EE8"/>
    <w:lvl w:ilvl="0">
      <w:start w:val="1"/>
      <w:numFmt w:val="decimal"/>
      <w:suff w:val="nothing"/>
      <w:lvlText w:val="%1."/>
      <w:lvlJc w:val="left"/>
    </w:lvl>
  </w:abstractNum>
  <w:abstractNum w:abstractNumId="30" w15:restartNumberingAfterBreak="0">
    <w:nsid w:val="56B215CC"/>
    <w:multiLevelType w:val="singleLevel"/>
    <w:tmpl w:val="56B215CC"/>
    <w:lvl w:ilvl="0">
      <w:start w:val="1"/>
      <w:numFmt w:val="bullet"/>
      <w:lvlText w:val=""/>
      <w:lvlJc w:val="left"/>
      <w:pPr>
        <w:tabs>
          <w:tab w:val="num" w:pos="420"/>
        </w:tabs>
        <w:ind w:left="420" w:hanging="420"/>
      </w:pPr>
      <w:rPr>
        <w:rFonts w:ascii="Wingdings" w:hAnsi="Wingdings" w:hint="default"/>
      </w:rPr>
    </w:lvl>
  </w:abstractNum>
  <w:abstractNum w:abstractNumId="31" w15:restartNumberingAfterBreak="0">
    <w:nsid w:val="57286C76"/>
    <w:multiLevelType w:val="hybridMultilevel"/>
    <w:tmpl w:val="E89C378E"/>
    <w:lvl w:ilvl="0" w:tplc="141A0017">
      <w:start w:val="1"/>
      <w:numFmt w:val="lowerLetter"/>
      <w:lvlText w:val="%1)"/>
      <w:lvlJc w:val="left"/>
      <w:pPr>
        <w:ind w:left="720" w:hanging="360"/>
      </w:pPr>
      <w:rPr>
        <w:rFonts w:hint="default"/>
      </w:rPr>
    </w:lvl>
    <w:lvl w:ilvl="1" w:tplc="141A0019">
      <w:start w:val="1"/>
      <w:numFmt w:val="lowerLetter"/>
      <w:lvlText w:val="%2."/>
      <w:lvlJc w:val="left"/>
      <w:pPr>
        <w:ind w:left="1440" w:hanging="360"/>
      </w:pPr>
    </w:lvl>
    <w:lvl w:ilvl="2" w:tplc="141A001B">
      <w:start w:val="1"/>
      <w:numFmt w:val="lowerRoman"/>
      <w:lvlText w:val="%3."/>
      <w:lvlJc w:val="right"/>
      <w:pPr>
        <w:ind w:left="2160" w:hanging="180"/>
      </w:pPr>
    </w:lvl>
    <w:lvl w:ilvl="3" w:tplc="141A000F">
      <w:start w:val="1"/>
      <w:numFmt w:val="decimal"/>
      <w:lvlText w:val="%4."/>
      <w:lvlJc w:val="left"/>
      <w:pPr>
        <w:ind w:left="2880" w:hanging="360"/>
      </w:pPr>
    </w:lvl>
    <w:lvl w:ilvl="4" w:tplc="141A0019">
      <w:start w:val="1"/>
      <w:numFmt w:val="lowerLetter"/>
      <w:lvlText w:val="%5."/>
      <w:lvlJc w:val="left"/>
      <w:pPr>
        <w:ind w:left="3600" w:hanging="360"/>
      </w:pPr>
    </w:lvl>
    <w:lvl w:ilvl="5" w:tplc="141A001B">
      <w:start w:val="1"/>
      <w:numFmt w:val="lowerRoman"/>
      <w:lvlText w:val="%6."/>
      <w:lvlJc w:val="right"/>
      <w:pPr>
        <w:ind w:left="4320" w:hanging="180"/>
      </w:pPr>
    </w:lvl>
    <w:lvl w:ilvl="6" w:tplc="141A000F">
      <w:start w:val="1"/>
      <w:numFmt w:val="decimal"/>
      <w:lvlText w:val="%7."/>
      <w:lvlJc w:val="left"/>
      <w:pPr>
        <w:ind w:left="5040" w:hanging="360"/>
      </w:pPr>
    </w:lvl>
    <w:lvl w:ilvl="7" w:tplc="141A0019">
      <w:start w:val="1"/>
      <w:numFmt w:val="lowerLetter"/>
      <w:lvlText w:val="%8."/>
      <w:lvlJc w:val="left"/>
      <w:pPr>
        <w:ind w:left="5760" w:hanging="360"/>
      </w:pPr>
    </w:lvl>
    <w:lvl w:ilvl="8" w:tplc="141A001B">
      <w:start w:val="1"/>
      <w:numFmt w:val="lowerRoman"/>
      <w:lvlText w:val="%9."/>
      <w:lvlJc w:val="right"/>
      <w:pPr>
        <w:ind w:left="6480" w:hanging="180"/>
      </w:pPr>
    </w:lvl>
  </w:abstractNum>
  <w:abstractNum w:abstractNumId="32" w15:restartNumberingAfterBreak="0">
    <w:nsid w:val="580D2695"/>
    <w:multiLevelType w:val="hybridMultilevel"/>
    <w:tmpl w:val="E75A2FB0"/>
    <w:lvl w:ilvl="0" w:tplc="141A0017">
      <w:start w:val="1"/>
      <w:numFmt w:val="lowerLetter"/>
      <w:lvlText w:val="%1)"/>
      <w:lvlJc w:val="left"/>
      <w:pPr>
        <w:ind w:left="720" w:hanging="360"/>
      </w:pPr>
      <w:rPr>
        <w:rFonts w:hint="default"/>
      </w:rPr>
    </w:lvl>
    <w:lvl w:ilvl="1" w:tplc="141A0019">
      <w:start w:val="1"/>
      <w:numFmt w:val="lowerLetter"/>
      <w:lvlText w:val="%2."/>
      <w:lvlJc w:val="left"/>
      <w:pPr>
        <w:ind w:left="1440" w:hanging="360"/>
      </w:pPr>
    </w:lvl>
    <w:lvl w:ilvl="2" w:tplc="141A001B">
      <w:start w:val="1"/>
      <w:numFmt w:val="lowerRoman"/>
      <w:lvlText w:val="%3."/>
      <w:lvlJc w:val="right"/>
      <w:pPr>
        <w:ind w:left="2160" w:hanging="180"/>
      </w:pPr>
    </w:lvl>
    <w:lvl w:ilvl="3" w:tplc="141A000F">
      <w:start w:val="1"/>
      <w:numFmt w:val="decimal"/>
      <w:lvlText w:val="%4."/>
      <w:lvlJc w:val="left"/>
      <w:pPr>
        <w:ind w:left="2880" w:hanging="360"/>
      </w:pPr>
    </w:lvl>
    <w:lvl w:ilvl="4" w:tplc="141A0019">
      <w:start w:val="1"/>
      <w:numFmt w:val="lowerLetter"/>
      <w:lvlText w:val="%5."/>
      <w:lvlJc w:val="left"/>
      <w:pPr>
        <w:ind w:left="3600" w:hanging="360"/>
      </w:pPr>
    </w:lvl>
    <w:lvl w:ilvl="5" w:tplc="141A001B">
      <w:start w:val="1"/>
      <w:numFmt w:val="lowerRoman"/>
      <w:lvlText w:val="%6."/>
      <w:lvlJc w:val="right"/>
      <w:pPr>
        <w:ind w:left="4320" w:hanging="180"/>
      </w:pPr>
    </w:lvl>
    <w:lvl w:ilvl="6" w:tplc="141A000F">
      <w:start w:val="1"/>
      <w:numFmt w:val="decimal"/>
      <w:lvlText w:val="%7."/>
      <w:lvlJc w:val="left"/>
      <w:pPr>
        <w:ind w:left="5040" w:hanging="360"/>
      </w:pPr>
    </w:lvl>
    <w:lvl w:ilvl="7" w:tplc="141A0019">
      <w:start w:val="1"/>
      <w:numFmt w:val="lowerLetter"/>
      <w:lvlText w:val="%8."/>
      <w:lvlJc w:val="left"/>
      <w:pPr>
        <w:ind w:left="5760" w:hanging="360"/>
      </w:pPr>
    </w:lvl>
    <w:lvl w:ilvl="8" w:tplc="141A001B">
      <w:start w:val="1"/>
      <w:numFmt w:val="lowerRoman"/>
      <w:lvlText w:val="%9."/>
      <w:lvlJc w:val="right"/>
      <w:pPr>
        <w:ind w:left="6480" w:hanging="180"/>
      </w:pPr>
    </w:lvl>
  </w:abstractNum>
  <w:abstractNum w:abstractNumId="33" w15:restartNumberingAfterBreak="0">
    <w:nsid w:val="5B9C45C7"/>
    <w:multiLevelType w:val="hybridMultilevel"/>
    <w:tmpl w:val="D5024D88"/>
    <w:lvl w:ilvl="0" w:tplc="141A000F">
      <w:start w:val="1"/>
      <w:numFmt w:val="decimal"/>
      <w:lvlText w:val="%1."/>
      <w:lvlJc w:val="left"/>
      <w:pPr>
        <w:ind w:left="720" w:hanging="360"/>
      </w:pPr>
    </w:lvl>
    <w:lvl w:ilvl="1" w:tplc="EAAEBDA2">
      <w:start w:val="1"/>
      <w:numFmt w:val="bullet"/>
      <w:lvlText w:val=""/>
      <w:lvlJc w:val="left"/>
      <w:pPr>
        <w:ind w:left="1440" w:hanging="360"/>
      </w:pPr>
      <w:rPr>
        <w:rFonts w:ascii="Symbol" w:hAnsi="Symbol" w:cs="Symbol" w:hint="default"/>
      </w:rPr>
    </w:lvl>
    <w:lvl w:ilvl="2" w:tplc="141A001B">
      <w:start w:val="1"/>
      <w:numFmt w:val="lowerRoman"/>
      <w:lvlText w:val="%3."/>
      <w:lvlJc w:val="right"/>
      <w:pPr>
        <w:ind w:left="2160" w:hanging="180"/>
      </w:pPr>
    </w:lvl>
    <w:lvl w:ilvl="3" w:tplc="141A000F">
      <w:start w:val="1"/>
      <w:numFmt w:val="decimal"/>
      <w:lvlText w:val="%4."/>
      <w:lvlJc w:val="left"/>
      <w:pPr>
        <w:ind w:left="2880" w:hanging="360"/>
      </w:pPr>
    </w:lvl>
    <w:lvl w:ilvl="4" w:tplc="141A0019">
      <w:start w:val="1"/>
      <w:numFmt w:val="lowerLetter"/>
      <w:lvlText w:val="%5."/>
      <w:lvlJc w:val="left"/>
      <w:pPr>
        <w:ind w:left="3600" w:hanging="360"/>
      </w:pPr>
    </w:lvl>
    <w:lvl w:ilvl="5" w:tplc="141A001B">
      <w:start w:val="1"/>
      <w:numFmt w:val="lowerRoman"/>
      <w:lvlText w:val="%6."/>
      <w:lvlJc w:val="right"/>
      <w:pPr>
        <w:ind w:left="4320" w:hanging="180"/>
      </w:pPr>
    </w:lvl>
    <w:lvl w:ilvl="6" w:tplc="141A000F">
      <w:start w:val="1"/>
      <w:numFmt w:val="decimal"/>
      <w:lvlText w:val="%7."/>
      <w:lvlJc w:val="left"/>
      <w:pPr>
        <w:ind w:left="5040" w:hanging="360"/>
      </w:pPr>
    </w:lvl>
    <w:lvl w:ilvl="7" w:tplc="141A0019">
      <w:start w:val="1"/>
      <w:numFmt w:val="lowerLetter"/>
      <w:lvlText w:val="%8."/>
      <w:lvlJc w:val="left"/>
      <w:pPr>
        <w:ind w:left="5760" w:hanging="360"/>
      </w:pPr>
    </w:lvl>
    <w:lvl w:ilvl="8" w:tplc="141A001B">
      <w:start w:val="1"/>
      <w:numFmt w:val="lowerRoman"/>
      <w:lvlText w:val="%9."/>
      <w:lvlJc w:val="right"/>
      <w:pPr>
        <w:ind w:left="6480" w:hanging="180"/>
      </w:pPr>
    </w:lvl>
  </w:abstractNum>
  <w:abstractNum w:abstractNumId="34" w15:restartNumberingAfterBreak="0">
    <w:nsid w:val="64E4577F"/>
    <w:multiLevelType w:val="hybridMultilevel"/>
    <w:tmpl w:val="9B12A934"/>
    <w:lvl w:ilvl="0" w:tplc="F4B4283A">
      <w:start w:val="1"/>
      <w:numFmt w:val="lowerLetter"/>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35" w15:restartNumberingAfterBreak="0">
    <w:nsid w:val="68861980"/>
    <w:multiLevelType w:val="hybridMultilevel"/>
    <w:tmpl w:val="9B12A934"/>
    <w:lvl w:ilvl="0" w:tplc="F4B4283A">
      <w:start w:val="1"/>
      <w:numFmt w:val="lowerLetter"/>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36" w15:restartNumberingAfterBreak="0">
    <w:nsid w:val="6BA97F75"/>
    <w:multiLevelType w:val="hybridMultilevel"/>
    <w:tmpl w:val="7A5E0652"/>
    <w:lvl w:ilvl="0" w:tplc="73921D90">
      <w:start w:val="1"/>
      <w:numFmt w:val="decimal"/>
      <w:lvlText w:val="%1)"/>
      <w:lvlJc w:val="left"/>
      <w:pPr>
        <w:ind w:left="633" w:hanging="360"/>
      </w:pPr>
      <w:rPr>
        <w:rFonts w:hint="default"/>
      </w:rPr>
    </w:lvl>
    <w:lvl w:ilvl="1" w:tplc="101A0019" w:tentative="1">
      <w:start w:val="1"/>
      <w:numFmt w:val="lowerLetter"/>
      <w:lvlText w:val="%2."/>
      <w:lvlJc w:val="left"/>
      <w:pPr>
        <w:ind w:left="1353" w:hanging="360"/>
      </w:pPr>
    </w:lvl>
    <w:lvl w:ilvl="2" w:tplc="101A001B" w:tentative="1">
      <w:start w:val="1"/>
      <w:numFmt w:val="lowerRoman"/>
      <w:lvlText w:val="%3."/>
      <w:lvlJc w:val="right"/>
      <w:pPr>
        <w:ind w:left="2073" w:hanging="180"/>
      </w:pPr>
    </w:lvl>
    <w:lvl w:ilvl="3" w:tplc="101A000F" w:tentative="1">
      <w:start w:val="1"/>
      <w:numFmt w:val="decimal"/>
      <w:lvlText w:val="%4."/>
      <w:lvlJc w:val="left"/>
      <w:pPr>
        <w:ind w:left="2793" w:hanging="360"/>
      </w:pPr>
    </w:lvl>
    <w:lvl w:ilvl="4" w:tplc="101A0019" w:tentative="1">
      <w:start w:val="1"/>
      <w:numFmt w:val="lowerLetter"/>
      <w:lvlText w:val="%5."/>
      <w:lvlJc w:val="left"/>
      <w:pPr>
        <w:ind w:left="3513" w:hanging="360"/>
      </w:pPr>
    </w:lvl>
    <w:lvl w:ilvl="5" w:tplc="101A001B" w:tentative="1">
      <w:start w:val="1"/>
      <w:numFmt w:val="lowerRoman"/>
      <w:lvlText w:val="%6."/>
      <w:lvlJc w:val="right"/>
      <w:pPr>
        <w:ind w:left="4233" w:hanging="180"/>
      </w:pPr>
    </w:lvl>
    <w:lvl w:ilvl="6" w:tplc="101A000F" w:tentative="1">
      <w:start w:val="1"/>
      <w:numFmt w:val="decimal"/>
      <w:lvlText w:val="%7."/>
      <w:lvlJc w:val="left"/>
      <w:pPr>
        <w:ind w:left="4953" w:hanging="360"/>
      </w:pPr>
    </w:lvl>
    <w:lvl w:ilvl="7" w:tplc="101A0019" w:tentative="1">
      <w:start w:val="1"/>
      <w:numFmt w:val="lowerLetter"/>
      <w:lvlText w:val="%8."/>
      <w:lvlJc w:val="left"/>
      <w:pPr>
        <w:ind w:left="5673" w:hanging="360"/>
      </w:pPr>
    </w:lvl>
    <w:lvl w:ilvl="8" w:tplc="101A001B" w:tentative="1">
      <w:start w:val="1"/>
      <w:numFmt w:val="lowerRoman"/>
      <w:lvlText w:val="%9."/>
      <w:lvlJc w:val="right"/>
      <w:pPr>
        <w:ind w:left="6393" w:hanging="180"/>
      </w:pPr>
    </w:lvl>
  </w:abstractNum>
  <w:abstractNum w:abstractNumId="37" w15:restartNumberingAfterBreak="0">
    <w:nsid w:val="70F947D8"/>
    <w:multiLevelType w:val="hybridMultilevel"/>
    <w:tmpl w:val="F84414C0"/>
    <w:lvl w:ilvl="0" w:tplc="162AA95E">
      <w:start w:val="1"/>
      <w:numFmt w:val="lowerLetter"/>
      <w:lvlText w:val="%1)"/>
      <w:lvlJc w:val="left"/>
      <w:pPr>
        <w:ind w:left="1004" w:hanging="360"/>
      </w:pPr>
      <w:rPr>
        <w:rFonts w:ascii="Calibri" w:eastAsia="Times New Roman" w:hAnsi="Calibri"/>
      </w:rPr>
    </w:lvl>
    <w:lvl w:ilvl="1" w:tplc="04090019">
      <w:start w:val="1"/>
      <w:numFmt w:val="bullet"/>
      <w:lvlText w:val="o"/>
      <w:lvlJc w:val="left"/>
      <w:pPr>
        <w:ind w:left="1724" w:hanging="360"/>
      </w:pPr>
      <w:rPr>
        <w:rFonts w:ascii="Courier New" w:hAnsi="Courier New" w:cs="Courier New" w:hint="default"/>
      </w:rPr>
    </w:lvl>
    <w:lvl w:ilvl="2" w:tplc="0409001B">
      <w:start w:val="1"/>
      <w:numFmt w:val="bullet"/>
      <w:lvlText w:val=""/>
      <w:lvlJc w:val="left"/>
      <w:pPr>
        <w:ind w:left="2444" w:hanging="360"/>
      </w:pPr>
      <w:rPr>
        <w:rFonts w:ascii="Wingdings" w:hAnsi="Wingdings" w:cs="Wingdings" w:hint="default"/>
      </w:rPr>
    </w:lvl>
    <w:lvl w:ilvl="3" w:tplc="0409000F">
      <w:start w:val="1"/>
      <w:numFmt w:val="bullet"/>
      <w:lvlText w:val=""/>
      <w:lvlJc w:val="left"/>
      <w:pPr>
        <w:ind w:left="3164" w:hanging="360"/>
      </w:pPr>
      <w:rPr>
        <w:rFonts w:ascii="Symbol" w:hAnsi="Symbol" w:cs="Symbol" w:hint="default"/>
      </w:rPr>
    </w:lvl>
    <w:lvl w:ilvl="4" w:tplc="04090019">
      <w:start w:val="1"/>
      <w:numFmt w:val="bullet"/>
      <w:lvlText w:val="o"/>
      <w:lvlJc w:val="left"/>
      <w:pPr>
        <w:ind w:left="3884" w:hanging="360"/>
      </w:pPr>
      <w:rPr>
        <w:rFonts w:ascii="Courier New" w:hAnsi="Courier New" w:cs="Courier New" w:hint="default"/>
      </w:rPr>
    </w:lvl>
    <w:lvl w:ilvl="5" w:tplc="0409001B">
      <w:start w:val="1"/>
      <w:numFmt w:val="bullet"/>
      <w:lvlText w:val=""/>
      <w:lvlJc w:val="left"/>
      <w:pPr>
        <w:ind w:left="4604" w:hanging="360"/>
      </w:pPr>
      <w:rPr>
        <w:rFonts w:ascii="Wingdings" w:hAnsi="Wingdings" w:cs="Wingdings" w:hint="default"/>
      </w:rPr>
    </w:lvl>
    <w:lvl w:ilvl="6" w:tplc="0409000F">
      <w:start w:val="1"/>
      <w:numFmt w:val="bullet"/>
      <w:lvlText w:val=""/>
      <w:lvlJc w:val="left"/>
      <w:pPr>
        <w:ind w:left="5324" w:hanging="360"/>
      </w:pPr>
      <w:rPr>
        <w:rFonts w:ascii="Symbol" w:hAnsi="Symbol" w:cs="Symbol" w:hint="default"/>
      </w:rPr>
    </w:lvl>
    <w:lvl w:ilvl="7" w:tplc="04090019">
      <w:start w:val="1"/>
      <w:numFmt w:val="bullet"/>
      <w:lvlText w:val="o"/>
      <w:lvlJc w:val="left"/>
      <w:pPr>
        <w:ind w:left="6044" w:hanging="360"/>
      </w:pPr>
      <w:rPr>
        <w:rFonts w:ascii="Courier New" w:hAnsi="Courier New" w:cs="Courier New" w:hint="default"/>
      </w:rPr>
    </w:lvl>
    <w:lvl w:ilvl="8" w:tplc="0409001B">
      <w:start w:val="1"/>
      <w:numFmt w:val="bullet"/>
      <w:lvlText w:val=""/>
      <w:lvlJc w:val="left"/>
      <w:pPr>
        <w:ind w:left="6764" w:hanging="360"/>
      </w:pPr>
      <w:rPr>
        <w:rFonts w:ascii="Wingdings" w:hAnsi="Wingdings" w:cs="Wingdings" w:hint="default"/>
      </w:rPr>
    </w:lvl>
  </w:abstractNum>
  <w:num w:numId="1">
    <w:abstractNumId w:val="16"/>
  </w:num>
  <w:num w:numId="2">
    <w:abstractNumId w:val="14"/>
  </w:num>
  <w:num w:numId="3">
    <w:abstractNumId w:val="15"/>
  </w:num>
  <w:num w:numId="4">
    <w:abstractNumId w:val="32"/>
  </w:num>
  <w:num w:numId="5">
    <w:abstractNumId w:val="23"/>
  </w:num>
  <w:num w:numId="6">
    <w:abstractNumId w:val="24"/>
  </w:num>
  <w:num w:numId="7">
    <w:abstractNumId w:val="37"/>
  </w:num>
  <w:num w:numId="8">
    <w:abstractNumId w:val="26"/>
  </w:num>
  <w:num w:numId="9">
    <w:abstractNumId w:val="31"/>
  </w:num>
  <w:num w:numId="10">
    <w:abstractNumId w:val="11"/>
  </w:num>
  <w:num w:numId="11">
    <w:abstractNumId w:val="33"/>
  </w:num>
  <w:num w:numId="12">
    <w:abstractNumId w:val="19"/>
  </w:num>
  <w:num w:numId="13">
    <w:abstractNumId w:val="21"/>
  </w:num>
  <w:num w:numId="14">
    <w:abstractNumId w:val="12"/>
  </w:num>
  <w:num w:numId="15">
    <w:abstractNumId w:val="18"/>
  </w:num>
  <w:num w:numId="16">
    <w:abstractNumId w:val="22"/>
  </w:num>
  <w:num w:numId="17">
    <w:abstractNumId w:val="36"/>
  </w:num>
  <w:num w:numId="18">
    <w:abstractNumId w:val="25"/>
  </w:num>
  <w:num w:numId="19">
    <w:abstractNumId w:val="13"/>
  </w:num>
  <w:num w:numId="20">
    <w:abstractNumId w:val="35"/>
  </w:num>
  <w:num w:numId="21">
    <w:abstractNumId w:val="34"/>
  </w:num>
  <w:num w:numId="22">
    <w:abstractNumId w:val="29"/>
  </w:num>
  <w:num w:numId="23">
    <w:abstractNumId w:val="27"/>
  </w:num>
  <w:num w:numId="24">
    <w:abstractNumId w:val="28"/>
  </w:num>
  <w:num w:numId="25">
    <w:abstractNumId w:val="30"/>
  </w:num>
  <w:num w:numId="26">
    <w:abstractNumId w:val="20"/>
  </w:num>
  <w:num w:numId="27">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28D7"/>
    <w:rsid w:val="00001256"/>
    <w:rsid w:val="00001591"/>
    <w:rsid w:val="00006A3B"/>
    <w:rsid w:val="000157F3"/>
    <w:rsid w:val="00024FDA"/>
    <w:rsid w:val="00025C01"/>
    <w:rsid w:val="000265D6"/>
    <w:rsid w:val="00032362"/>
    <w:rsid w:val="00042947"/>
    <w:rsid w:val="000451A5"/>
    <w:rsid w:val="00047FED"/>
    <w:rsid w:val="00051849"/>
    <w:rsid w:val="00056E4D"/>
    <w:rsid w:val="00063559"/>
    <w:rsid w:val="00071340"/>
    <w:rsid w:val="00071581"/>
    <w:rsid w:val="0007620B"/>
    <w:rsid w:val="00076E91"/>
    <w:rsid w:val="00094508"/>
    <w:rsid w:val="000B1EB8"/>
    <w:rsid w:val="000B252B"/>
    <w:rsid w:val="000B4FBE"/>
    <w:rsid w:val="000C54A8"/>
    <w:rsid w:val="000D0662"/>
    <w:rsid w:val="000D2658"/>
    <w:rsid w:val="000E4ECF"/>
    <w:rsid w:val="000E5B16"/>
    <w:rsid w:val="000E7CCB"/>
    <w:rsid w:val="000F2492"/>
    <w:rsid w:val="001010F7"/>
    <w:rsid w:val="001014BA"/>
    <w:rsid w:val="001226CA"/>
    <w:rsid w:val="00132FAD"/>
    <w:rsid w:val="00142E5D"/>
    <w:rsid w:val="0014489A"/>
    <w:rsid w:val="0014542F"/>
    <w:rsid w:val="001509C9"/>
    <w:rsid w:val="00153082"/>
    <w:rsid w:val="00156E49"/>
    <w:rsid w:val="001646DF"/>
    <w:rsid w:val="0017084B"/>
    <w:rsid w:val="00171693"/>
    <w:rsid w:val="001723B1"/>
    <w:rsid w:val="001753C8"/>
    <w:rsid w:val="00183EC7"/>
    <w:rsid w:val="001917F5"/>
    <w:rsid w:val="001966E2"/>
    <w:rsid w:val="001A0FF4"/>
    <w:rsid w:val="001A3E73"/>
    <w:rsid w:val="001A72F6"/>
    <w:rsid w:val="001B0672"/>
    <w:rsid w:val="001B122E"/>
    <w:rsid w:val="001C21C9"/>
    <w:rsid w:val="001C29C2"/>
    <w:rsid w:val="001C5628"/>
    <w:rsid w:val="001E254B"/>
    <w:rsid w:val="001E52EE"/>
    <w:rsid w:val="001F5629"/>
    <w:rsid w:val="002005C7"/>
    <w:rsid w:val="00200DFF"/>
    <w:rsid w:val="0020571B"/>
    <w:rsid w:val="00213B04"/>
    <w:rsid w:val="00216B7F"/>
    <w:rsid w:val="00216B89"/>
    <w:rsid w:val="002204A0"/>
    <w:rsid w:val="00223FE1"/>
    <w:rsid w:val="00227522"/>
    <w:rsid w:val="002306AD"/>
    <w:rsid w:val="00231B3E"/>
    <w:rsid w:val="002330B5"/>
    <w:rsid w:val="0023434E"/>
    <w:rsid w:val="00236546"/>
    <w:rsid w:val="00237AF9"/>
    <w:rsid w:val="002419CA"/>
    <w:rsid w:val="002470CE"/>
    <w:rsid w:val="002572DA"/>
    <w:rsid w:val="00267945"/>
    <w:rsid w:val="00270187"/>
    <w:rsid w:val="00274579"/>
    <w:rsid w:val="0027487E"/>
    <w:rsid w:val="00285ABF"/>
    <w:rsid w:val="00287558"/>
    <w:rsid w:val="00290971"/>
    <w:rsid w:val="00294E04"/>
    <w:rsid w:val="002979F4"/>
    <w:rsid w:val="002A7ACB"/>
    <w:rsid w:val="002A7DA0"/>
    <w:rsid w:val="002B50EB"/>
    <w:rsid w:val="002B54F3"/>
    <w:rsid w:val="002C04DF"/>
    <w:rsid w:val="002C14E1"/>
    <w:rsid w:val="002C221D"/>
    <w:rsid w:val="002C5654"/>
    <w:rsid w:val="002C6560"/>
    <w:rsid w:val="002D019B"/>
    <w:rsid w:val="002D2068"/>
    <w:rsid w:val="002D69B8"/>
    <w:rsid w:val="002D7BE9"/>
    <w:rsid w:val="002E5334"/>
    <w:rsid w:val="002E6EE8"/>
    <w:rsid w:val="002F0BEB"/>
    <w:rsid w:val="002F36E1"/>
    <w:rsid w:val="002F3C8B"/>
    <w:rsid w:val="002F5C7F"/>
    <w:rsid w:val="003034DC"/>
    <w:rsid w:val="00306C59"/>
    <w:rsid w:val="00312A37"/>
    <w:rsid w:val="0031337B"/>
    <w:rsid w:val="00317208"/>
    <w:rsid w:val="00320C6A"/>
    <w:rsid w:val="0033235E"/>
    <w:rsid w:val="00332F35"/>
    <w:rsid w:val="00334C82"/>
    <w:rsid w:val="00335EF4"/>
    <w:rsid w:val="003406BD"/>
    <w:rsid w:val="00341C99"/>
    <w:rsid w:val="0034213B"/>
    <w:rsid w:val="00351ADE"/>
    <w:rsid w:val="003606B8"/>
    <w:rsid w:val="003726BE"/>
    <w:rsid w:val="00375222"/>
    <w:rsid w:val="0038021B"/>
    <w:rsid w:val="00380742"/>
    <w:rsid w:val="00382984"/>
    <w:rsid w:val="003855F3"/>
    <w:rsid w:val="00387943"/>
    <w:rsid w:val="00391503"/>
    <w:rsid w:val="003A32DA"/>
    <w:rsid w:val="003A3FB7"/>
    <w:rsid w:val="003A51D0"/>
    <w:rsid w:val="003B0799"/>
    <w:rsid w:val="003B61D4"/>
    <w:rsid w:val="003B7104"/>
    <w:rsid w:val="003B7B99"/>
    <w:rsid w:val="003C7675"/>
    <w:rsid w:val="003D28D7"/>
    <w:rsid w:val="003D4A7E"/>
    <w:rsid w:val="003D75CB"/>
    <w:rsid w:val="003E0B4E"/>
    <w:rsid w:val="003E334B"/>
    <w:rsid w:val="003E5001"/>
    <w:rsid w:val="003F472E"/>
    <w:rsid w:val="003F760F"/>
    <w:rsid w:val="003F7CB1"/>
    <w:rsid w:val="004012B1"/>
    <w:rsid w:val="00401F49"/>
    <w:rsid w:val="0040344B"/>
    <w:rsid w:val="004127AB"/>
    <w:rsid w:val="00432C59"/>
    <w:rsid w:val="00433A3C"/>
    <w:rsid w:val="00434ED5"/>
    <w:rsid w:val="00435824"/>
    <w:rsid w:val="00445AF8"/>
    <w:rsid w:val="004562E0"/>
    <w:rsid w:val="00467E79"/>
    <w:rsid w:val="0047113B"/>
    <w:rsid w:val="00472698"/>
    <w:rsid w:val="004727AC"/>
    <w:rsid w:val="004754C5"/>
    <w:rsid w:val="00485B6F"/>
    <w:rsid w:val="00487BC8"/>
    <w:rsid w:val="004937DF"/>
    <w:rsid w:val="00494139"/>
    <w:rsid w:val="00494885"/>
    <w:rsid w:val="004962AF"/>
    <w:rsid w:val="004A2841"/>
    <w:rsid w:val="004A52F5"/>
    <w:rsid w:val="004C45C8"/>
    <w:rsid w:val="004D29C4"/>
    <w:rsid w:val="004D4B3F"/>
    <w:rsid w:val="004E1C75"/>
    <w:rsid w:val="004E26A7"/>
    <w:rsid w:val="004E28C1"/>
    <w:rsid w:val="004E507C"/>
    <w:rsid w:val="004E555E"/>
    <w:rsid w:val="004F2C19"/>
    <w:rsid w:val="005049BE"/>
    <w:rsid w:val="0052182F"/>
    <w:rsid w:val="00521F3D"/>
    <w:rsid w:val="00531D84"/>
    <w:rsid w:val="00535525"/>
    <w:rsid w:val="00543CB6"/>
    <w:rsid w:val="00544060"/>
    <w:rsid w:val="005457FC"/>
    <w:rsid w:val="0055554A"/>
    <w:rsid w:val="005617BF"/>
    <w:rsid w:val="005666B4"/>
    <w:rsid w:val="00571115"/>
    <w:rsid w:val="00572DFF"/>
    <w:rsid w:val="00587CE3"/>
    <w:rsid w:val="00590BB6"/>
    <w:rsid w:val="00593A99"/>
    <w:rsid w:val="0059665C"/>
    <w:rsid w:val="0059746E"/>
    <w:rsid w:val="005B349C"/>
    <w:rsid w:val="005B3CCA"/>
    <w:rsid w:val="005B4ED5"/>
    <w:rsid w:val="005C01DC"/>
    <w:rsid w:val="005C38CD"/>
    <w:rsid w:val="005D3332"/>
    <w:rsid w:val="005E63F4"/>
    <w:rsid w:val="005F0F29"/>
    <w:rsid w:val="005F1789"/>
    <w:rsid w:val="005F51B2"/>
    <w:rsid w:val="00603F19"/>
    <w:rsid w:val="00616E45"/>
    <w:rsid w:val="00622120"/>
    <w:rsid w:val="00622318"/>
    <w:rsid w:val="00622A9C"/>
    <w:rsid w:val="00622AC2"/>
    <w:rsid w:val="00625246"/>
    <w:rsid w:val="006262EC"/>
    <w:rsid w:val="00630672"/>
    <w:rsid w:val="006413EF"/>
    <w:rsid w:val="006454EA"/>
    <w:rsid w:val="0064661B"/>
    <w:rsid w:val="00646716"/>
    <w:rsid w:val="00653FD2"/>
    <w:rsid w:val="00662EBE"/>
    <w:rsid w:val="00662FC2"/>
    <w:rsid w:val="00663EC4"/>
    <w:rsid w:val="00664708"/>
    <w:rsid w:val="00672A87"/>
    <w:rsid w:val="006756F9"/>
    <w:rsid w:val="00675E0B"/>
    <w:rsid w:val="00676157"/>
    <w:rsid w:val="00690E66"/>
    <w:rsid w:val="006978DC"/>
    <w:rsid w:val="006A1594"/>
    <w:rsid w:val="006B60DC"/>
    <w:rsid w:val="006B60F7"/>
    <w:rsid w:val="006C16D2"/>
    <w:rsid w:val="006C2E69"/>
    <w:rsid w:val="006C42E5"/>
    <w:rsid w:val="006D0BF1"/>
    <w:rsid w:val="006D2A03"/>
    <w:rsid w:val="006D6836"/>
    <w:rsid w:val="006E328B"/>
    <w:rsid w:val="006E502B"/>
    <w:rsid w:val="006F08CA"/>
    <w:rsid w:val="006F17D8"/>
    <w:rsid w:val="00705724"/>
    <w:rsid w:val="00705A4C"/>
    <w:rsid w:val="0071162D"/>
    <w:rsid w:val="00713EC6"/>
    <w:rsid w:val="007301CB"/>
    <w:rsid w:val="00730CD4"/>
    <w:rsid w:val="007365FE"/>
    <w:rsid w:val="00737B99"/>
    <w:rsid w:val="00740D37"/>
    <w:rsid w:val="00755271"/>
    <w:rsid w:val="0075578D"/>
    <w:rsid w:val="0076081A"/>
    <w:rsid w:val="007621B3"/>
    <w:rsid w:val="00764210"/>
    <w:rsid w:val="00764991"/>
    <w:rsid w:val="00776067"/>
    <w:rsid w:val="00776A80"/>
    <w:rsid w:val="00782FF4"/>
    <w:rsid w:val="00787430"/>
    <w:rsid w:val="0079352B"/>
    <w:rsid w:val="007A0D10"/>
    <w:rsid w:val="007A1A3F"/>
    <w:rsid w:val="007A4081"/>
    <w:rsid w:val="007A79B7"/>
    <w:rsid w:val="007B037F"/>
    <w:rsid w:val="007B1B01"/>
    <w:rsid w:val="007C0D64"/>
    <w:rsid w:val="007C0D81"/>
    <w:rsid w:val="007C17DD"/>
    <w:rsid w:val="007D30E8"/>
    <w:rsid w:val="007D7CD3"/>
    <w:rsid w:val="007E2F61"/>
    <w:rsid w:val="007E4381"/>
    <w:rsid w:val="007F6A64"/>
    <w:rsid w:val="007F6FD9"/>
    <w:rsid w:val="00802F3C"/>
    <w:rsid w:val="00805891"/>
    <w:rsid w:val="008124D9"/>
    <w:rsid w:val="008141AC"/>
    <w:rsid w:val="008279AF"/>
    <w:rsid w:val="00833CF4"/>
    <w:rsid w:val="00833EF2"/>
    <w:rsid w:val="00834B0B"/>
    <w:rsid w:val="00840460"/>
    <w:rsid w:val="00840DC5"/>
    <w:rsid w:val="00850586"/>
    <w:rsid w:val="00856D6F"/>
    <w:rsid w:val="008573EB"/>
    <w:rsid w:val="00861199"/>
    <w:rsid w:val="00862F1A"/>
    <w:rsid w:val="00871CED"/>
    <w:rsid w:val="00872CDF"/>
    <w:rsid w:val="00882DD5"/>
    <w:rsid w:val="00886ED9"/>
    <w:rsid w:val="00893644"/>
    <w:rsid w:val="00893D4F"/>
    <w:rsid w:val="0089779A"/>
    <w:rsid w:val="008B2248"/>
    <w:rsid w:val="008B2800"/>
    <w:rsid w:val="008B3F39"/>
    <w:rsid w:val="008C4133"/>
    <w:rsid w:val="008C6ED8"/>
    <w:rsid w:val="008D6512"/>
    <w:rsid w:val="008D7144"/>
    <w:rsid w:val="008D76A0"/>
    <w:rsid w:val="008D7D52"/>
    <w:rsid w:val="008E0183"/>
    <w:rsid w:val="008E297F"/>
    <w:rsid w:val="008E71B8"/>
    <w:rsid w:val="008E770E"/>
    <w:rsid w:val="008F1155"/>
    <w:rsid w:val="008F6051"/>
    <w:rsid w:val="009002BC"/>
    <w:rsid w:val="00906E37"/>
    <w:rsid w:val="00907180"/>
    <w:rsid w:val="00910158"/>
    <w:rsid w:val="00911770"/>
    <w:rsid w:val="00911ACE"/>
    <w:rsid w:val="009170BB"/>
    <w:rsid w:val="0093253B"/>
    <w:rsid w:val="00936E7C"/>
    <w:rsid w:val="00952413"/>
    <w:rsid w:val="00957022"/>
    <w:rsid w:val="0096074D"/>
    <w:rsid w:val="0096610E"/>
    <w:rsid w:val="009678F2"/>
    <w:rsid w:val="009730C3"/>
    <w:rsid w:val="0097417C"/>
    <w:rsid w:val="00975E60"/>
    <w:rsid w:val="00976A9C"/>
    <w:rsid w:val="009902C3"/>
    <w:rsid w:val="00991E54"/>
    <w:rsid w:val="009933B9"/>
    <w:rsid w:val="009B7BA8"/>
    <w:rsid w:val="009C1207"/>
    <w:rsid w:val="009C4A8F"/>
    <w:rsid w:val="009C6178"/>
    <w:rsid w:val="009D4867"/>
    <w:rsid w:val="009E74EC"/>
    <w:rsid w:val="009F2D4C"/>
    <w:rsid w:val="009F32F2"/>
    <w:rsid w:val="009F6C60"/>
    <w:rsid w:val="00A00D83"/>
    <w:rsid w:val="00A10776"/>
    <w:rsid w:val="00A1087A"/>
    <w:rsid w:val="00A11922"/>
    <w:rsid w:val="00A158CE"/>
    <w:rsid w:val="00A16413"/>
    <w:rsid w:val="00A173B6"/>
    <w:rsid w:val="00A17C98"/>
    <w:rsid w:val="00A22A34"/>
    <w:rsid w:val="00A343C8"/>
    <w:rsid w:val="00A42CC4"/>
    <w:rsid w:val="00A471DC"/>
    <w:rsid w:val="00A52265"/>
    <w:rsid w:val="00A532D1"/>
    <w:rsid w:val="00A552C8"/>
    <w:rsid w:val="00A571D7"/>
    <w:rsid w:val="00A612CC"/>
    <w:rsid w:val="00A63680"/>
    <w:rsid w:val="00A6687F"/>
    <w:rsid w:val="00A70417"/>
    <w:rsid w:val="00A7454B"/>
    <w:rsid w:val="00A830A9"/>
    <w:rsid w:val="00A87590"/>
    <w:rsid w:val="00A91206"/>
    <w:rsid w:val="00A923D8"/>
    <w:rsid w:val="00A95CE2"/>
    <w:rsid w:val="00AA1AF0"/>
    <w:rsid w:val="00AA2A3C"/>
    <w:rsid w:val="00AA3369"/>
    <w:rsid w:val="00AD1B01"/>
    <w:rsid w:val="00AD24A9"/>
    <w:rsid w:val="00AD3E70"/>
    <w:rsid w:val="00AE73AB"/>
    <w:rsid w:val="00AF075A"/>
    <w:rsid w:val="00B03494"/>
    <w:rsid w:val="00B05842"/>
    <w:rsid w:val="00B05BC3"/>
    <w:rsid w:val="00B131EE"/>
    <w:rsid w:val="00B146C9"/>
    <w:rsid w:val="00B14910"/>
    <w:rsid w:val="00B15230"/>
    <w:rsid w:val="00B158A6"/>
    <w:rsid w:val="00B16193"/>
    <w:rsid w:val="00B454A9"/>
    <w:rsid w:val="00B455DF"/>
    <w:rsid w:val="00B50B3B"/>
    <w:rsid w:val="00B52D05"/>
    <w:rsid w:val="00B5560C"/>
    <w:rsid w:val="00B572CF"/>
    <w:rsid w:val="00B60912"/>
    <w:rsid w:val="00B6117F"/>
    <w:rsid w:val="00B62E4C"/>
    <w:rsid w:val="00B72196"/>
    <w:rsid w:val="00B72391"/>
    <w:rsid w:val="00B731D5"/>
    <w:rsid w:val="00B740C2"/>
    <w:rsid w:val="00B870F1"/>
    <w:rsid w:val="00BA40EE"/>
    <w:rsid w:val="00BA5850"/>
    <w:rsid w:val="00BB0289"/>
    <w:rsid w:val="00BB1F27"/>
    <w:rsid w:val="00BC2974"/>
    <w:rsid w:val="00BC34CA"/>
    <w:rsid w:val="00BC5B7E"/>
    <w:rsid w:val="00BD77F6"/>
    <w:rsid w:val="00BE0DFD"/>
    <w:rsid w:val="00BE3D20"/>
    <w:rsid w:val="00BE43C4"/>
    <w:rsid w:val="00BE51C7"/>
    <w:rsid w:val="00BF2369"/>
    <w:rsid w:val="00BF23C3"/>
    <w:rsid w:val="00C03A00"/>
    <w:rsid w:val="00C05C91"/>
    <w:rsid w:val="00C07EE0"/>
    <w:rsid w:val="00C134FD"/>
    <w:rsid w:val="00C142F3"/>
    <w:rsid w:val="00C1603B"/>
    <w:rsid w:val="00C1659D"/>
    <w:rsid w:val="00C21F26"/>
    <w:rsid w:val="00C25E10"/>
    <w:rsid w:val="00C35052"/>
    <w:rsid w:val="00C40A92"/>
    <w:rsid w:val="00C41C24"/>
    <w:rsid w:val="00C5284A"/>
    <w:rsid w:val="00C52FC3"/>
    <w:rsid w:val="00C53001"/>
    <w:rsid w:val="00C6491E"/>
    <w:rsid w:val="00C6585C"/>
    <w:rsid w:val="00C83467"/>
    <w:rsid w:val="00CB13E4"/>
    <w:rsid w:val="00CB21EB"/>
    <w:rsid w:val="00CB7555"/>
    <w:rsid w:val="00CC260D"/>
    <w:rsid w:val="00CD19F7"/>
    <w:rsid w:val="00CD53DC"/>
    <w:rsid w:val="00CD5D3C"/>
    <w:rsid w:val="00CE5494"/>
    <w:rsid w:val="00CF2787"/>
    <w:rsid w:val="00CF7EB9"/>
    <w:rsid w:val="00D001D5"/>
    <w:rsid w:val="00D13D26"/>
    <w:rsid w:val="00D16925"/>
    <w:rsid w:val="00D172BF"/>
    <w:rsid w:val="00D218C3"/>
    <w:rsid w:val="00D22073"/>
    <w:rsid w:val="00D25714"/>
    <w:rsid w:val="00D31D36"/>
    <w:rsid w:val="00D32AE1"/>
    <w:rsid w:val="00D3522E"/>
    <w:rsid w:val="00D41C2C"/>
    <w:rsid w:val="00D428BF"/>
    <w:rsid w:val="00D42D5D"/>
    <w:rsid w:val="00D42DFD"/>
    <w:rsid w:val="00D46945"/>
    <w:rsid w:val="00D62A6D"/>
    <w:rsid w:val="00D6305A"/>
    <w:rsid w:val="00D66A42"/>
    <w:rsid w:val="00D677F5"/>
    <w:rsid w:val="00D70467"/>
    <w:rsid w:val="00D70645"/>
    <w:rsid w:val="00D734B5"/>
    <w:rsid w:val="00D7489B"/>
    <w:rsid w:val="00D76F7B"/>
    <w:rsid w:val="00D815A3"/>
    <w:rsid w:val="00D82500"/>
    <w:rsid w:val="00D85E9C"/>
    <w:rsid w:val="00DA3F83"/>
    <w:rsid w:val="00DA7203"/>
    <w:rsid w:val="00DB2276"/>
    <w:rsid w:val="00DB462C"/>
    <w:rsid w:val="00DC2DB2"/>
    <w:rsid w:val="00DC5AD2"/>
    <w:rsid w:val="00DD3856"/>
    <w:rsid w:val="00DD4840"/>
    <w:rsid w:val="00DE4068"/>
    <w:rsid w:val="00DF512C"/>
    <w:rsid w:val="00E011D1"/>
    <w:rsid w:val="00E04244"/>
    <w:rsid w:val="00E04E18"/>
    <w:rsid w:val="00E1359C"/>
    <w:rsid w:val="00E13CF0"/>
    <w:rsid w:val="00E20966"/>
    <w:rsid w:val="00E21AF6"/>
    <w:rsid w:val="00E22D59"/>
    <w:rsid w:val="00E25B01"/>
    <w:rsid w:val="00E26F1B"/>
    <w:rsid w:val="00E31C5E"/>
    <w:rsid w:val="00E40564"/>
    <w:rsid w:val="00E410EB"/>
    <w:rsid w:val="00E524F6"/>
    <w:rsid w:val="00E5563A"/>
    <w:rsid w:val="00E609CD"/>
    <w:rsid w:val="00E62870"/>
    <w:rsid w:val="00E64CC5"/>
    <w:rsid w:val="00E7253B"/>
    <w:rsid w:val="00E725A5"/>
    <w:rsid w:val="00E72B8E"/>
    <w:rsid w:val="00E757D6"/>
    <w:rsid w:val="00E758B6"/>
    <w:rsid w:val="00E76DE3"/>
    <w:rsid w:val="00E85C8D"/>
    <w:rsid w:val="00E86D48"/>
    <w:rsid w:val="00E903DB"/>
    <w:rsid w:val="00EA0141"/>
    <w:rsid w:val="00EA137D"/>
    <w:rsid w:val="00EA2AB1"/>
    <w:rsid w:val="00EB0CB3"/>
    <w:rsid w:val="00EB1439"/>
    <w:rsid w:val="00EC2051"/>
    <w:rsid w:val="00EC33B9"/>
    <w:rsid w:val="00EC4633"/>
    <w:rsid w:val="00EC5BD2"/>
    <w:rsid w:val="00EC726C"/>
    <w:rsid w:val="00ED67F2"/>
    <w:rsid w:val="00EE3494"/>
    <w:rsid w:val="00EE4555"/>
    <w:rsid w:val="00F01A7D"/>
    <w:rsid w:val="00F03723"/>
    <w:rsid w:val="00F075AF"/>
    <w:rsid w:val="00F132E6"/>
    <w:rsid w:val="00F136CD"/>
    <w:rsid w:val="00F14575"/>
    <w:rsid w:val="00F167A7"/>
    <w:rsid w:val="00F20E8C"/>
    <w:rsid w:val="00F2282E"/>
    <w:rsid w:val="00F3281A"/>
    <w:rsid w:val="00F33EA1"/>
    <w:rsid w:val="00F441C2"/>
    <w:rsid w:val="00F44CCF"/>
    <w:rsid w:val="00F45F62"/>
    <w:rsid w:val="00F51475"/>
    <w:rsid w:val="00F536EA"/>
    <w:rsid w:val="00F55089"/>
    <w:rsid w:val="00F56C61"/>
    <w:rsid w:val="00F576F6"/>
    <w:rsid w:val="00F638D9"/>
    <w:rsid w:val="00F67EC5"/>
    <w:rsid w:val="00F76110"/>
    <w:rsid w:val="00F86205"/>
    <w:rsid w:val="00F863DD"/>
    <w:rsid w:val="00F97C27"/>
    <w:rsid w:val="00F97F56"/>
    <w:rsid w:val="00FA18BA"/>
    <w:rsid w:val="00FA650D"/>
    <w:rsid w:val="00FA7FD6"/>
    <w:rsid w:val="00FB11AF"/>
    <w:rsid w:val="00FB3AD8"/>
    <w:rsid w:val="00FC309C"/>
    <w:rsid w:val="00FC3488"/>
    <w:rsid w:val="00FC35BF"/>
    <w:rsid w:val="00FD3FD9"/>
    <w:rsid w:val="00FD7F66"/>
    <w:rsid w:val="00FE7FD3"/>
    <w:rsid w:val="00FF6CC8"/>
    <w:rsid w:val="00FF776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9F5637B-CD78-428C-990D-220864E39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hr-HR" w:eastAsia="hr-HR"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iPriority="0"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0D83"/>
    <w:rPr>
      <w:rFonts w:ascii="Times New Roman" w:eastAsia="Times New Roman" w:hAnsi="Times New Roman"/>
      <w:sz w:val="24"/>
      <w:szCs w:val="24"/>
    </w:rPr>
  </w:style>
  <w:style w:type="paragraph" w:styleId="Heading1">
    <w:name w:val="heading 1"/>
    <w:basedOn w:val="Normal"/>
    <w:next w:val="Normal"/>
    <w:link w:val="Heading1Char"/>
    <w:uiPriority w:val="99"/>
    <w:qFormat/>
    <w:rsid w:val="003F7CB1"/>
    <w:pPr>
      <w:keepNext/>
      <w:spacing w:before="240" w:after="60"/>
      <w:outlineLvl w:val="0"/>
    </w:pPr>
    <w:rPr>
      <w:rFonts w:ascii="Cambria" w:hAnsi="Cambria" w:cs="Cambria"/>
      <w:b/>
      <w:bCs/>
      <w:kern w:val="32"/>
      <w:sz w:val="32"/>
      <w:szCs w:val="32"/>
    </w:rPr>
  </w:style>
  <w:style w:type="paragraph" w:styleId="Heading2">
    <w:name w:val="heading 2"/>
    <w:basedOn w:val="Normal"/>
    <w:next w:val="Normal"/>
    <w:link w:val="Heading2Char"/>
    <w:uiPriority w:val="99"/>
    <w:qFormat/>
    <w:rsid w:val="003F7CB1"/>
    <w:pPr>
      <w:keepNext/>
      <w:spacing w:before="240" w:after="60"/>
      <w:outlineLvl w:val="1"/>
    </w:pPr>
    <w:rPr>
      <w:rFonts w:ascii="Cambria" w:hAnsi="Cambria" w:cs="Cambria"/>
      <w:b/>
      <w:bCs/>
      <w:i/>
      <w:iCs/>
      <w:sz w:val="28"/>
      <w:szCs w:val="28"/>
    </w:rPr>
  </w:style>
  <w:style w:type="paragraph" w:styleId="Heading3">
    <w:name w:val="heading 3"/>
    <w:basedOn w:val="Normal"/>
    <w:next w:val="Normal"/>
    <w:link w:val="Heading3Char"/>
    <w:uiPriority w:val="99"/>
    <w:qFormat/>
    <w:rsid w:val="003F7CB1"/>
    <w:pPr>
      <w:keepNext/>
      <w:spacing w:before="240" w:after="60"/>
      <w:outlineLvl w:val="2"/>
    </w:pPr>
    <w:rPr>
      <w:rFonts w:ascii="Cambria" w:hAnsi="Cambria" w:cs="Cambria"/>
      <w:b/>
      <w:bCs/>
      <w:sz w:val="26"/>
      <w:szCs w:val="26"/>
    </w:rPr>
  </w:style>
  <w:style w:type="paragraph" w:styleId="Heading4">
    <w:name w:val="heading 4"/>
    <w:basedOn w:val="Normal"/>
    <w:next w:val="Normal"/>
    <w:link w:val="Heading4Char"/>
    <w:uiPriority w:val="99"/>
    <w:qFormat/>
    <w:rsid w:val="003F7CB1"/>
    <w:pPr>
      <w:keepNext/>
      <w:spacing w:before="240" w:after="60"/>
      <w:outlineLvl w:val="3"/>
    </w:pPr>
    <w:rPr>
      <w:b/>
      <w:bCs/>
      <w:sz w:val="28"/>
      <w:szCs w:val="28"/>
    </w:rPr>
  </w:style>
  <w:style w:type="paragraph" w:styleId="Heading5">
    <w:name w:val="heading 5"/>
    <w:basedOn w:val="Normal"/>
    <w:next w:val="Normal"/>
    <w:link w:val="Heading5Char"/>
    <w:uiPriority w:val="99"/>
    <w:qFormat/>
    <w:rsid w:val="003F7CB1"/>
    <w:pPr>
      <w:spacing w:before="240" w:after="60"/>
      <w:outlineLvl w:val="4"/>
    </w:pPr>
    <w:rPr>
      <w:b/>
      <w:bCs/>
      <w:i/>
      <w:iCs/>
      <w:sz w:val="26"/>
      <w:szCs w:val="26"/>
    </w:rPr>
  </w:style>
  <w:style w:type="paragraph" w:styleId="Heading6">
    <w:name w:val="heading 6"/>
    <w:basedOn w:val="Normal"/>
    <w:next w:val="Normal"/>
    <w:link w:val="Heading6Char"/>
    <w:uiPriority w:val="99"/>
    <w:qFormat/>
    <w:rsid w:val="003F7CB1"/>
    <w:pPr>
      <w:spacing w:before="240" w:after="60"/>
      <w:outlineLvl w:val="5"/>
    </w:pPr>
    <w:rPr>
      <w:b/>
      <w:bCs/>
      <w:sz w:val="22"/>
      <w:szCs w:val="22"/>
    </w:rPr>
  </w:style>
  <w:style w:type="paragraph" w:styleId="Heading7">
    <w:name w:val="heading 7"/>
    <w:basedOn w:val="Normal"/>
    <w:next w:val="Normal"/>
    <w:link w:val="Heading7Char"/>
    <w:uiPriority w:val="99"/>
    <w:qFormat/>
    <w:rsid w:val="003F7CB1"/>
    <w:pPr>
      <w:spacing w:before="240" w:after="60"/>
      <w:outlineLvl w:val="6"/>
    </w:pPr>
  </w:style>
  <w:style w:type="paragraph" w:styleId="Heading8">
    <w:name w:val="heading 8"/>
    <w:basedOn w:val="Normal"/>
    <w:next w:val="Normal"/>
    <w:link w:val="Heading8Char"/>
    <w:uiPriority w:val="99"/>
    <w:qFormat/>
    <w:rsid w:val="003F7CB1"/>
    <w:pPr>
      <w:spacing w:before="240" w:after="60"/>
      <w:outlineLvl w:val="7"/>
    </w:pPr>
    <w:rPr>
      <w:i/>
      <w:iCs/>
    </w:rPr>
  </w:style>
  <w:style w:type="paragraph" w:styleId="Heading9">
    <w:name w:val="heading 9"/>
    <w:basedOn w:val="Normal"/>
    <w:next w:val="Normal"/>
    <w:link w:val="Heading9Char"/>
    <w:uiPriority w:val="99"/>
    <w:qFormat/>
    <w:rsid w:val="003F7CB1"/>
    <w:pPr>
      <w:spacing w:before="240" w:after="60"/>
      <w:outlineLvl w:val="8"/>
    </w:pPr>
    <w:rPr>
      <w:rFonts w:ascii="Cambria" w:hAnsi="Cambria" w:cs="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F7CB1"/>
    <w:rPr>
      <w:rFonts w:ascii="Cambria" w:hAnsi="Cambria" w:cs="Cambria"/>
      <w:b/>
      <w:bCs/>
      <w:kern w:val="32"/>
      <w:sz w:val="32"/>
      <w:szCs w:val="32"/>
    </w:rPr>
  </w:style>
  <w:style w:type="character" w:customStyle="1" w:styleId="Heading2Char">
    <w:name w:val="Heading 2 Char"/>
    <w:basedOn w:val="DefaultParagraphFont"/>
    <w:link w:val="Heading2"/>
    <w:uiPriority w:val="99"/>
    <w:locked/>
    <w:rsid w:val="003F7CB1"/>
    <w:rPr>
      <w:rFonts w:ascii="Cambria" w:hAnsi="Cambria" w:cs="Cambria"/>
      <w:b/>
      <w:bCs/>
      <w:i/>
      <w:iCs/>
      <w:sz w:val="28"/>
      <w:szCs w:val="28"/>
    </w:rPr>
  </w:style>
  <w:style w:type="character" w:customStyle="1" w:styleId="Heading3Char">
    <w:name w:val="Heading 3 Char"/>
    <w:basedOn w:val="DefaultParagraphFont"/>
    <w:link w:val="Heading3"/>
    <w:uiPriority w:val="99"/>
    <w:locked/>
    <w:rsid w:val="003F7CB1"/>
    <w:rPr>
      <w:rFonts w:ascii="Cambria" w:hAnsi="Cambria" w:cs="Cambria"/>
      <w:b/>
      <w:bCs/>
      <w:sz w:val="26"/>
      <w:szCs w:val="26"/>
    </w:rPr>
  </w:style>
  <w:style w:type="character" w:customStyle="1" w:styleId="Heading4Char">
    <w:name w:val="Heading 4 Char"/>
    <w:basedOn w:val="DefaultParagraphFont"/>
    <w:link w:val="Heading4"/>
    <w:uiPriority w:val="99"/>
    <w:locked/>
    <w:rsid w:val="003F7CB1"/>
    <w:rPr>
      <w:b/>
      <w:bCs/>
      <w:sz w:val="28"/>
      <w:szCs w:val="28"/>
    </w:rPr>
  </w:style>
  <w:style w:type="character" w:customStyle="1" w:styleId="Heading5Char">
    <w:name w:val="Heading 5 Char"/>
    <w:basedOn w:val="DefaultParagraphFont"/>
    <w:link w:val="Heading5"/>
    <w:uiPriority w:val="99"/>
    <w:locked/>
    <w:rsid w:val="003F7CB1"/>
    <w:rPr>
      <w:b/>
      <w:bCs/>
      <w:i/>
      <w:iCs/>
      <w:sz w:val="26"/>
      <w:szCs w:val="26"/>
    </w:rPr>
  </w:style>
  <w:style w:type="character" w:customStyle="1" w:styleId="Heading6Char">
    <w:name w:val="Heading 6 Char"/>
    <w:basedOn w:val="DefaultParagraphFont"/>
    <w:link w:val="Heading6"/>
    <w:uiPriority w:val="99"/>
    <w:locked/>
    <w:rsid w:val="003F7CB1"/>
    <w:rPr>
      <w:b/>
      <w:bCs/>
    </w:rPr>
  </w:style>
  <w:style w:type="character" w:customStyle="1" w:styleId="Heading7Char">
    <w:name w:val="Heading 7 Char"/>
    <w:basedOn w:val="DefaultParagraphFont"/>
    <w:link w:val="Heading7"/>
    <w:uiPriority w:val="99"/>
    <w:locked/>
    <w:rsid w:val="003F7CB1"/>
    <w:rPr>
      <w:sz w:val="24"/>
      <w:szCs w:val="24"/>
    </w:rPr>
  </w:style>
  <w:style w:type="character" w:customStyle="1" w:styleId="Heading8Char">
    <w:name w:val="Heading 8 Char"/>
    <w:basedOn w:val="DefaultParagraphFont"/>
    <w:link w:val="Heading8"/>
    <w:uiPriority w:val="99"/>
    <w:locked/>
    <w:rsid w:val="003F7CB1"/>
    <w:rPr>
      <w:i/>
      <w:iCs/>
      <w:sz w:val="24"/>
      <w:szCs w:val="24"/>
    </w:rPr>
  </w:style>
  <w:style w:type="character" w:customStyle="1" w:styleId="Heading9Char">
    <w:name w:val="Heading 9 Char"/>
    <w:basedOn w:val="DefaultParagraphFont"/>
    <w:link w:val="Heading9"/>
    <w:uiPriority w:val="99"/>
    <w:locked/>
    <w:rsid w:val="003F7CB1"/>
    <w:rPr>
      <w:rFonts w:ascii="Cambria" w:hAnsi="Cambria" w:cs="Cambria"/>
    </w:rPr>
  </w:style>
  <w:style w:type="character" w:styleId="Strong">
    <w:name w:val="Strong"/>
    <w:basedOn w:val="DefaultParagraphFont"/>
    <w:uiPriority w:val="99"/>
    <w:qFormat/>
    <w:rsid w:val="003F7CB1"/>
    <w:rPr>
      <w:b/>
      <w:bCs/>
    </w:rPr>
  </w:style>
  <w:style w:type="paragraph" w:styleId="ListParagraph">
    <w:name w:val="List Paragraph"/>
    <w:basedOn w:val="Normal"/>
    <w:qFormat/>
    <w:rsid w:val="003F7CB1"/>
    <w:pPr>
      <w:ind w:left="720"/>
    </w:pPr>
  </w:style>
  <w:style w:type="paragraph" w:styleId="Title">
    <w:name w:val="Title"/>
    <w:basedOn w:val="Normal"/>
    <w:next w:val="Normal"/>
    <w:link w:val="TitleChar"/>
    <w:uiPriority w:val="99"/>
    <w:qFormat/>
    <w:rsid w:val="003F7CB1"/>
    <w:pPr>
      <w:spacing w:before="240" w:after="60"/>
      <w:jc w:val="center"/>
      <w:outlineLvl w:val="0"/>
    </w:pPr>
    <w:rPr>
      <w:rFonts w:ascii="Cambria" w:hAnsi="Cambria" w:cs="Cambria"/>
      <w:b/>
      <w:bCs/>
      <w:kern w:val="28"/>
      <w:sz w:val="32"/>
      <w:szCs w:val="32"/>
    </w:rPr>
  </w:style>
  <w:style w:type="character" w:customStyle="1" w:styleId="TitleChar">
    <w:name w:val="Title Char"/>
    <w:basedOn w:val="DefaultParagraphFont"/>
    <w:link w:val="Title"/>
    <w:uiPriority w:val="99"/>
    <w:locked/>
    <w:rsid w:val="003F7CB1"/>
    <w:rPr>
      <w:rFonts w:ascii="Cambria" w:hAnsi="Cambria" w:cs="Cambria"/>
      <w:b/>
      <w:bCs/>
      <w:kern w:val="28"/>
      <w:sz w:val="32"/>
      <w:szCs w:val="32"/>
    </w:rPr>
  </w:style>
  <w:style w:type="paragraph" w:styleId="Subtitle">
    <w:name w:val="Subtitle"/>
    <w:basedOn w:val="Normal"/>
    <w:next w:val="Normal"/>
    <w:link w:val="SubtitleChar"/>
    <w:uiPriority w:val="99"/>
    <w:qFormat/>
    <w:rsid w:val="003F7CB1"/>
    <w:pPr>
      <w:spacing w:after="60"/>
      <w:jc w:val="center"/>
      <w:outlineLvl w:val="1"/>
    </w:pPr>
    <w:rPr>
      <w:rFonts w:ascii="Cambria" w:hAnsi="Cambria" w:cs="Cambria"/>
    </w:rPr>
  </w:style>
  <w:style w:type="character" w:customStyle="1" w:styleId="SubtitleChar">
    <w:name w:val="Subtitle Char"/>
    <w:basedOn w:val="DefaultParagraphFont"/>
    <w:link w:val="Subtitle"/>
    <w:uiPriority w:val="99"/>
    <w:locked/>
    <w:rsid w:val="003F7CB1"/>
    <w:rPr>
      <w:rFonts w:ascii="Cambria" w:hAnsi="Cambria" w:cs="Cambria"/>
      <w:sz w:val="24"/>
      <w:szCs w:val="24"/>
    </w:rPr>
  </w:style>
  <w:style w:type="character" w:styleId="Emphasis">
    <w:name w:val="Emphasis"/>
    <w:basedOn w:val="DefaultParagraphFont"/>
    <w:uiPriority w:val="99"/>
    <w:qFormat/>
    <w:rsid w:val="003F7CB1"/>
    <w:rPr>
      <w:rFonts w:ascii="Calibri" w:hAnsi="Calibri" w:cs="Calibri"/>
      <w:b/>
      <w:bCs/>
      <w:i/>
      <w:iCs/>
    </w:rPr>
  </w:style>
  <w:style w:type="paragraph" w:styleId="NoSpacing">
    <w:name w:val="No Spacing"/>
    <w:basedOn w:val="Normal"/>
    <w:uiPriority w:val="99"/>
    <w:qFormat/>
    <w:rsid w:val="003F7CB1"/>
  </w:style>
  <w:style w:type="paragraph" w:styleId="Quote">
    <w:name w:val="Quote"/>
    <w:basedOn w:val="Normal"/>
    <w:next w:val="Normal"/>
    <w:link w:val="QuoteChar"/>
    <w:uiPriority w:val="99"/>
    <w:qFormat/>
    <w:rsid w:val="003F7CB1"/>
    <w:rPr>
      <w:i/>
      <w:iCs/>
    </w:rPr>
  </w:style>
  <w:style w:type="character" w:customStyle="1" w:styleId="QuoteChar">
    <w:name w:val="Quote Char"/>
    <w:basedOn w:val="DefaultParagraphFont"/>
    <w:link w:val="Quote"/>
    <w:uiPriority w:val="99"/>
    <w:locked/>
    <w:rsid w:val="003F7CB1"/>
    <w:rPr>
      <w:i/>
      <w:iCs/>
      <w:sz w:val="24"/>
      <w:szCs w:val="24"/>
    </w:rPr>
  </w:style>
  <w:style w:type="paragraph" w:styleId="IntenseQuote">
    <w:name w:val="Intense Quote"/>
    <w:basedOn w:val="Normal"/>
    <w:next w:val="Normal"/>
    <w:link w:val="IntenseQuoteChar"/>
    <w:uiPriority w:val="99"/>
    <w:qFormat/>
    <w:rsid w:val="003F7CB1"/>
    <w:pPr>
      <w:ind w:left="720" w:right="720"/>
    </w:pPr>
    <w:rPr>
      <w:b/>
      <w:bCs/>
      <w:i/>
      <w:iCs/>
    </w:rPr>
  </w:style>
  <w:style w:type="character" w:customStyle="1" w:styleId="IntenseQuoteChar">
    <w:name w:val="Intense Quote Char"/>
    <w:basedOn w:val="DefaultParagraphFont"/>
    <w:link w:val="IntenseQuote"/>
    <w:uiPriority w:val="99"/>
    <w:locked/>
    <w:rsid w:val="003F7CB1"/>
    <w:rPr>
      <w:b/>
      <w:bCs/>
      <w:i/>
      <w:iCs/>
      <w:sz w:val="24"/>
      <w:szCs w:val="24"/>
    </w:rPr>
  </w:style>
  <w:style w:type="character" w:styleId="SubtleEmphasis">
    <w:name w:val="Subtle Emphasis"/>
    <w:basedOn w:val="DefaultParagraphFont"/>
    <w:uiPriority w:val="99"/>
    <w:qFormat/>
    <w:rsid w:val="003F7CB1"/>
    <w:rPr>
      <w:i/>
      <w:iCs/>
      <w:color w:val="auto"/>
    </w:rPr>
  </w:style>
  <w:style w:type="character" w:styleId="IntenseEmphasis">
    <w:name w:val="Intense Emphasis"/>
    <w:basedOn w:val="DefaultParagraphFont"/>
    <w:uiPriority w:val="99"/>
    <w:qFormat/>
    <w:rsid w:val="003F7CB1"/>
    <w:rPr>
      <w:b/>
      <w:bCs/>
      <w:i/>
      <w:iCs/>
      <w:sz w:val="24"/>
      <w:szCs w:val="24"/>
      <w:u w:val="single"/>
    </w:rPr>
  </w:style>
  <w:style w:type="character" w:styleId="SubtleReference">
    <w:name w:val="Subtle Reference"/>
    <w:basedOn w:val="DefaultParagraphFont"/>
    <w:uiPriority w:val="99"/>
    <w:qFormat/>
    <w:rsid w:val="003F7CB1"/>
    <w:rPr>
      <w:sz w:val="24"/>
      <w:szCs w:val="24"/>
      <w:u w:val="single"/>
    </w:rPr>
  </w:style>
  <w:style w:type="character" w:styleId="IntenseReference">
    <w:name w:val="Intense Reference"/>
    <w:basedOn w:val="DefaultParagraphFont"/>
    <w:uiPriority w:val="99"/>
    <w:qFormat/>
    <w:rsid w:val="003F7CB1"/>
    <w:rPr>
      <w:b/>
      <w:bCs/>
      <w:sz w:val="24"/>
      <w:szCs w:val="24"/>
      <w:u w:val="single"/>
    </w:rPr>
  </w:style>
  <w:style w:type="character" w:styleId="BookTitle">
    <w:name w:val="Book Title"/>
    <w:basedOn w:val="DefaultParagraphFont"/>
    <w:uiPriority w:val="99"/>
    <w:qFormat/>
    <w:rsid w:val="003F7CB1"/>
    <w:rPr>
      <w:rFonts w:ascii="Cambria" w:hAnsi="Cambria" w:cs="Cambria"/>
      <w:b/>
      <w:bCs/>
      <w:i/>
      <w:iCs/>
      <w:sz w:val="24"/>
      <w:szCs w:val="24"/>
    </w:rPr>
  </w:style>
  <w:style w:type="paragraph" w:styleId="TOCHeading">
    <w:name w:val="TOC Heading"/>
    <w:basedOn w:val="Heading1"/>
    <w:next w:val="Normal"/>
    <w:uiPriority w:val="99"/>
    <w:qFormat/>
    <w:rsid w:val="003F7CB1"/>
    <w:pPr>
      <w:outlineLvl w:val="9"/>
    </w:pPr>
  </w:style>
  <w:style w:type="character" w:styleId="Hyperlink">
    <w:name w:val="Hyperlink"/>
    <w:basedOn w:val="DefaultParagraphFont"/>
    <w:uiPriority w:val="99"/>
    <w:rsid w:val="00A00D83"/>
    <w:rPr>
      <w:color w:val="0000FF"/>
      <w:u w:val="single"/>
    </w:rPr>
  </w:style>
  <w:style w:type="paragraph" w:customStyle="1" w:styleId="t-9-8">
    <w:name w:val="t-9-8"/>
    <w:basedOn w:val="Normal"/>
    <w:uiPriority w:val="99"/>
    <w:rsid w:val="00A00D83"/>
    <w:pPr>
      <w:spacing w:before="100" w:beforeAutospacing="1" w:after="100" w:afterAutospacing="1"/>
    </w:pPr>
  </w:style>
  <w:style w:type="paragraph" w:styleId="NormalWeb">
    <w:name w:val="Normal (Web)"/>
    <w:basedOn w:val="Normal"/>
    <w:uiPriority w:val="99"/>
    <w:rsid w:val="00A00D83"/>
    <w:pPr>
      <w:spacing w:before="100" w:beforeAutospacing="1" w:after="100" w:afterAutospacing="1"/>
    </w:pPr>
  </w:style>
  <w:style w:type="paragraph" w:customStyle="1" w:styleId="Default">
    <w:name w:val="Default"/>
    <w:rsid w:val="00590BB6"/>
    <w:pPr>
      <w:autoSpaceDE w:val="0"/>
      <w:autoSpaceDN w:val="0"/>
      <w:adjustRightInd w:val="0"/>
    </w:pPr>
    <w:rPr>
      <w:rFonts w:ascii="Times New Roman" w:hAnsi="Times New Roman"/>
      <w:color w:val="000000"/>
      <w:sz w:val="24"/>
      <w:szCs w:val="24"/>
      <w:lang w:val="bs-Latn-BA" w:eastAsia="en-US"/>
    </w:rPr>
  </w:style>
  <w:style w:type="character" w:styleId="FollowedHyperlink">
    <w:name w:val="FollowedHyperlink"/>
    <w:basedOn w:val="DefaultParagraphFont"/>
    <w:rsid w:val="00171693"/>
    <w:rPr>
      <w:color w:val="800080"/>
      <w:u w:val="single"/>
    </w:rPr>
  </w:style>
  <w:style w:type="paragraph" w:styleId="Header">
    <w:name w:val="header"/>
    <w:basedOn w:val="Normal"/>
    <w:link w:val="HeaderChar"/>
    <w:uiPriority w:val="99"/>
    <w:rsid w:val="00BC34CA"/>
    <w:pPr>
      <w:tabs>
        <w:tab w:val="center" w:pos="4536"/>
        <w:tab w:val="right" w:pos="9072"/>
      </w:tabs>
    </w:pPr>
  </w:style>
  <w:style w:type="character" w:customStyle="1" w:styleId="HeaderChar">
    <w:name w:val="Header Char"/>
    <w:basedOn w:val="DefaultParagraphFont"/>
    <w:link w:val="Header"/>
    <w:uiPriority w:val="99"/>
    <w:locked/>
    <w:rsid w:val="00BC34CA"/>
    <w:rPr>
      <w:rFonts w:ascii="Times New Roman" w:hAnsi="Times New Roman" w:cs="Times New Roman"/>
      <w:sz w:val="24"/>
      <w:szCs w:val="24"/>
      <w:lang w:val="hr-HR" w:eastAsia="hr-HR"/>
    </w:rPr>
  </w:style>
  <w:style w:type="paragraph" w:styleId="Footer">
    <w:name w:val="footer"/>
    <w:basedOn w:val="Normal"/>
    <w:link w:val="FooterChar"/>
    <w:uiPriority w:val="99"/>
    <w:rsid w:val="00BC34CA"/>
    <w:pPr>
      <w:tabs>
        <w:tab w:val="center" w:pos="4536"/>
        <w:tab w:val="right" w:pos="9072"/>
      </w:tabs>
    </w:pPr>
  </w:style>
  <w:style w:type="character" w:customStyle="1" w:styleId="FooterChar">
    <w:name w:val="Footer Char"/>
    <w:basedOn w:val="DefaultParagraphFont"/>
    <w:link w:val="Footer"/>
    <w:uiPriority w:val="99"/>
    <w:locked/>
    <w:rsid w:val="00BC34CA"/>
    <w:rPr>
      <w:rFonts w:ascii="Times New Roman" w:hAnsi="Times New Roman" w:cs="Times New Roman"/>
      <w:sz w:val="24"/>
      <w:szCs w:val="24"/>
      <w:lang w:val="hr-HR" w:eastAsia="hr-HR"/>
    </w:rPr>
  </w:style>
  <w:style w:type="paragraph" w:styleId="BalloonText">
    <w:name w:val="Balloon Text"/>
    <w:basedOn w:val="Normal"/>
    <w:link w:val="BalloonTextChar"/>
    <w:uiPriority w:val="99"/>
    <w:semiHidden/>
    <w:rsid w:val="003F760F"/>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F760F"/>
    <w:rPr>
      <w:rFonts w:ascii="Segoe UI" w:hAnsi="Segoe UI" w:cs="Segoe UI"/>
      <w:sz w:val="18"/>
      <w:szCs w:val="18"/>
      <w:lang w:val="hr-HR" w:eastAsia="hr-HR"/>
    </w:rPr>
  </w:style>
  <w:style w:type="paragraph" w:customStyle="1" w:styleId="footerchar0">
    <w:name w:val="footer__char"/>
    <w:basedOn w:val="Normal"/>
    <w:uiPriority w:val="99"/>
    <w:rsid w:val="003F760F"/>
    <w:rPr>
      <w:lang w:val="hr-BA" w:eastAsia="hr-BA"/>
    </w:rPr>
  </w:style>
  <w:style w:type="paragraph" w:styleId="PlainText">
    <w:name w:val="Plain Text"/>
    <w:basedOn w:val="Normal"/>
    <w:link w:val="PlainTextChar"/>
    <w:uiPriority w:val="99"/>
    <w:semiHidden/>
    <w:rsid w:val="003F760F"/>
    <w:rPr>
      <w:rFonts w:ascii="Calibri" w:eastAsia="Calibri" w:hAnsi="Calibri" w:cs="Calibri"/>
      <w:sz w:val="22"/>
      <w:szCs w:val="22"/>
      <w:lang w:val="bs-Latn-BA" w:eastAsia="en-US"/>
    </w:rPr>
  </w:style>
  <w:style w:type="character" w:customStyle="1" w:styleId="PlainTextChar">
    <w:name w:val="Plain Text Char"/>
    <w:basedOn w:val="DefaultParagraphFont"/>
    <w:link w:val="PlainText"/>
    <w:uiPriority w:val="99"/>
    <w:semiHidden/>
    <w:locked/>
    <w:rsid w:val="003F760F"/>
    <w:rPr>
      <w:rFonts w:ascii="Calibri" w:hAnsi="Calibri" w:cs="Calibri"/>
      <w:sz w:val="21"/>
      <w:szCs w:val="21"/>
      <w:lang w:val="bs-Latn-BA"/>
    </w:rPr>
  </w:style>
  <w:style w:type="character" w:styleId="PageNumber">
    <w:name w:val="page number"/>
    <w:basedOn w:val="DefaultParagraphFont"/>
    <w:uiPriority w:val="99"/>
    <w:rsid w:val="00911770"/>
  </w:style>
  <w:style w:type="character" w:customStyle="1" w:styleId="CharChar3">
    <w:name w:val="Char Char3"/>
    <w:basedOn w:val="DefaultParagraphFont"/>
    <w:uiPriority w:val="99"/>
    <w:locked/>
    <w:rsid w:val="00911770"/>
  </w:style>
  <w:style w:type="character" w:customStyle="1" w:styleId="CharChar8">
    <w:name w:val="Char Char8"/>
    <w:basedOn w:val="DefaultParagraphFont"/>
    <w:uiPriority w:val="99"/>
    <w:locked/>
    <w:rsid w:val="004D4B3F"/>
    <w:rPr>
      <w:rFonts w:ascii="Cambria" w:hAnsi="Cambria" w:cs="Cambria"/>
      <w:b/>
      <w:bCs/>
      <w:kern w:val="28"/>
      <w:sz w:val="32"/>
      <w:szCs w:val="32"/>
    </w:rPr>
  </w:style>
  <w:style w:type="paragraph" w:styleId="BodyText">
    <w:name w:val="Body Text"/>
    <w:basedOn w:val="Normal"/>
    <w:link w:val="BodyTextChar"/>
    <w:uiPriority w:val="99"/>
    <w:locked/>
    <w:rsid w:val="00D7489B"/>
    <w:pPr>
      <w:spacing w:after="120"/>
    </w:pPr>
    <w:rPr>
      <w:rFonts w:ascii="Calibri" w:eastAsia="Calibri" w:hAnsi="Calibri" w:cs="Calibri"/>
    </w:rPr>
  </w:style>
  <w:style w:type="character" w:customStyle="1" w:styleId="BodyTextChar">
    <w:name w:val="Body Text Char"/>
    <w:basedOn w:val="DefaultParagraphFont"/>
    <w:link w:val="BodyText"/>
    <w:uiPriority w:val="99"/>
    <w:semiHidden/>
    <w:locked/>
    <w:rsid w:val="00D7489B"/>
    <w:rPr>
      <w:rFonts w:ascii="Calibri" w:hAnsi="Calibri" w:cs="Calibri"/>
      <w:sz w:val="24"/>
      <w:szCs w:val="24"/>
      <w:lang w:val="hr-HR" w:eastAsia="hr-HR"/>
    </w:rPr>
  </w:style>
  <w:style w:type="paragraph" w:customStyle="1" w:styleId="NormalDD">
    <w:name w:val="NormalDD"/>
    <w:basedOn w:val="Normal"/>
    <w:link w:val="NormalDDChar"/>
    <w:uiPriority w:val="99"/>
    <w:rsid w:val="00AA3369"/>
    <w:pPr>
      <w:tabs>
        <w:tab w:val="left" w:pos="299"/>
        <w:tab w:val="center" w:pos="5233"/>
      </w:tabs>
      <w:spacing w:line="276" w:lineRule="auto"/>
    </w:pPr>
    <w:rPr>
      <w:rFonts w:ascii="Arial" w:hAnsi="Arial" w:cs="Arial"/>
      <w:b/>
      <w:bCs/>
      <w:sz w:val="22"/>
      <w:szCs w:val="22"/>
      <w:lang w:eastAsia="en-US"/>
    </w:rPr>
  </w:style>
  <w:style w:type="character" w:customStyle="1" w:styleId="NormalDDChar">
    <w:name w:val="NormalDD Char"/>
    <w:basedOn w:val="DefaultParagraphFont"/>
    <w:link w:val="NormalDD"/>
    <w:uiPriority w:val="99"/>
    <w:locked/>
    <w:rsid w:val="00AA3369"/>
    <w:rPr>
      <w:rFonts w:ascii="Arial" w:hAnsi="Arial" w:cs="Arial"/>
      <w:b/>
      <w:bCs/>
      <w:sz w:val="22"/>
      <w:szCs w:val="22"/>
      <w:lang w:val="hr-HR" w:eastAsia="en-US"/>
    </w:rPr>
  </w:style>
  <w:style w:type="paragraph" w:customStyle="1" w:styleId="Sadrajitablice">
    <w:name w:val="Sadržaji tablice"/>
    <w:basedOn w:val="Normal"/>
    <w:rsid w:val="00312A37"/>
    <w:pPr>
      <w:suppressLineNumbers/>
      <w:suppressAutoHyphens/>
    </w:pPr>
    <w:rPr>
      <w:lang w:eastAsia="ar-SA"/>
    </w:rPr>
  </w:style>
  <w:style w:type="character" w:customStyle="1" w:styleId="CharChar5">
    <w:name w:val="Char Char5"/>
    <w:basedOn w:val="DefaultParagraphFont"/>
    <w:uiPriority w:val="99"/>
    <w:rsid w:val="00957022"/>
  </w:style>
  <w:style w:type="character" w:customStyle="1" w:styleId="CharChar4">
    <w:name w:val="Char Char4"/>
    <w:basedOn w:val="DefaultParagraphFont"/>
    <w:uiPriority w:val="99"/>
    <w:rsid w:val="00957022"/>
  </w:style>
  <w:style w:type="character" w:customStyle="1" w:styleId="CharChar31">
    <w:name w:val="Char Char31"/>
    <w:basedOn w:val="DefaultParagraphFont"/>
    <w:uiPriority w:val="99"/>
    <w:rsid w:val="00957022"/>
    <w:rPr>
      <w:rFonts w:ascii="Arial" w:hAnsi="Arial" w:cs="Arial"/>
      <w:sz w:val="24"/>
      <w:szCs w:val="24"/>
      <w:lang w:val="hr-HR"/>
    </w:rPr>
  </w:style>
  <w:style w:type="paragraph" w:styleId="FootnoteText">
    <w:name w:val="footnote text"/>
    <w:basedOn w:val="Normal"/>
    <w:link w:val="FootnoteTextChar1"/>
    <w:uiPriority w:val="99"/>
    <w:semiHidden/>
    <w:locked/>
    <w:rsid w:val="00957022"/>
    <w:rPr>
      <w:rFonts w:ascii="Calibri" w:hAnsi="Calibri" w:cs="Calibri"/>
      <w:sz w:val="20"/>
      <w:szCs w:val="20"/>
      <w:lang w:val="bs-Latn-BA" w:eastAsia="en-US"/>
    </w:rPr>
  </w:style>
  <w:style w:type="character" w:customStyle="1" w:styleId="FootnoteTextChar1">
    <w:name w:val="Footnote Text Char1"/>
    <w:basedOn w:val="DefaultParagraphFont"/>
    <w:link w:val="FootnoteText"/>
    <w:uiPriority w:val="99"/>
    <w:semiHidden/>
    <w:locked/>
    <w:rsid w:val="00957022"/>
    <w:rPr>
      <w:rFonts w:eastAsia="Times New Roman" w:cs="Calibri"/>
      <w:sz w:val="20"/>
      <w:szCs w:val="20"/>
      <w:lang w:val="bs-Latn-BA" w:eastAsia="en-US"/>
    </w:rPr>
  </w:style>
  <w:style w:type="character" w:customStyle="1" w:styleId="FootnoteTextChar">
    <w:name w:val="Footnote Text Char"/>
    <w:basedOn w:val="DefaultParagraphFont"/>
    <w:uiPriority w:val="99"/>
    <w:semiHidden/>
    <w:rsid w:val="00957022"/>
    <w:rPr>
      <w:rFonts w:ascii="Times New Roman" w:eastAsia="Times New Roman" w:hAnsi="Times New Roman"/>
      <w:sz w:val="20"/>
      <w:szCs w:val="20"/>
    </w:rPr>
  </w:style>
  <w:style w:type="character" w:customStyle="1" w:styleId="CharChar13">
    <w:name w:val="Char Char13"/>
    <w:basedOn w:val="DefaultParagraphFont"/>
    <w:uiPriority w:val="99"/>
    <w:rsid w:val="00957022"/>
    <w:rPr>
      <w:rFonts w:ascii="Cambria" w:hAnsi="Cambria" w:cs="Cambria"/>
      <w:b/>
      <w:bCs/>
      <w:color w:val="auto"/>
      <w:sz w:val="26"/>
      <w:szCs w:val="26"/>
      <w:lang w:eastAsia="bs-Latn-BA"/>
    </w:rPr>
  </w:style>
  <w:style w:type="character" w:customStyle="1" w:styleId="CharChar14">
    <w:name w:val="Char Char14"/>
    <w:basedOn w:val="DefaultParagraphFont"/>
    <w:uiPriority w:val="99"/>
    <w:rsid w:val="00957022"/>
    <w:rPr>
      <w:rFonts w:ascii="Times New Roman" w:hAnsi="Times New Roman" w:cs="Times New Roman"/>
      <w:b/>
      <w:bCs/>
      <w:sz w:val="28"/>
      <w:szCs w:val="28"/>
      <w:lang w:val="pl-PL"/>
    </w:rPr>
  </w:style>
  <w:style w:type="paragraph" w:styleId="TOC1">
    <w:name w:val="toc 1"/>
    <w:basedOn w:val="Normal"/>
    <w:next w:val="Normal"/>
    <w:autoRedefine/>
    <w:uiPriority w:val="99"/>
    <w:semiHidden/>
    <w:locked/>
    <w:rsid w:val="00957022"/>
    <w:pPr>
      <w:spacing w:before="120" w:after="120" w:line="276" w:lineRule="auto"/>
    </w:pPr>
    <w:rPr>
      <w:rFonts w:ascii="Calibri" w:hAnsi="Calibri" w:cs="Calibri"/>
      <w:b/>
      <w:bCs/>
      <w:caps/>
      <w:sz w:val="20"/>
      <w:szCs w:val="20"/>
      <w:lang w:val="bs-Latn-BA" w:eastAsia="en-US"/>
    </w:rPr>
  </w:style>
  <w:style w:type="character" w:customStyle="1" w:styleId="CharChar12">
    <w:name w:val="Char Char12"/>
    <w:basedOn w:val="DefaultParagraphFont"/>
    <w:uiPriority w:val="99"/>
    <w:rsid w:val="00957022"/>
    <w:rPr>
      <w:rFonts w:ascii="Cambria" w:hAnsi="Cambria" w:cs="Cambria"/>
      <w:b/>
      <w:bCs/>
      <w:color w:val="auto"/>
    </w:rPr>
  </w:style>
  <w:style w:type="character" w:customStyle="1" w:styleId="CharChar11">
    <w:name w:val="Char Char11"/>
    <w:basedOn w:val="DefaultParagraphFont"/>
    <w:uiPriority w:val="99"/>
    <w:rsid w:val="00957022"/>
    <w:rPr>
      <w:rFonts w:ascii="Cambria" w:hAnsi="Cambria" w:cs="Cambria"/>
      <w:b/>
      <w:bCs/>
      <w:i/>
      <w:iCs/>
      <w:color w:val="auto"/>
    </w:rPr>
  </w:style>
  <w:style w:type="character" w:customStyle="1" w:styleId="CharChar10">
    <w:name w:val="Char Char10"/>
    <w:basedOn w:val="DefaultParagraphFont"/>
    <w:uiPriority w:val="99"/>
    <w:rsid w:val="00957022"/>
    <w:rPr>
      <w:rFonts w:ascii="Cambria" w:hAnsi="Cambria" w:cs="Cambria"/>
      <w:color w:val="auto"/>
    </w:rPr>
  </w:style>
  <w:style w:type="character" w:customStyle="1" w:styleId="CharChar">
    <w:name w:val="Char Char"/>
    <w:basedOn w:val="DefaultParagraphFont"/>
    <w:uiPriority w:val="99"/>
    <w:rsid w:val="00957022"/>
    <w:rPr>
      <w:rFonts w:ascii="Cambria" w:hAnsi="Cambria" w:cs="Cambria"/>
      <w:color w:val="auto"/>
      <w:spacing w:val="5"/>
      <w:kern w:val="28"/>
      <w:sz w:val="52"/>
      <w:szCs w:val="52"/>
    </w:rPr>
  </w:style>
  <w:style w:type="paragraph" w:styleId="TOC3">
    <w:name w:val="toc 3"/>
    <w:basedOn w:val="Normal"/>
    <w:next w:val="Normal"/>
    <w:autoRedefine/>
    <w:uiPriority w:val="99"/>
    <w:semiHidden/>
    <w:locked/>
    <w:rsid w:val="00957022"/>
    <w:pPr>
      <w:spacing w:line="276" w:lineRule="auto"/>
      <w:ind w:left="440"/>
    </w:pPr>
    <w:rPr>
      <w:rFonts w:ascii="Calibri" w:hAnsi="Calibri" w:cs="Calibri"/>
      <w:i/>
      <w:iCs/>
      <w:sz w:val="20"/>
      <w:szCs w:val="20"/>
      <w:lang w:val="bs-Latn-BA" w:eastAsia="en-US"/>
    </w:rPr>
  </w:style>
  <w:style w:type="character" w:customStyle="1" w:styleId="DeltaViewInsertion">
    <w:name w:val="DeltaView Insertion"/>
    <w:uiPriority w:val="99"/>
    <w:rsid w:val="00957022"/>
    <w:rPr>
      <w:color w:val="0000FF"/>
      <w:spacing w:val="0"/>
      <w:u w:val="double"/>
    </w:rPr>
  </w:style>
  <w:style w:type="paragraph" w:styleId="TOC9">
    <w:name w:val="toc 9"/>
    <w:basedOn w:val="Normal"/>
    <w:next w:val="Normal"/>
    <w:autoRedefine/>
    <w:uiPriority w:val="99"/>
    <w:semiHidden/>
    <w:locked/>
    <w:rsid w:val="00957022"/>
    <w:pPr>
      <w:spacing w:line="276" w:lineRule="auto"/>
      <w:ind w:left="1760"/>
    </w:pPr>
    <w:rPr>
      <w:rFonts w:ascii="Calibri" w:hAnsi="Calibri" w:cs="Calibri"/>
      <w:sz w:val="18"/>
      <w:szCs w:val="18"/>
      <w:lang w:val="bs-Latn-BA" w:eastAsia="en-US"/>
    </w:rPr>
  </w:style>
  <w:style w:type="character" w:customStyle="1" w:styleId="Typewriter">
    <w:name w:val="Typewriter"/>
    <w:uiPriority w:val="99"/>
    <w:rsid w:val="00957022"/>
    <w:rPr>
      <w:rFonts w:ascii="Courier New" w:hAnsi="Courier New" w:cs="Courier New"/>
      <w:sz w:val="20"/>
      <w:szCs w:val="20"/>
    </w:rPr>
  </w:style>
  <w:style w:type="paragraph" w:styleId="BodyTextIndent3">
    <w:name w:val="Body Text Indent 3"/>
    <w:basedOn w:val="Normal"/>
    <w:link w:val="BodyTextIndent3Char"/>
    <w:uiPriority w:val="99"/>
    <w:semiHidden/>
    <w:unhideWhenUsed/>
    <w:locked/>
    <w:rsid w:val="005F51B2"/>
    <w:pPr>
      <w:spacing w:after="120" w:line="248" w:lineRule="auto"/>
      <w:ind w:left="283" w:hanging="10"/>
      <w:jc w:val="both"/>
    </w:pPr>
    <w:rPr>
      <w:rFonts w:ascii="Calibri" w:eastAsia="Calibri" w:hAnsi="Calibri" w:cs="Calibri"/>
      <w:color w:val="000000"/>
      <w:sz w:val="16"/>
      <w:szCs w:val="16"/>
    </w:rPr>
  </w:style>
  <w:style w:type="character" w:customStyle="1" w:styleId="BodyTextIndent3Char">
    <w:name w:val="Body Text Indent 3 Char"/>
    <w:basedOn w:val="DefaultParagraphFont"/>
    <w:link w:val="BodyTextIndent3"/>
    <w:uiPriority w:val="99"/>
    <w:semiHidden/>
    <w:rsid w:val="005F51B2"/>
    <w:rPr>
      <w:rFonts w:cs="Calibri"/>
      <w:color w:val="000000"/>
      <w:sz w:val="16"/>
      <w:szCs w:val="16"/>
    </w:rPr>
  </w:style>
  <w:style w:type="paragraph" w:styleId="BodyText2">
    <w:name w:val="Body Text 2"/>
    <w:basedOn w:val="Normal"/>
    <w:link w:val="BodyText2Char"/>
    <w:uiPriority w:val="99"/>
    <w:semiHidden/>
    <w:unhideWhenUsed/>
    <w:locked/>
    <w:rsid w:val="007F6FD9"/>
    <w:pPr>
      <w:spacing w:after="120" w:line="480" w:lineRule="auto"/>
    </w:pPr>
  </w:style>
  <w:style w:type="character" w:customStyle="1" w:styleId="BodyText2Char">
    <w:name w:val="Body Text 2 Char"/>
    <w:basedOn w:val="DefaultParagraphFont"/>
    <w:link w:val="BodyText2"/>
    <w:uiPriority w:val="99"/>
    <w:semiHidden/>
    <w:rsid w:val="007F6FD9"/>
    <w:rPr>
      <w:rFonts w:ascii="Times New Roman" w:eastAsia="Times New Roman" w:hAnsi="Times New Roman"/>
      <w:sz w:val="24"/>
      <w:szCs w:val="24"/>
    </w:rPr>
  </w:style>
  <w:style w:type="table" w:styleId="TableGrid">
    <w:name w:val="Table Grid"/>
    <w:basedOn w:val="TableNormal"/>
    <w:uiPriority w:val="59"/>
    <w:locked/>
    <w:rsid w:val="007F6FD9"/>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7762163">
      <w:marLeft w:val="0"/>
      <w:marRight w:val="0"/>
      <w:marTop w:val="0"/>
      <w:marBottom w:val="0"/>
      <w:divBdr>
        <w:top w:val="none" w:sz="0" w:space="0" w:color="auto"/>
        <w:left w:val="none" w:sz="0" w:space="0" w:color="auto"/>
        <w:bottom w:val="none" w:sz="0" w:space="0" w:color="auto"/>
        <w:right w:val="none" w:sz="0" w:space="0" w:color="auto"/>
      </w:divBdr>
      <w:divsChild>
        <w:div w:id="547762169">
          <w:marLeft w:val="504"/>
          <w:marRight w:val="0"/>
          <w:marTop w:val="144"/>
          <w:marBottom w:val="0"/>
          <w:divBdr>
            <w:top w:val="none" w:sz="0" w:space="0" w:color="auto"/>
            <w:left w:val="none" w:sz="0" w:space="0" w:color="auto"/>
            <w:bottom w:val="none" w:sz="0" w:space="0" w:color="auto"/>
            <w:right w:val="none" w:sz="0" w:space="0" w:color="auto"/>
          </w:divBdr>
        </w:div>
        <w:div w:id="547762174">
          <w:marLeft w:val="504"/>
          <w:marRight w:val="0"/>
          <w:marTop w:val="144"/>
          <w:marBottom w:val="0"/>
          <w:divBdr>
            <w:top w:val="none" w:sz="0" w:space="0" w:color="auto"/>
            <w:left w:val="none" w:sz="0" w:space="0" w:color="auto"/>
            <w:bottom w:val="none" w:sz="0" w:space="0" w:color="auto"/>
            <w:right w:val="none" w:sz="0" w:space="0" w:color="auto"/>
          </w:divBdr>
        </w:div>
        <w:div w:id="547762176">
          <w:marLeft w:val="504"/>
          <w:marRight w:val="0"/>
          <w:marTop w:val="144"/>
          <w:marBottom w:val="0"/>
          <w:divBdr>
            <w:top w:val="none" w:sz="0" w:space="0" w:color="auto"/>
            <w:left w:val="none" w:sz="0" w:space="0" w:color="auto"/>
            <w:bottom w:val="none" w:sz="0" w:space="0" w:color="auto"/>
            <w:right w:val="none" w:sz="0" w:space="0" w:color="auto"/>
          </w:divBdr>
        </w:div>
        <w:div w:id="547762180">
          <w:marLeft w:val="504"/>
          <w:marRight w:val="0"/>
          <w:marTop w:val="144"/>
          <w:marBottom w:val="0"/>
          <w:divBdr>
            <w:top w:val="none" w:sz="0" w:space="0" w:color="auto"/>
            <w:left w:val="none" w:sz="0" w:space="0" w:color="auto"/>
            <w:bottom w:val="none" w:sz="0" w:space="0" w:color="auto"/>
            <w:right w:val="none" w:sz="0" w:space="0" w:color="auto"/>
          </w:divBdr>
        </w:div>
        <w:div w:id="547762182">
          <w:marLeft w:val="504"/>
          <w:marRight w:val="0"/>
          <w:marTop w:val="144"/>
          <w:marBottom w:val="0"/>
          <w:divBdr>
            <w:top w:val="none" w:sz="0" w:space="0" w:color="auto"/>
            <w:left w:val="none" w:sz="0" w:space="0" w:color="auto"/>
            <w:bottom w:val="none" w:sz="0" w:space="0" w:color="auto"/>
            <w:right w:val="none" w:sz="0" w:space="0" w:color="auto"/>
          </w:divBdr>
        </w:div>
        <w:div w:id="547762184">
          <w:marLeft w:val="504"/>
          <w:marRight w:val="0"/>
          <w:marTop w:val="144"/>
          <w:marBottom w:val="0"/>
          <w:divBdr>
            <w:top w:val="none" w:sz="0" w:space="0" w:color="auto"/>
            <w:left w:val="none" w:sz="0" w:space="0" w:color="auto"/>
            <w:bottom w:val="none" w:sz="0" w:space="0" w:color="auto"/>
            <w:right w:val="none" w:sz="0" w:space="0" w:color="auto"/>
          </w:divBdr>
        </w:div>
      </w:divsChild>
    </w:div>
    <w:div w:id="547762164">
      <w:marLeft w:val="0"/>
      <w:marRight w:val="0"/>
      <w:marTop w:val="0"/>
      <w:marBottom w:val="0"/>
      <w:divBdr>
        <w:top w:val="none" w:sz="0" w:space="0" w:color="auto"/>
        <w:left w:val="none" w:sz="0" w:space="0" w:color="auto"/>
        <w:bottom w:val="none" w:sz="0" w:space="0" w:color="auto"/>
        <w:right w:val="none" w:sz="0" w:space="0" w:color="auto"/>
      </w:divBdr>
      <w:divsChild>
        <w:div w:id="547762179">
          <w:marLeft w:val="504"/>
          <w:marRight w:val="0"/>
          <w:marTop w:val="144"/>
          <w:marBottom w:val="0"/>
          <w:divBdr>
            <w:top w:val="none" w:sz="0" w:space="0" w:color="auto"/>
            <w:left w:val="none" w:sz="0" w:space="0" w:color="auto"/>
            <w:bottom w:val="none" w:sz="0" w:space="0" w:color="auto"/>
            <w:right w:val="none" w:sz="0" w:space="0" w:color="auto"/>
          </w:divBdr>
        </w:div>
      </w:divsChild>
    </w:div>
    <w:div w:id="547762166">
      <w:marLeft w:val="0"/>
      <w:marRight w:val="0"/>
      <w:marTop w:val="0"/>
      <w:marBottom w:val="0"/>
      <w:divBdr>
        <w:top w:val="none" w:sz="0" w:space="0" w:color="auto"/>
        <w:left w:val="none" w:sz="0" w:space="0" w:color="auto"/>
        <w:bottom w:val="none" w:sz="0" w:space="0" w:color="auto"/>
        <w:right w:val="none" w:sz="0" w:space="0" w:color="auto"/>
      </w:divBdr>
      <w:divsChild>
        <w:div w:id="547762172">
          <w:marLeft w:val="504"/>
          <w:marRight w:val="0"/>
          <w:marTop w:val="144"/>
          <w:marBottom w:val="0"/>
          <w:divBdr>
            <w:top w:val="none" w:sz="0" w:space="0" w:color="auto"/>
            <w:left w:val="none" w:sz="0" w:space="0" w:color="auto"/>
            <w:bottom w:val="none" w:sz="0" w:space="0" w:color="auto"/>
            <w:right w:val="none" w:sz="0" w:space="0" w:color="auto"/>
          </w:divBdr>
        </w:div>
      </w:divsChild>
    </w:div>
    <w:div w:id="547762168">
      <w:marLeft w:val="0"/>
      <w:marRight w:val="0"/>
      <w:marTop w:val="0"/>
      <w:marBottom w:val="0"/>
      <w:divBdr>
        <w:top w:val="none" w:sz="0" w:space="0" w:color="auto"/>
        <w:left w:val="none" w:sz="0" w:space="0" w:color="auto"/>
        <w:bottom w:val="none" w:sz="0" w:space="0" w:color="auto"/>
        <w:right w:val="none" w:sz="0" w:space="0" w:color="auto"/>
      </w:divBdr>
      <w:divsChild>
        <w:div w:id="547762170">
          <w:marLeft w:val="994"/>
          <w:marRight w:val="0"/>
          <w:marTop w:val="144"/>
          <w:marBottom w:val="0"/>
          <w:divBdr>
            <w:top w:val="none" w:sz="0" w:space="0" w:color="auto"/>
            <w:left w:val="none" w:sz="0" w:space="0" w:color="auto"/>
            <w:bottom w:val="none" w:sz="0" w:space="0" w:color="auto"/>
            <w:right w:val="none" w:sz="0" w:space="0" w:color="auto"/>
          </w:divBdr>
        </w:div>
        <w:div w:id="547762177">
          <w:marLeft w:val="994"/>
          <w:marRight w:val="0"/>
          <w:marTop w:val="144"/>
          <w:marBottom w:val="0"/>
          <w:divBdr>
            <w:top w:val="none" w:sz="0" w:space="0" w:color="auto"/>
            <w:left w:val="none" w:sz="0" w:space="0" w:color="auto"/>
            <w:bottom w:val="none" w:sz="0" w:space="0" w:color="auto"/>
            <w:right w:val="none" w:sz="0" w:space="0" w:color="auto"/>
          </w:divBdr>
        </w:div>
      </w:divsChild>
    </w:div>
    <w:div w:id="547762173">
      <w:marLeft w:val="0"/>
      <w:marRight w:val="0"/>
      <w:marTop w:val="0"/>
      <w:marBottom w:val="0"/>
      <w:divBdr>
        <w:top w:val="none" w:sz="0" w:space="0" w:color="auto"/>
        <w:left w:val="none" w:sz="0" w:space="0" w:color="auto"/>
        <w:bottom w:val="none" w:sz="0" w:space="0" w:color="auto"/>
        <w:right w:val="none" w:sz="0" w:space="0" w:color="auto"/>
      </w:divBdr>
    </w:div>
    <w:div w:id="547762178">
      <w:marLeft w:val="0"/>
      <w:marRight w:val="0"/>
      <w:marTop w:val="0"/>
      <w:marBottom w:val="0"/>
      <w:divBdr>
        <w:top w:val="none" w:sz="0" w:space="0" w:color="auto"/>
        <w:left w:val="none" w:sz="0" w:space="0" w:color="auto"/>
        <w:bottom w:val="none" w:sz="0" w:space="0" w:color="auto"/>
        <w:right w:val="none" w:sz="0" w:space="0" w:color="auto"/>
      </w:divBdr>
      <w:divsChild>
        <w:div w:id="547762165">
          <w:marLeft w:val="504"/>
          <w:marRight w:val="0"/>
          <w:marTop w:val="144"/>
          <w:marBottom w:val="0"/>
          <w:divBdr>
            <w:top w:val="none" w:sz="0" w:space="0" w:color="auto"/>
            <w:left w:val="none" w:sz="0" w:space="0" w:color="auto"/>
            <w:bottom w:val="none" w:sz="0" w:space="0" w:color="auto"/>
            <w:right w:val="none" w:sz="0" w:space="0" w:color="auto"/>
          </w:divBdr>
        </w:div>
        <w:div w:id="547762167">
          <w:marLeft w:val="504"/>
          <w:marRight w:val="0"/>
          <w:marTop w:val="144"/>
          <w:marBottom w:val="0"/>
          <w:divBdr>
            <w:top w:val="none" w:sz="0" w:space="0" w:color="auto"/>
            <w:left w:val="none" w:sz="0" w:space="0" w:color="auto"/>
            <w:bottom w:val="none" w:sz="0" w:space="0" w:color="auto"/>
            <w:right w:val="none" w:sz="0" w:space="0" w:color="auto"/>
          </w:divBdr>
        </w:div>
        <w:div w:id="547762175">
          <w:marLeft w:val="504"/>
          <w:marRight w:val="0"/>
          <w:marTop w:val="144"/>
          <w:marBottom w:val="0"/>
          <w:divBdr>
            <w:top w:val="none" w:sz="0" w:space="0" w:color="auto"/>
            <w:left w:val="none" w:sz="0" w:space="0" w:color="auto"/>
            <w:bottom w:val="none" w:sz="0" w:space="0" w:color="auto"/>
            <w:right w:val="none" w:sz="0" w:space="0" w:color="auto"/>
          </w:divBdr>
        </w:div>
      </w:divsChild>
    </w:div>
    <w:div w:id="547762183">
      <w:marLeft w:val="0"/>
      <w:marRight w:val="0"/>
      <w:marTop w:val="0"/>
      <w:marBottom w:val="0"/>
      <w:divBdr>
        <w:top w:val="none" w:sz="0" w:space="0" w:color="auto"/>
        <w:left w:val="none" w:sz="0" w:space="0" w:color="auto"/>
        <w:bottom w:val="none" w:sz="0" w:space="0" w:color="auto"/>
        <w:right w:val="none" w:sz="0" w:space="0" w:color="auto"/>
      </w:divBdr>
      <w:divsChild>
        <w:div w:id="547762171">
          <w:marLeft w:val="504"/>
          <w:marRight w:val="0"/>
          <w:marTop w:val="144"/>
          <w:marBottom w:val="0"/>
          <w:divBdr>
            <w:top w:val="none" w:sz="0" w:space="0" w:color="auto"/>
            <w:left w:val="none" w:sz="0" w:space="0" w:color="auto"/>
            <w:bottom w:val="none" w:sz="0" w:space="0" w:color="auto"/>
            <w:right w:val="none" w:sz="0" w:space="0" w:color="auto"/>
          </w:divBdr>
        </w:div>
        <w:div w:id="547762181">
          <w:marLeft w:val="504"/>
          <w:marRight w:val="0"/>
          <w:marTop w:val="144"/>
          <w:marBottom w:val="0"/>
          <w:divBdr>
            <w:top w:val="none" w:sz="0" w:space="0" w:color="auto"/>
            <w:left w:val="none" w:sz="0" w:space="0" w:color="auto"/>
            <w:bottom w:val="none" w:sz="0" w:space="0" w:color="auto"/>
            <w:right w:val="none" w:sz="0" w:space="0" w:color="auto"/>
          </w:divBdr>
        </w:div>
      </w:divsChild>
    </w:div>
    <w:div w:id="547762185">
      <w:marLeft w:val="0"/>
      <w:marRight w:val="0"/>
      <w:marTop w:val="0"/>
      <w:marBottom w:val="0"/>
      <w:divBdr>
        <w:top w:val="none" w:sz="0" w:space="0" w:color="auto"/>
        <w:left w:val="none" w:sz="0" w:space="0" w:color="auto"/>
        <w:bottom w:val="none" w:sz="0" w:space="0" w:color="auto"/>
        <w:right w:val="none" w:sz="0" w:space="0" w:color="auto"/>
      </w:divBdr>
    </w:div>
    <w:div w:id="547762186">
      <w:marLeft w:val="0"/>
      <w:marRight w:val="0"/>
      <w:marTop w:val="0"/>
      <w:marBottom w:val="0"/>
      <w:divBdr>
        <w:top w:val="none" w:sz="0" w:space="0" w:color="auto"/>
        <w:left w:val="none" w:sz="0" w:space="0" w:color="auto"/>
        <w:bottom w:val="none" w:sz="0" w:space="0" w:color="auto"/>
        <w:right w:val="none" w:sz="0" w:space="0" w:color="auto"/>
      </w:divBdr>
    </w:div>
    <w:div w:id="547762187">
      <w:marLeft w:val="0"/>
      <w:marRight w:val="0"/>
      <w:marTop w:val="0"/>
      <w:marBottom w:val="0"/>
      <w:divBdr>
        <w:top w:val="none" w:sz="0" w:space="0" w:color="auto"/>
        <w:left w:val="none" w:sz="0" w:space="0" w:color="auto"/>
        <w:bottom w:val="none" w:sz="0" w:space="0" w:color="auto"/>
        <w:right w:val="none" w:sz="0" w:space="0" w:color="auto"/>
      </w:divBdr>
    </w:div>
    <w:div w:id="547762188">
      <w:marLeft w:val="0"/>
      <w:marRight w:val="0"/>
      <w:marTop w:val="0"/>
      <w:marBottom w:val="0"/>
      <w:divBdr>
        <w:top w:val="none" w:sz="0" w:space="0" w:color="auto"/>
        <w:left w:val="none" w:sz="0" w:space="0" w:color="auto"/>
        <w:bottom w:val="none" w:sz="0" w:space="0" w:color="auto"/>
        <w:right w:val="none" w:sz="0" w:space="0" w:color="auto"/>
      </w:divBdr>
    </w:div>
    <w:div w:id="547762189">
      <w:marLeft w:val="0"/>
      <w:marRight w:val="0"/>
      <w:marTop w:val="0"/>
      <w:marBottom w:val="0"/>
      <w:divBdr>
        <w:top w:val="none" w:sz="0" w:space="0" w:color="auto"/>
        <w:left w:val="none" w:sz="0" w:space="0" w:color="auto"/>
        <w:bottom w:val="none" w:sz="0" w:space="0" w:color="auto"/>
        <w:right w:val="none" w:sz="0" w:space="0" w:color="auto"/>
      </w:divBdr>
    </w:div>
    <w:div w:id="581333835">
      <w:bodyDiv w:val="1"/>
      <w:marLeft w:val="0"/>
      <w:marRight w:val="0"/>
      <w:marTop w:val="0"/>
      <w:marBottom w:val="0"/>
      <w:divBdr>
        <w:top w:val="none" w:sz="0" w:space="0" w:color="auto"/>
        <w:left w:val="none" w:sz="0" w:space="0" w:color="auto"/>
        <w:bottom w:val="none" w:sz="0" w:space="0" w:color="auto"/>
        <w:right w:val="none" w:sz="0" w:space="0" w:color="auto"/>
      </w:divBdr>
    </w:div>
    <w:div w:id="1005402084">
      <w:bodyDiv w:val="1"/>
      <w:marLeft w:val="0"/>
      <w:marRight w:val="0"/>
      <w:marTop w:val="0"/>
      <w:marBottom w:val="0"/>
      <w:divBdr>
        <w:top w:val="none" w:sz="0" w:space="0" w:color="auto"/>
        <w:left w:val="none" w:sz="0" w:space="0" w:color="auto"/>
        <w:bottom w:val="none" w:sz="0" w:space="0" w:color="auto"/>
        <w:right w:val="none" w:sz="0" w:space="0" w:color="auto"/>
      </w:divBdr>
    </w:div>
    <w:div w:id="1387101345">
      <w:bodyDiv w:val="1"/>
      <w:marLeft w:val="0"/>
      <w:marRight w:val="0"/>
      <w:marTop w:val="0"/>
      <w:marBottom w:val="0"/>
      <w:divBdr>
        <w:top w:val="none" w:sz="0" w:space="0" w:color="auto"/>
        <w:left w:val="none" w:sz="0" w:space="0" w:color="auto"/>
        <w:bottom w:val="none" w:sz="0" w:space="0" w:color="auto"/>
        <w:right w:val="none" w:sz="0" w:space="0" w:color="auto"/>
      </w:divBdr>
    </w:div>
    <w:div w:id="1969045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opcinazivinice.org/" TargetMode="External"/><Relationship Id="rId1" Type="http://schemas.openxmlformats.org/officeDocument/2006/relationships/hyperlink" Target="mailto:info@opcinazivini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32</Pages>
  <Words>11901</Words>
  <Characters>67837</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Napomena za korištenje obrasca tenderske dokumentacije:</vt:lpstr>
    </vt:vector>
  </TitlesOfParts>
  <Company>TOSHIBA</Company>
  <LinksUpToDate>false</LinksUpToDate>
  <CharactersWithSpaces>79579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Napomena za korištenje obrasca tenderske dokumentacije:</dc:title>
  <dc:subject/>
  <dc:creator>ognjenka rahic</dc:creator>
  <cp:keywords/>
  <dc:description/>
  <cp:lastModifiedBy>Fahrudin Kuljaninović</cp:lastModifiedBy>
  <cp:revision>2</cp:revision>
  <cp:lastPrinted>2016-02-15T08:00:00Z</cp:lastPrinted>
  <dcterms:created xsi:type="dcterms:W3CDTF">2018-04-24T12:26:00Z</dcterms:created>
  <dcterms:modified xsi:type="dcterms:W3CDTF">2018-04-24T12:26:00Z</dcterms:modified>
</cp:coreProperties>
</file>